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511102" w:rsidRPr="00AA3A42" w:rsidRDefault="00511102" w:rsidP="004D75E8">
      <w:pPr>
        <w:rPr>
          <w:rFonts w:ascii="ＭＳ ゴシック" w:eastAsia="ＭＳ ゴシック" w:hAnsi="ＭＳ ゴシック" w:cs="Times New Roman"/>
          <w:sz w:val="24"/>
          <w:szCs w:val="24"/>
        </w:rPr>
      </w:pPr>
    </w:p>
    <w:p w:rsidR="00511102" w:rsidRPr="00736BB7" w:rsidRDefault="00511102" w:rsidP="004D75E8">
      <w:pPr>
        <w:rPr>
          <w:rFonts w:ascii="HGP教科書体" w:eastAsia="HGP教科書体" w:hAnsi="ＭＳ ゴシック" w:cs="Times New Roman"/>
          <w:sz w:val="26"/>
          <w:szCs w:val="26"/>
        </w:rPr>
      </w:pPr>
      <w:r>
        <w:rPr>
          <w:rFonts w:ascii="HGP教科書体" w:eastAsia="HGP教科書体" w:hAnsi="ＭＳ ゴシック" w:cs="HGP教科書体" w:hint="eastAsia"/>
          <w:sz w:val="26"/>
          <w:szCs w:val="26"/>
        </w:rPr>
        <w:t>・自分の基本的な情報を伝え，初対面の人と人間関係を</w:t>
      </w:r>
    </w:p>
    <w:p w:rsidR="00511102" w:rsidRPr="00736BB7" w:rsidRDefault="00D163CF" w:rsidP="004D75E8">
      <w:pPr>
        <w:rPr>
          <w:rFonts w:ascii="HGP教科書体" w:eastAsia="HGP教科書体" w:hAnsi="ＭＳ ゴシック" w:cs="Times New Roman"/>
          <w:sz w:val="26"/>
          <w:szCs w:val="26"/>
        </w:rPr>
      </w:pPr>
      <w:r>
        <w:rPr>
          <w:noProof/>
        </w:rPr>
        <w:pict>
          <v:rect id="_x0000_s1026" style="position:absolute;left:0;text-align:left;margin-left:-84.8pt;margin-top:-51.25pt;width:594.75pt;height:30.35pt;z-index:251614208" stroked="f">
            <v:textbox inset="5.85pt,.7pt,5.85pt,.7pt">
              <w:txbxContent>
                <w:p w:rsidR="00CE5FAC" w:rsidRDefault="00D163CF" w:rsidP="00744B0A">
                  <w:pPr>
                    <w:ind w:firstLineChars="500" w:firstLine="1405"/>
                    <w:jc w:val="left"/>
                    <w:rPr>
                      <w:rFonts w:ascii="HGP教科書体" w:eastAsia="HGP教科書体" w:cs="Times New Roman"/>
                      <w:b/>
                      <w:bCs/>
                      <w:sz w:val="28"/>
                      <w:szCs w:val="28"/>
                    </w:rPr>
                  </w:pPr>
                  <w:r>
                    <w:rPr>
                      <w:rFonts w:ascii="HGP教科書体" w:eastAsia="HGP教科書体" w:cs="HGP教科書体" w:hint="eastAsia"/>
                      <w:b/>
                      <w:bCs/>
                      <w:sz w:val="28"/>
                      <w:szCs w:val="28"/>
                    </w:rPr>
                    <w:t xml:space="preserve">第１課　</w:t>
                  </w:r>
                  <w:r>
                    <w:rPr>
                      <w:rFonts w:ascii="HGP教科書体" w:eastAsia="HGP教科書体" w:cs="HGP教科書体"/>
                      <w:b/>
                      <w:bCs/>
                      <w:sz w:val="28"/>
                      <w:szCs w:val="28"/>
                    </w:rPr>
                    <w:ruby>
                      <w:rubyPr>
                        <w:rubyAlign w:val="distributeSpace"/>
                        <w:hps w:val="14"/>
                        <w:hpsRaise w:val="26"/>
                        <w:hpsBaseText w:val="28"/>
                        <w:lid w:val="ja-JP"/>
                      </w:rubyPr>
                      <w:rt>
                        <w:r w:rsidR="00D163CF" w:rsidRPr="00D163CF">
                          <w:rPr>
                            <w:rFonts w:ascii="HGP教科書体" w:eastAsia="HGP教科書体" w:cs="HGP教科書体" w:hint="eastAsia"/>
                            <w:b/>
                            <w:bCs/>
                            <w:sz w:val="14"/>
                            <w:szCs w:val="28"/>
                          </w:rPr>
                          <w:t>ひと</w:t>
                        </w:r>
                      </w:rt>
                      <w:rubyBase>
                        <w:r w:rsidR="00D163CF">
                          <w:rPr>
                            <w:rFonts w:ascii="HGP教科書体" w:eastAsia="HGP教科書体" w:cs="HGP教科書体" w:hint="eastAsia"/>
                            <w:b/>
                            <w:bCs/>
                            <w:sz w:val="28"/>
                            <w:szCs w:val="28"/>
                          </w:rPr>
                          <w:t>人</w:t>
                        </w:r>
                      </w:rubyBase>
                    </w:ruby>
                  </w:r>
                  <w:r>
                    <w:rPr>
                      <w:rFonts w:ascii="HGP教科書体" w:eastAsia="HGP教科書体" w:cs="HGP教科書体" w:hint="eastAsia"/>
                      <w:b/>
                      <w:bCs/>
                      <w:sz w:val="28"/>
                      <w:szCs w:val="28"/>
                    </w:rPr>
                    <w:t>と</w:t>
                  </w:r>
                  <w:r>
                    <w:rPr>
                      <w:rFonts w:ascii="HGP教科書体" w:eastAsia="HGP教科書体" w:cs="HGP教科書体"/>
                      <w:b/>
                      <w:bCs/>
                      <w:sz w:val="28"/>
                      <w:szCs w:val="28"/>
                    </w:rPr>
                    <w:ruby>
                      <w:rubyPr>
                        <w:rubyAlign w:val="distributeSpace"/>
                        <w:hps w:val="14"/>
                        <w:hpsRaise w:val="26"/>
                        <w:hpsBaseText w:val="28"/>
                        <w:lid w:val="ja-JP"/>
                      </w:rubyPr>
                      <w:rt>
                        <w:r w:rsidR="00D163CF" w:rsidRPr="00D163CF">
                          <w:rPr>
                            <w:rFonts w:ascii="HGP教科書体" w:eastAsia="HGP教科書体" w:cs="HGP教科書体" w:hint="eastAsia"/>
                            <w:b/>
                            <w:bCs/>
                            <w:sz w:val="14"/>
                            <w:szCs w:val="28"/>
                          </w:rPr>
                          <w:t>つ</w:t>
                        </w:r>
                      </w:rt>
                      <w:rubyBase>
                        <w:r w:rsidR="00D163CF">
                          <w:rPr>
                            <w:rFonts w:ascii="HGP教科書体" w:eastAsia="HGP教科書体" w:cs="HGP教科書体" w:hint="eastAsia"/>
                            <w:b/>
                            <w:bCs/>
                            <w:sz w:val="28"/>
                            <w:szCs w:val="28"/>
                          </w:rPr>
                          <w:t>付</w:t>
                        </w:r>
                      </w:rubyBase>
                    </w:ruby>
                  </w:r>
                  <w:r>
                    <w:rPr>
                      <w:rFonts w:ascii="HGP教科書体" w:eastAsia="HGP教科書体" w:cs="HGP教科書体" w:hint="eastAsia"/>
                      <w:b/>
                      <w:bCs/>
                      <w:sz w:val="28"/>
                      <w:szCs w:val="28"/>
                    </w:rPr>
                    <w:t>き</w:t>
                  </w:r>
                  <w:r>
                    <w:rPr>
                      <w:rFonts w:ascii="HGP教科書体" w:eastAsia="HGP教科書体" w:cs="HGP教科書体"/>
                      <w:b/>
                      <w:bCs/>
                      <w:sz w:val="28"/>
                      <w:szCs w:val="28"/>
                    </w:rPr>
                    <w:ruby>
                      <w:rubyPr>
                        <w:rubyAlign w:val="distributeSpace"/>
                        <w:hps w:val="14"/>
                        <w:hpsRaise w:val="26"/>
                        <w:hpsBaseText w:val="28"/>
                        <w:lid w:val="ja-JP"/>
                      </w:rubyPr>
                      <w:rt>
                        <w:r w:rsidR="00D163CF" w:rsidRPr="00D163CF">
                          <w:rPr>
                            <w:rFonts w:ascii="HGP教科書体" w:eastAsia="HGP教科書体" w:cs="HGP教科書体" w:hint="eastAsia"/>
                            <w:b/>
                            <w:bCs/>
                            <w:sz w:val="14"/>
                            <w:szCs w:val="28"/>
                          </w:rPr>
                          <w:t>あ</w:t>
                        </w:r>
                      </w:rt>
                      <w:rubyBase>
                        <w:r w:rsidR="00D163CF">
                          <w:rPr>
                            <w:rFonts w:ascii="HGP教科書体" w:eastAsia="HGP教科書体" w:cs="HGP教科書体" w:hint="eastAsia"/>
                            <w:b/>
                            <w:bCs/>
                            <w:sz w:val="28"/>
                            <w:szCs w:val="28"/>
                          </w:rPr>
                          <w:t>合</w:t>
                        </w:r>
                      </w:rubyBase>
                    </w:ruby>
                  </w:r>
                  <w:r>
                    <w:rPr>
                      <w:rFonts w:ascii="HGP教科書体" w:eastAsia="HGP教科書体" w:cs="HGP教科書体" w:hint="eastAsia"/>
                      <w:b/>
                      <w:bCs/>
                      <w:sz w:val="28"/>
                      <w:szCs w:val="28"/>
                    </w:rPr>
                    <w:t>う</w:t>
                  </w:r>
                </w:p>
                <w:p w:rsidR="00CE5FAC" w:rsidRPr="00744B0A" w:rsidRDefault="00CE5FAC" w:rsidP="00744B0A">
                  <w:pPr>
                    <w:ind w:firstLineChars="500" w:firstLine="1405"/>
                    <w:jc w:val="left"/>
                    <w:rPr>
                      <w:rFonts w:ascii="HGP教科書体" w:eastAsia="HGP教科書体" w:cs="Times New Roman"/>
                      <w:b/>
                      <w:bCs/>
                      <w:sz w:val="28"/>
                      <w:szCs w:val="28"/>
                    </w:rPr>
                  </w:pPr>
                </w:p>
                <w:p w:rsidR="00CE5FAC" w:rsidRPr="00FB3D22" w:rsidRDefault="00CE5FAC" w:rsidP="00FB3D22">
                  <w:pPr>
                    <w:ind w:firstLineChars="300" w:firstLine="960"/>
                    <w:jc w:val="left"/>
                    <w:rPr>
                      <w:rFonts w:ascii="HGP教科書体" w:eastAsia="HGP教科書体" w:cs="Times New Roman"/>
                      <w:sz w:val="32"/>
                      <w:szCs w:val="32"/>
                    </w:rPr>
                  </w:pPr>
                  <w:r w:rsidRPr="00FB3D22">
                    <w:rPr>
                      <w:rFonts w:ascii="HGP教科書体" w:eastAsia="HGP教科書体" w:cs="HGP教科書体" w:hint="eastAsia"/>
                      <w:sz w:val="32"/>
                      <w:szCs w:val="32"/>
                    </w:rPr>
                    <w:t xml:space="preserve">第１課　</w:t>
                  </w:r>
                  <w:r w:rsidRPr="00FB3D22">
                    <w:rPr>
                      <w:rFonts w:ascii="HGP教科書体" w:eastAsia="HGP教科書体" w:cs="HGP教科書体"/>
                      <w:sz w:val="32"/>
                      <w:szCs w:val="32"/>
                    </w:rPr>
                    <w:t xml:space="preserve"> </w:t>
                  </w:r>
                  <w:r w:rsidRPr="00FB3D22">
                    <w:rPr>
                      <w:rFonts w:ascii="HGP教科書体" w:eastAsia="HGP教科書体" w:cs="HGP教科書体"/>
                      <w:sz w:val="32"/>
                      <w:szCs w:val="32"/>
                    </w:rPr>
                    <w:ruby>
                      <w:rubyPr>
                        <w:rubyAlign w:val="distributeSpace"/>
                        <w:hps w:val="16"/>
                        <w:hpsRaise w:val="18"/>
                        <w:hpsBaseText w:val="32"/>
                        <w:lid w:val="ja-JP"/>
                      </w:rubyPr>
                      <w:rt>
                        <w:r w:rsidR="00CE5FAC" w:rsidRPr="00FB3D22">
                          <w:rPr>
                            <w:rFonts w:ascii="HGP教科書体" w:eastAsia="HGP教科書体" w:cs="HGP教科書体" w:hint="eastAsia"/>
                            <w:sz w:val="32"/>
                            <w:szCs w:val="32"/>
                          </w:rPr>
                          <w:t>ひと</w:t>
                        </w:r>
                      </w:rt>
                      <w:rubyBase>
                        <w:r w:rsidR="00CE5FAC" w:rsidRPr="00FB3D22">
                          <w:rPr>
                            <w:rFonts w:ascii="HGP教科書体" w:eastAsia="HGP教科書体" w:cs="HGP教科書体" w:hint="eastAsia"/>
                            <w:sz w:val="32"/>
                            <w:szCs w:val="32"/>
                          </w:rPr>
                          <w:t>人</w:t>
                        </w:r>
                      </w:rubyBase>
                    </w:ruby>
                  </w:r>
                  <w:r w:rsidRPr="00FB3D22">
                    <w:rPr>
                      <w:rFonts w:ascii="HGP教科書体" w:eastAsia="HGP教科書体" w:cs="HGP教科書体" w:hint="eastAsia"/>
                      <w:sz w:val="32"/>
                      <w:szCs w:val="32"/>
                    </w:rPr>
                    <w:t>と</w:t>
                  </w:r>
                  <w:r w:rsidRPr="00FB3D22">
                    <w:rPr>
                      <w:rFonts w:ascii="HGP教科書体" w:eastAsia="HGP教科書体" w:cs="HGP教科書体"/>
                      <w:sz w:val="32"/>
                      <w:szCs w:val="32"/>
                    </w:rPr>
                    <w:ruby>
                      <w:rubyPr>
                        <w:rubyAlign w:val="distributeSpace"/>
                        <w:hps w:val="16"/>
                        <w:hpsRaise w:val="18"/>
                        <w:hpsBaseText w:val="32"/>
                        <w:lid w:val="ja-JP"/>
                      </w:rubyPr>
                      <w:rt>
                        <w:r w:rsidR="00CE5FAC" w:rsidRPr="00FB3D22">
                          <w:rPr>
                            <w:rFonts w:ascii="HGP教科書体" w:eastAsia="HGP教科書体" w:cs="HGP教科書体" w:hint="eastAsia"/>
                            <w:sz w:val="32"/>
                            <w:szCs w:val="32"/>
                          </w:rPr>
                          <w:t>つ</w:t>
                        </w:r>
                      </w:rt>
                      <w:rubyBase>
                        <w:r w:rsidR="00CE5FAC" w:rsidRPr="00FB3D22">
                          <w:rPr>
                            <w:rFonts w:ascii="HGP教科書体" w:eastAsia="HGP教科書体" w:cs="HGP教科書体" w:hint="eastAsia"/>
                            <w:sz w:val="32"/>
                            <w:szCs w:val="32"/>
                          </w:rPr>
                          <w:t>付</w:t>
                        </w:r>
                      </w:rubyBase>
                    </w:ruby>
                  </w:r>
                  <w:r w:rsidRPr="00FB3D22">
                    <w:rPr>
                      <w:rFonts w:ascii="HGP教科書体" w:eastAsia="HGP教科書体" w:cs="HGP教科書体" w:hint="eastAsia"/>
                      <w:sz w:val="32"/>
                      <w:szCs w:val="32"/>
                    </w:rPr>
                    <w:t>き</w:t>
                  </w:r>
                  <w:r w:rsidRPr="00FB3D22">
                    <w:rPr>
                      <w:rFonts w:ascii="HGP教科書体" w:eastAsia="HGP教科書体" w:cs="HGP教科書体"/>
                      <w:sz w:val="32"/>
                      <w:szCs w:val="32"/>
                    </w:rPr>
                    <w:ruby>
                      <w:rubyPr>
                        <w:rubyAlign w:val="distributeSpace"/>
                        <w:hps w:val="16"/>
                        <w:hpsRaise w:val="18"/>
                        <w:hpsBaseText w:val="32"/>
                        <w:lid w:val="ja-JP"/>
                      </w:rubyPr>
                      <w:rt>
                        <w:r w:rsidR="00CE5FAC" w:rsidRPr="00FB3D22">
                          <w:rPr>
                            <w:rFonts w:ascii="HGP教科書体" w:eastAsia="HGP教科書体" w:cs="HGP教科書体" w:hint="eastAsia"/>
                            <w:sz w:val="32"/>
                            <w:szCs w:val="32"/>
                          </w:rPr>
                          <w:t>あ</w:t>
                        </w:r>
                      </w:rt>
                      <w:rubyBase>
                        <w:r w:rsidR="00CE5FAC" w:rsidRPr="00FB3D22">
                          <w:rPr>
                            <w:rFonts w:ascii="HGP教科書体" w:eastAsia="HGP教科書体" w:cs="HGP教科書体" w:hint="eastAsia"/>
                            <w:sz w:val="32"/>
                            <w:szCs w:val="32"/>
                          </w:rPr>
                          <w:t>合</w:t>
                        </w:r>
                      </w:rubyBase>
                    </w:ruby>
                  </w:r>
                  <w:r w:rsidRPr="00FB3D22">
                    <w:rPr>
                      <w:rFonts w:ascii="HGP教科書体" w:eastAsia="HGP教科書体" w:cs="HGP教科書体" w:hint="eastAsia"/>
                      <w:sz w:val="32"/>
                      <w:szCs w:val="32"/>
                    </w:rPr>
                    <w:t>う</w:t>
                  </w:r>
                </w:p>
              </w:txbxContent>
            </v:textbox>
          </v:rect>
        </w:pict>
      </w:r>
      <w:r>
        <w:rPr>
          <w:noProof/>
        </w:rPr>
        <w:pict>
          <v:roundrect id="_x0000_s1027" style="position:absolute;left:0;text-align:left;margin-left:-19.25pt;margin-top:-16pt;width:464.9pt;height:45.35pt;z-index:251612160" arcsize="10923f" strokeweight="3pt">
            <v:textbox inset="5.85pt,.7pt,5.85pt,.7pt">
              <w:txbxContent>
                <w:p w:rsidR="00CE5FAC" w:rsidRPr="00A243B7" w:rsidRDefault="00D163CF" w:rsidP="00E723C9">
                  <w:pPr>
                    <w:rPr>
                      <w:rFonts w:ascii="HGP教科書体" w:eastAsia="HGP教科書体" w:hAnsi="ＭＳ ゴシック" w:cs="Times New Roman"/>
                      <w:b/>
                      <w:bCs/>
                      <w:sz w:val="40"/>
                      <w:szCs w:val="40"/>
                    </w:rPr>
                  </w:pPr>
                  <w:r>
                    <w:rPr>
                      <w:rFonts w:ascii="HGP教科書体" w:eastAsia="HGP教科書体" w:hAnsi="ＭＳ ゴシック" w:cs="HGP教科書体" w:hint="eastAsia"/>
                      <w:b/>
                      <w:bCs/>
                      <w:sz w:val="40"/>
                      <w:szCs w:val="40"/>
                    </w:rPr>
                    <w:t>●　あいさつ、</w:t>
                  </w:r>
                  <w:r>
                    <w:rPr>
                      <w:rFonts w:ascii="HGP教科書体" w:eastAsia="HGP教科書体" w:hAnsi="ＭＳ ゴシック" w:cs="HGP教科書体"/>
                      <w:b/>
                      <w:bCs/>
                      <w:sz w:val="40"/>
                      <w:szCs w:val="40"/>
                    </w:rPr>
                    <w:ruby>
                      <w:rubyPr>
                        <w:rubyAlign w:val="distributeSpace"/>
                        <w:hps w:val="20"/>
                        <w:hpsRaise w:val="38"/>
                        <w:hpsBaseText w:val="40"/>
                        <w:lid w:val="ja-JP"/>
                      </w:rubyPr>
                      <w:rt>
                        <w:r w:rsidR="00D163CF" w:rsidRPr="00D163CF">
                          <w:rPr>
                            <w:rFonts w:ascii="HGP教科書体" w:eastAsia="HGP教科書体" w:hAnsi="ＭＳ ゴシック" w:cs="HGP教科書体"/>
                            <w:b/>
                            <w:bCs/>
                            <w:sz w:val="20"/>
                            <w:szCs w:val="40"/>
                          </w:rPr>
                          <w:t>じこ</w:t>
                        </w:r>
                      </w:rt>
                      <w:rubyBase>
                        <w:r w:rsidR="00D163CF">
                          <w:rPr>
                            <w:rFonts w:ascii="HGP教科書体" w:eastAsia="HGP教科書体" w:hAnsi="ＭＳ ゴシック" w:cs="HGP教科書体"/>
                            <w:b/>
                            <w:bCs/>
                            <w:sz w:val="40"/>
                            <w:szCs w:val="40"/>
                          </w:rPr>
                          <w:t>自己</w:t>
                        </w:r>
                      </w:rubyBase>
                    </w:ruby>
                  </w:r>
                  <w:r>
                    <w:rPr>
                      <w:rFonts w:ascii="HGP教科書体" w:eastAsia="HGP教科書体" w:hAnsi="ＭＳ ゴシック" w:cs="HGP教科書体"/>
                      <w:b/>
                      <w:bCs/>
                      <w:sz w:val="40"/>
                      <w:szCs w:val="40"/>
                    </w:rPr>
                    <w:ruby>
                      <w:rubyPr>
                        <w:rubyAlign w:val="distributeSpace"/>
                        <w:hps w:val="20"/>
                        <w:hpsRaise w:val="38"/>
                        <w:hpsBaseText w:val="40"/>
                        <w:lid w:val="ja-JP"/>
                      </w:rubyPr>
                      <w:rt>
                        <w:r w:rsidR="00D163CF" w:rsidRPr="00D163CF">
                          <w:rPr>
                            <w:rFonts w:ascii="HGP教科書体" w:eastAsia="HGP教科書体" w:hAnsi="ＭＳ ゴシック" w:cs="HGP教科書体"/>
                            <w:b/>
                            <w:bCs/>
                            <w:sz w:val="20"/>
                            <w:szCs w:val="40"/>
                          </w:rPr>
                          <w:t>しょうかい</w:t>
                        </w:r>
                      </w:rt>
                      <w:rubyBase>
                        <w:r w:rsidR="00D163CF">
                          <w:rPr>
                            <w:rFonts w:ascii="HGP教科書体" w:eastAsia="HGP教科書体" w:hAnsi="ＭＳ ゴシック" w:cs="HGP教科書体"/>
                            <w:b/>
                            <w:bCs/>
                            <w:sz w:val="40"/>
                            <w:szCs w:val="40"/>
                          </w:rPr>
                          <w:t>紹介</w:t>
                        </w:r>
                      </w:rubyBase>
                    </w:ruby>
                  </w:r>
                </w:p>
              </w:txbxContent>
            </v:textbox>
          </v:roundrect>
        </w:pict>
      </w:r>
      <w:r w:rsidR="00511102" w:rsidRPr="00736BB7">
        <w:rPr>
          <w:rFonts w:ascii="HGP教科書体" w:eastAsia="HGP教科書体" w:hAnsi="ＭＳ ゴシック" w:cs="HGP教科書体" w:hint="eastAsia"/>
          <w:sz w:val="26"/>
          <w:szCs w:val="26"/>
        </w:rPr>
        <w:t>・敬語・丁寧体を適切に利用できる</w:t>
      </w:r>
    </w:p>
    <w:p w:rsidR="00511102" w:rsidRPr="002455B3" w:rsidRDefault="00511102" w:rsidP="002455B3">
      <w:pPr>
        <w:ind w:left="2"/>
        <w:rPr>
          <w:rFonts w:ascii="ＭＳ 明朝" w:cs="Times New Roman"/>
          <w:color w:val="0000FF"/>
          <w:sz w:val="24"/>
          <w:szCs w:val="24"/>
        </w:rPr>
      </w:pPr>
    </w:p>
    <w:p w:rsidR="00511102" w:rsidRDefault="00511102" w:rsidP="00744B0A">
      <w:pPr>
        <w:snapToGrid w:val="0"/>
        <w:spacing w:line="240" w:lineRule="atLeast"/>
        <w:ind w:left="285"/>
        <w:jc w:val="left"/>
        <w:rPr>
          <w:rFonts w:ascii="HGP教科書体" w:eastAsia="HGP教科書体" w:hAnsi="ＭＳ ゴシック" w:cs="Times New Roman"/>
          <w:sz w:val="28"/>
          <w:szCs w:val="28"/>
        </w:rPr>
      </w:pPr>
    </w:p>
    <w:p w:rsidR="00511102" w:rsidRDefault="00511102" w:rsidP="00744B0A">
      <w:pPr>
        <w:numPr>
          <w:ilvl w:val="0"/>
          <w:numId w:val="45"/>
        </w:numPr>
        <w:snapToGrid w:val="0"/>
        <w:spacing w:line="240" w:lineRule="atLeast"/>
        <w:jc w:val="left"/>
        <w:rPr>
          <w:rFonts w:ascii="HGP教科書体" w:eastAsia="HGP教科書体" w:hAnsi="ＭＳ ゴシック" w:cs="Times New Roman"/>
          <w:sz w:val="28"/>
          <w:szCs w:val="28"/>
        </w:rPr>
      </w:pPr>
      <w:r>
        <w:rPr>
          <w:rFonts w:ascii="HGP教科書体" w:eastAsia="HGP教科書体" w:hAnsi="ＭＳ ゴシック" w:cs="HGP教科書体" w:hint="eastAsia"/>
          <w:sz w:val="28"/>
          <w:szCs w:val="28"/>
        </w:rPr>
        <w:t>おはようございます。</w:t>
      </w:r>
    </w:p>
    <w:p w:rsidR="00511102" w:rsidRDefault="00511102" w:rsidP="00744B0A">
      <w:pPr>
        <w:numPr>
          <w:ilvl w:val="0"/>
          <w:numId w:val="45"/>
        </w:numPr>
        <w:snapToGrid w:val="0"/>
        <w:spacing w:line="240" w:lineRule="atLeast"/>
        <w:jc w:val="left"/>
        <w:rPr>
          <w:rFonts w:ascii="HGP教科書体" w:eastAsia="HGP教科書体" w:hAnsi="ＭＳ ゴシック" w:cs="Times New Roman"/>
          <w:sz w:val="28"/>
          <w:szCs w:val="28"/>
        </w:rPr>
      </w:pPr>
      <w:r>
        <w:rPr>
          <w:rFonts w:ascii="HGP教科書体" w:eastAsia="HGP教科書体" w:hAnsi="ＭＳ ゴシック" w:cs="HGP教科書体" w:hint="eastAsia"/>
          <w:sz w:val="28"/>
          <w:szCs w:val="28"/>
        </w:rPr>
        <w:t>こんにちは。</w:t>
      </w:r>
    </w:p>
    <w:p w:rsidR="00511102" w:rsidRDefault="00511102" w:rsidP="00744B0A">
      <w:pPr>
        <w:numPr>
          <w:ilvl w:val="0"/>
          <w:numId w:val="45"/>
        </w:numPr>
        <w:snapToGrid w:val="0"/>
        <w:spacing w:line="240" w:lineRule="atLeast"/>
        <w:jc w:val="left"/>
        <w:rPr>
          <w:rFonts w:ascii="HGP教科書体" w:eastAsia="HGP教科書体" w:hAnsi="ＭＳ ゴシック" w:cs="Times New Roman"/>
          <w:sz w:val="28"/>
          <w:szCs w:val="28"/>
        </w:rPr>
      </w:pPr>
      <w:r>
        <w:rPr>
          <w:rFonts w:ascii="HGP教科書体" w:eastAsia="HGP教科書体" w:hAnsi="ＭＳ ゴシック" w:cs="HGP教科書体" w:hint="eastAsia"/>
          <w:sz w:val="28"/>
          <w:szCs w:val="28"/>
        </w:rPr>
        <w:t>こんばんは。</w:t>
      </w:r>
    </w:p>
    <w:p w:rsidR="00511102" w:rsidRDefault="00126345" w:rsidP="00744B0A">
      <w:pPr>
        <w:numPr>
          <w:ilvl w:val="0"/>
          <w:numId w:val="45"/>
        </w:numPr>
        <w:snapToGrid w:val="0"/>
        <w:spacing w:line="240" w:lineRule="atLeast"/>
        <w:jc w:val="left"/>
        <w:rPr>
          <w:rFonts w:ascii="HGP教科書体" w:eastAsia="HGP教科書体" w:hAnsi="ＭＳ ゴシック" w:cs="Times New Roman"/>
          <w:sz w:val="28"/>
          <w:szCs w:val="28"/>
        </w:rPr>
      </w:pPr>
      <w:r>
        <w:rPr>
          <w:rFonts w:ascii="HGP教科書体" w:eastAsia="HGP教科書体" w:hAnsi="ＭＳ ゴシック" w:cs="HGP教科書体" w:hint="eastAsia"/>
          <w:sz w:val="28"/>
          <w:szCs w:val="28"/>
        </w:rPr>
        <w:t>はじめまして</w:t>
      </w:r>
      <w:r w:rsidR="00511102">
        <w:rPr>
          <w:rFonts w:ascii="HGP教科書体" w:eastAsia="HGP教科書体" w:hAnsi="ＭＳ ゴシック" w:cs="HGP教科書体" w:hint="eastAsia"/>
          <w:sz w:val="28"/>
          <w:szCs w:val="28"/>
        </w:rPr>
        <w:t>。</w:t>
      </w:r>
    </w:p>
    <w:p w:rsidR="00511102" w:rsidRDefault="00126345" w:rsidP="00744B0A">
      <w:pPr>
        <w:numPr>
          <w:ilvl w:val="0"/>
          <w:numId w:val="45"/>
        </w:numPr>
        <w:snapToGrid w:val="0"/>
        <w:spacing w:line="240" w:lineRule="atLeast"/>
        <w:jc w:val="left"/>
        <w:rPr>
          <w:rFonts w:ascii="HGP教科書体" w:eastAsia="HGP教科書体" w:hAnsi="ＭＳ ゴシック" w:cs="Times New Roman"/>
          <w:sz w:val="28"/>
          <w:szCs w:val="28"/>
        </w:rPr>
      </w:pPr>
      <w:r>
        <w:rPr>
          <w:rFonts w:ascii="HGP教科書体" w:eastAsia="HGP教科書体" w:hAnsi="ＭＳ ゴシック" w:cs="HGP教科書体" w:hint="eastAsia"/>
          <w:sz w:val="28"/>
          <w:szCs w:val="28"/>
        </w:rPr>
        <w:t>こちらこそ</w:t>
      </w:r>
      <w:r w:rsidR="00511102">
        <w:rPr>
          <w:rFonts w:ascii="HGP教科書体" w:eastAsia="HGP教科書体" w:hAnsi="ＭＳ ゴシック" w:cs="HGP教科書体" w:hint="eastAsia"/>
          <w:sz w:val="28"/>
          <w:szCs w:val="28"/>
        </w:rPr>
        <w:t>。</w:t>
      </w:r>
    </w:p>
    <w:p w:rsidR="00511102" w:rsidRDefault="00511102" w:rsidP="00744B0A">
      <w:pPr>
        <w:numPr>
          <w:ilvl w:val="0"/>
          <w:numId w:val="45"/>
        </w:numPr>
        <w:snapToGrid w:val="0"/>
        <w:spacing w:line="240" w:lineRule="atLeast"/>
        <w:jc w:val="left"/>
        <w:rPr>
          <w:rFonts w:ascii="HGP教科書体" w:eastAsia="HGP教科書体" w:hAnsi="ＭＳ ゴシック" w:cs="Times New Roman"/>
          <w:sz w:val="28"/>
          <w:szCs w:val="28"/>
        </w:rPr>
      </w:pPr>
      <w:r>
        <w:rPr>
          <w:rFonts w:ascii="HGP教科書体" w:eastAsia="HGP教科書体" w:hAnsi="ＭＳ ゴシック" w:cs="HGP教科書体" w:hint="eastAsia"/>
          <w:sz w:val="28"/>
          <w:szCs w:val="28"/>
        </w:rPr>
        <w:t>ありがとうございます。</w:t>
      </w:r>
    </w:p>
    <w:p w:rsidR="00511102" w:rsidRDefault="00511102" w:rsidP="00744B0A">
      <w:pPr>
        <w:numPr>
          <w:ilvl w:val="0"/>
          <w:numId w:val="45"/>
        </w:numPr>
        <w:snapToGrid w:val="0"/>
        <w:spacing w:line="240" w:lineRule="atLeast"/>
        <w:jc w:val="left"/>
        <w:rPr>
          <w:rFonts w:ascii="HGP教科書体" w:eastAsia="HGP教科書体" w:hAnsi="ＭＳ ゴシック" w:cs="Times New Roman"/>
          <w:sz w:val="28"/>
          <w:szCs w:val="28"/>
        </w:rPr>
      </w:pPr>
      <w:r>
        <w:rPr>
          <w:rFonts w:ascii="HGP教科書体" w:eastAsia="HGP教科書体" w:hAnsi="ＭＳ ゴシック" w:cs="HGP教科書体" w:hint="eastAsia"/>
          <w:sz w:val="28"/>
          <w:szCs w:val="28"/>
        </w:rPr>
        <w:t>すいません。</w:t>
      </w:r>
    </w:p>
    <w:p w:rsidR="00511102" w:rsidRPr="00744B0A" w:rsidRDefault="00126345" w:rsidP="00744B0A">
      <w:pPr>
        <w:numPr>
          <w:ilvl w:val="0"/>
          <w:numId w:val="45"/>
        </w:numPr>
        <w:snapToGrid w:val="0"/>
        <w:spacing w:line="240" w:lineRule="atLeast"/>
        <w:jc w:val="left"/>
        <w:rPr>
          <w:rFonts w:ascii="HGP教科書体" w:eastAsia="HGP教科書体" w:hAnsi="ＭＳ ゴシック" w:cs="Times New Roman"/>
          <w:sz w:val="28"/>
          <w:szCs w:val="28"/>
        </w:rPr>
      </w:pPr>
      <w:r>
        <w:rPr>
          <w:rFonts w:ascii="HGP教科書体" w:eastAsia="HGP教科書体" w:hAnsi="ＭＳ ゴシック" w:cs="HGP教科書体" w:hint="eastAsia"/>
          <w:sz w:val="28"/>
          <w:szCs w:val="28"/>
        </w:rPr>
        <w:t>どうぞよろしく、</w:t>
      </w:r>
      <w:r w:rsidR="00511102">
        <w:rPr>
          <w:rFonts w:ascii="HGP教科書体" w:eastAsia="HGP教科書体" w:hAnsi="ＭＳ ゴシック" w:cs="HGP教科書体" w:hint="eastAsia"/>
          <w:sz w:val="28"/>
          <w:szCs w:val="28"/>
        </w:rPr>
        <w:t>お</w:t>
      </w:r>
      <w:r w:rsidR="00972C45">
        <w:rPr>
          <w:rFonts w:ascii="HGP教科書体" w:eastAsia="HGP教科書体" w:hAnsi="ＭＳ ゴシック" w:cs="HGP教科書体"/>
          <w:sz w:val="28"/>
          <w:szCs w:val="28"/>
        </w:rPr>
        <w:ruby>
          <w:rubyPr>
            <w:rubyAlign w:val="distributeSpace"/>
            <w:hps w:val="14"/>
            <w:hpsRaise w:val="26"/>
            <w:hpsBaseText w:val="28"/>
            <w:lid w:val="ja-JP"/>
          </w:rubyPr>
          <w:rt>
            <w:r w:rsidR="00511102" w:rsidRPr="00744B0A">
              <w:rPr>
                <w:rFonts w:ascii="HGP教科書体" w:eastAsia="HGP教科書体" w:hAnsi="ＭＳ ゴシック" w:cs="HGP教科書体" w:hint="eastAsia"/>
                <w:sz w:val="14"/>
                <w:szCs w:val="14"/>
              </w:rPr>
              <w:t>ねが</w:t>
            </w:r>
          </w:rt>
          <w:rubyBase>
            <w:r w:rsidR="00511102">
              <w:rPr>
                <w:rFonts w:ascii="HGP教科書体" w:eastAsia="HGP教科書体" w:hAnsi="ＭＳ ゴシック" w:cs="HGP教科書体" w:hint="eastAsia"/>
                <w:sz w:val="28"/>
                <w:szCs w:val="28"/>
              </w:rPr>
              <w:t>願</w:t>
            </w:r>
          </w:rubyBase>
        </w:ruby>
      </w:r>
      <w:r w:rsidR="00511102">
        <w:rPr>
          <w:rFonts w:ascii="HGP教科書体" w:eastAsia="HGP教科書体" w:hAnsi="ＭＳ ゴシック" w:cs="HGP教科書体" w:hint="eastAsia"/>
          <w:sz w:val="28"/>
          <w:szCs w:val="28"/>
        </w:rPr>
        <w:t>いします。</w:t>
      </w:r>
    </w:p>
    <w:p w:rsidR="00511102" w:rsidRPr="004D75E8" w:rsidRDefault="00D163CF" w:rsidP="00122B0C">
      <w:pPr>
        <w:rPr>
          <w:rFonts w:ascii="ＭＳ 明朝" w:cs="Times New Roman"/>
          <w:sz w:val="24"/>
          <w:szCs w:val="24"/>
        </w:rPr>
      </w:pPr>
      <w:r>
        <w:rPr>
          <w:noProof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028" type="#_x0000_t75" style="position:absolute;left:0;text-align:left;margin-left:30.5pt;margin-top:30.6pt;width:211.7pt;height:227.35pt;rotation:90;z-index:251619328;visibility:visible">
            <v:imagedata r:id="rId8" o:title="" gain="84021f" blacklevel="-2621f"/>
            <w10:wrap type="square"/>
          </v:shape>
        </w:pict>
      </w:r>
      <w:r>
        <w:rPr>
          <w:noProof/>
        </w:rPr>
        <w:pict>
          <v:shape id="図 1" o:spid="_x0000_s1029" type="#_x0000_t75" style="position:absolute;left:0;text-align:left;margin-left:18.5pt;margin-top:18.6pt;width:211.7pt;height:227.35pt;rotation:90;z-index:251615232;visibility:visible">
            <v:imagedata r:id="rId8" o:title="" gain="84021f" blacklevel="-2621f"/>
            <w10:wrap type="square"/>
          </v:shape>
        </w:pict>
      </w:r>
      <w:r>
        <w:rPr>
          <w:noProof/>
        </w:rPr>
        <w:pict>
          <v:shape id="図 2" o:spid="_x0000_s1030" type="#_x0000_t75" style="position:absolute;left:0;text-align:left;margin-left:260.55pt;margin-top:222.25pt;width:158.1pt;height:168pt;rotation:90;z-index:251616256;visibility:visible">
            <v:imagedata r:id="rId9" o:title="" gain="1.25" blacklevel="-2621f"/>
            <w10:wrap type="square"/>
          </v:shape>
        </w:pict>
      </w:r>
      <w:r>
        <w:rPr>
          <w:noProof/>
        </w:rPr>
        <w:pict>
          <v:shape id="図 3" o:spid="_x0000_s1031" type="#_x0000_t75" style="position:absolute;left:0;text-align:left;margin-left:-1.1pt;margin-top:293.7pt;width:194pt;height:170.5pt;rotation:90;z-index:251617280;visibility:visible">
            <v:imagedata r:id="rId10" o:title="" gain="86232f" blacklevel="-2621f"/>
            <w10:wrap type="square"/>
          </v:shape>
        </w:pict>
      </w:r>
      <w:r w:rsidR="00511102" w:rsidRPr="004D75E8">
        <w:rPr>
          <w:rFonts w:ascii="ＭＳ 明朝" w:cs="Times New Roman"/>
          <w:sz w:val="24"/>
          <w:szCs w:val="24"/>
        </w:rPr>
        <w:br w:type="page"/>
      </w:r>
    </w:p>
    <w:p w:rsidR="00511102" w:rsidRDefault="00D163CF" w:rsidP="00122B0C">
      <w:pPr>
        <w:snapToGrid w:val="0"/>
        <w:spacing w:line="240" w:lineRule="atLeast"/>
        <w:rPr>
          <w:rFonts w:ascii="ＭＳ 明朝" w:cs="Times New Roman"/>
          <w:sz w:val="24"/>
          <w:szCs w:val="24"/>
        </w:rPr>
      </w:pPr>
      <w:r>
        <w:rPr>
          <w:noProof/>
        </w:rPr>
        <w:pict>
          <v:roundrect id="_x0000_s1032" style="position:absolute;left:0;text-align:left;margin-left:-19.95pt;margin-top:-5pt;width:464.9pt;height:45.35pt;z-index:251613184" arcsize="10923f" strokeweight="3pt">
            <v:textbox style="mso-next-textbox:#_x0000_s1032" inset="5.85pt,.7pt,5.85pt,.7pt">
              <w:txbxContent>
                <w:p w:rsidR="00CE5FAC" w:rsidRPr="00A243B7" w:rsidRDefault="00CE5FAC" w:rsidP="002455B3">
                  <w:pPr>
                    <w:spacing w:line="240" w:lineRule="atLeast"/>
                    <w:rPr>
                      <w:rFonts w:ascii="HGP教科書体" w:eastAsia="HGP教科書体" w:hAnsi="ＭＳ ゴシック" w:cs="Times New Roman"/>
                      <w:b/>
                      <w:bCs/>
                      <w:sz w:val="40"/>
                      <w:szCs w:val="40"/>
                    </w:rPr>
                  </w:pPr>
                  <w:r>
                    <w:rPr>
                      <w:rFonts w:ascii="HGP教科書体" w:eastAsia="HGP教科書体" w:hAnsi="ＭＳ ゴシック" w:cs="HGP教科書体" w:hint="eastAsia"/>
                      <w:b/>
                      <w:bCs/>
                      <w:sz w:val="40"/>
                      <w:szCs w:val="40"/>
                    </w:rPr>
                    <w:t xml:space="preserve">■　</w:t>
                  </w:r>
                  <w:r>
                    <w:rPr>
                      <w:rFonts w:ascii="HGP教科書体" w:eastAsia="HGP教科書体" w:hAnsi="ＭＳ ゴシック" w:cs="HGP教科書体"/>
                      <w:b/>
                      <w:bCs/>
                      <w:sz w:val="40"/>
                      <w:szCs w:val="40"/>
                    </w:rPr>
                    <w:ruby>
                      <w:rubyPr>
                        <w:rubyAlign w:val="center"/>
                        <w:hps w:val="20"/>
                        <w:hpsRaise w:val="38"/>
                        <w:hpsBaseText w:val="40"/>
                        <w:lid w:val="ja-JP"/>
                      </w:rubyPr>
                      <w:rt>
                        <w:r w:rsidR="00CE5FAC" w:rsidRPr="00A243B7">
                          <w:rPr>
                            <w:rFonts w:ascii="HGP教科書体" w:eastAsia="HGP教科書体" w:hAnsi="ＭＳ ゴシック" w:cs="HGP教科書体" w:hint="eastAsia"/>
                            <w:b/>
                            <w:bCs/>
                            <w:sz w:val="20"/>
                            <w:szCs w:val="20"/>
                          </w:rPr>
                          <w:t>かつ</w:t>
                        </w:r>
                      </w:rt>
                      <w:rubyBase>
                        <w:r w:rsidR="00CE5FAC">
                          <w:rPr>
                            <w:rFonts w:ascii="HGP教科書体" w:eastAsia="HGP教科書体" w:hAnsi="ＭＳ ゴシック" w:cs="HGP教科書体" w:hint="eastAsia"/>
                            <w:b/>
                            <w:bCs/>
                            <w:sz w:val="40"/>
                            <w:szCs w:val="40"/>
                          </w:rPr>
                          <w:t>活</w:t>
                        </w:r>
                      </w:rubyBase>
                    </w:ruby>
                  </w:r>
                  <w:r>
                    <w:rPr>
                      <w:rFonts w:ascii="HGP教科書体" w:eastAsia="HGP教科書体" w:hAnsi="ＭＳ ゴシック" w:cs="HGP教科書体"/>
                      <w:b/>
                      <w:bCs/>
                      <w:sz w:val="40"/>
                      <w:szCs w:val="40"/>
                    </w:rPr>
                    <w:ruby>
                      <w:rubyPr>
                        <w:rubyAlign w:val="center"/>
                        <w:hps w:val="20"/>
                        <w:hpsRaise w:val="38"/>
                        <w:hpsBaseText w:val="40"/>
                        <w:lid w:val="ja-JP"/>
                      </w:rubyPr>
                      <w:rt>
                        <w:r w:rsidR="00CE5FAC" w:rsidRPr="00A243B7">
                          <w:rPr>
                            <w:rFonts w:ascii="HGP教科書体" w:eastAsia="HGP教科書体" w:hAnsi="ＭＳ ゴシック" w:cs="HGP教科書体" w:hint="eastAsia"/>
                            <w:b/>
                            <w:bCs/>
                            <w:sz w:val="20"/>
                            <w:szCs w:val="20"/>
                          </w:rPr>
                          <w:t>どう</w:t>
                        </w:r>
                      </w:rt>
                      <w:rubyBase>
                        <w:r w:rsidR="00CE5FAC">
                          <w:rPr>
                            <w:rFonts w:ascii="HGP教科書体" w:eastAsia="HGP教科書体" w:hAnsi="ＭＳ ゴシック" w:cs="HGP教科書体" w:hint="eastAsia"/>
                            <w:b/>
                            <w:bCs/>
                            <w:sz w:val="40"/>
                            <w:szCs w:val="40"/>
                          </w:rPr>
                          <w:t>動</w:t>
                        </w:r>
                      </w:rubyBase>
                    </w:ruby>
                  </w:r>
                  <w:r>
                    <w:rPr>
                      <w:rFonts w:ascii="HGP教科書体" w:eastAsia="HGP教科書体" w:hAnsi="ＭＳ ゴシック" w:cs="HGP教科書体" w:hint="eastAsia"/>
                      <w:b/>
                      <w:bCs/>
                      <w:sz w:val="40"/>
                      <w:szCs w:val="40"/>
                    </w:rPr>
                    <w:t>１－</w:t>
                  </w:r>
                  <w:r w:rsidRPr="00A243B7">
                    <w:rPr>
                      <w:rFonts w:ascii="HGP教科書体" w:eastAsia="HGP教科書体" w:hAnsi="ＭＳ ゴシック" w:cs="HGP教科書体" w:hint="eastAsia"/>
                      <w:b/>
                      <w:bCs/>
                      <w:sz w:val="40"/>
                      <w:szCs w:val="40"/>
                    </w:rPr>
                    <w:t>どうぞ　よろしく</w:t>
                  </w:r>
                </w:p>
              </w:txbxContent>
            </v:textbox>
          </v:roundrect>
        </w:pict>
      </w:r>
    </w:p>
    <w:p w:rsidR="00511102" w:rsidRDefault="00511102" w:rsidP="00122B0C">
      <w:pPr>
        <w:snapToGrid w:val="0"/>
        <w:spacing w:line="240" w:lineRule="atLeast"/>
        <w:rPr>
          <w:rFonts w:ascii="ＭＳ 明朝" w:cs="Times New Roman"/>
          <w:sz w:val="24"/>
          <w:szCs w:val="24"/>
        </w:rPr>
      </w:pPr>
    </w:p>
    <w:p w:rsidR="00511102" w:rsidRDefault="00511102" w:rsidP="00122B0C">
      <w:pPr>
        <w:snapToGrid w:val="0"/>
        <w:spacing w:line="240" w:lineRule="atLeast"/>
        <w:rPr>
          <w:rFonts w:ascii="ＭＳ 明朝" w:cs="Times New Roman"/>
          <w:sz w:val="24"/>
          <w:szCs w:val="24"/>
        </w:rPr>
      </w:pPr>
    </w:p>
    <w:p w:rsidR="00CE5FAC" w:rsidRPr="00D163CF" w:rsidRDefault="00D163CF" w:rsidP="00D163CF">
      <w:pPr>
        <w:rPr>
          <w:rFonts w:ascii="HGP教科書体" w:eastAsia="HGP教科書体" w:hAnsi="ＭＳ ゴシック" w:cs="Times New Roman" w:hint="eastAsia"/>
          <w:b/>
          <w:bCs/>
          <w:sz w:val="28"/>
          <w:szCs w:val="28"/>
          <w:u w:val="single"/>
        </w:rPr>
      </w:pPr>
      <w:r w:rsidRPr="00341A87">
        <w:rPr>
          <w:rFonts w:ascii="HGP教科書体" w:eastAsia="HGP教科書体" w:hAnsi="ＭＳ ゴシック" w:cs="HGP教科書体" w:hint="eastAsia"/>
          <w:b/>
          <w:bCs/>
          <w:sz w:val="28"/>
          <w:szCs w:val="28"/>
          <w:u w:val="single"/>
        </w:rPr>
        <w:t>（１）</w:t>
      </w:r>
      <w:r>
        <w:rPr>
          <w:rFonts w:ascii="HGP教科書体" w:eastAsia="HGP教科書体" w:hAnsi="ＭＳ ゴシック" w:cs="HGP教科書体"/>
          <w:b/>
          <w:bCs/>
          <w:sz w:val="28"/>
          <w:szCs w:val="28"/>
          <w:u w:val="single"/>
        </w:rPr>
        <w:ruby>
          <w:rubyPr>
            <w:rubyAlign w:val="distributeSpace"/>
            <w:hps w:val="14"/>
            <w:hpsRaise w:val="26"/>
            <w:hpsBaseText w:val="28"/>
            <w:lid w:val="ja-JP"/>
          </w:rubyPr>
          <w:rt>
            <w:r w:rsidR="00D163CF" w:rsidRPr="00341A87">
              <w:rPr>
                <w:rFonts w:ascii="HGP教科書体" w:eastAsia="HGP教科書体" w:hAnsi="ＭＳ ゴシック" w:cs="HGP教科書体"/>
                <w:b/>
                <w:bCs/>
                <w:sz w:val="14"/>
                <w:szCs w:val="28"/>
                <w:u w:val="single"/>
              </w:rPr>
              <w:t>かい</w:t>
            </w:r>
          </w:rt>
          <w:rubyBase>
            <w:r w:rsidR="00D163CF">
              <w:rPr>
                <w:rFonts w:ascii="HGP教科書体" w:eastAsia="HGP教科書体" w:hAnsi="ＭＳ ゴシック" w:cs="HGP教科書体"/>
                <w:b/>
                <w:bCs/>
                <w:sz w:val="28"/>
                <w:szCs w:val="28"/>
                <w:u w:val="single"/>
              </w:rPr>
              <w:t>会</w:t>
            </w:r>
          </w:rubyBase>
        </w:ruby>
      </w:r>
      <w:r>
        <w:rPr>
          <w:rFonts w:ascii="HGP教科書体" w:eastAsia="HGP教科書体" w:hAnsi="ＭＳ ゴシック" w:cs="HGP教科書体"/>
          <w:b/>
          <w:bCs/>
          <w:sz w:val="28"/>
          <w:szCs w:val="28"/>
          <w:u w:val="single"/>
        </w:rPr>
        <w:ruby>
          <w:rubyPr>
            <w:rubyAlign w:val="distributeSpace"/>
            <w:hps w:val="14"/>
            <w:hpsRaise w:val="26"/>
            <w:hpsBaseText w:val="28"/>
            <w:lid w:val="ja-JP"/>
          </w:rubyPr>
          <w:rt>
            <w:r w:rsidR="00D163CF" w:rsidRPr="00341A87">
              <w:rPr>
                <w:rFonts w:ascii="HGP教科書体" w:eastAsia="HGP教科書体" w:hAnsi="ＭＳ ゴシック" w:cs="HGP教科書体"/>
                <w:b/>
                <w:bCs/>
                <w:sz w:val="14"/>
                <w:szCs w:val="28"/>
                <w:u w:val="single"/>
              </w:rPr>
              <w:t>わ</w:t>
            </w:r>
          </w:rt>
          <w:rubyBase>
            <w:r w:rsidR="00D163CF">
              <w:rPr>
                <w:rFonts w:ascii="HGP教科書体" w:eastAsia="HGP教科書体" w:hAnsi="ＭＳ ゴシック" w:cs="HGP教科書体"/>
                <w:b/>
                <w:bCs/>
                <w:sz w:val="28"/>
                <w:szCs w:val="28"/>
                <w:u w:val="single"/>
              </w:rPr>
              <w:t>話</w:t>
            </w:r>
          </w:rubyBase>
        </w:ruby>
      </w:r>
      <w:r>
        <w:rPr>
          <w:rFonts w:ascii="HGP教科書体" w:eastAsia="HGP教科書体" w:hAnsi="ＭＳ ゴシック" w:cs="HGP教科書体"/>
          <w:b/>
          <w:bCs/>
          <w:sz w:val="28"/>
          <w:szCs w:val="28"/>
          <w:u w:val="single"/>
        </w:rPr>
        <w:ruby>
          <w:rubyPr>
            <w:rubyAlign w:val="distributeSpace"/>
            <w:hps w:val="14"/>
            <w:hpsRaise w:val="26"/>
            <w:hpsBaseText w:val="28"/>
            <w:lid w:val="ja-JP"/>
          </w:rubyPr>
          <w:rt>
            <w:r w:rsidR="00D163CF" w:rsidRPr="00341A87">
              <w:rPr>
                <w:rFonts w:ascii="HGP教科書体" w:eastAsia="HGP教科書体" w:hAnsi="ＭＳ ゴシック" w:cs="HGP教科書体"/>
                <w:b/>
                <w:bCs/>
                <w:sz w:val="14"/>
                <w:szCs w:val="28"/>
                <w:u w:val="single"/>
              </w:rPr>
              <w:t>れい</w:t>
            </w:r>
          </w:rt>
          <w:rubyBase>
            <w:r w:rsidR="00D163CF">
              <w:rPr>
                <w:rFonts w:ascii="HGP教科書体" w:eastAsia="HGP教科書体" w:hAnsi="ＭＳ ゴシック" w:cs="HGP教科書体"/>
                <w:b/>
                <w:bCs/>
                <w:sz w:val="28"/>
                <w:szCs w:val="28"/>
                <w:u w:val="single"/>
              </w:rPr>
              <w:t>例</w:t>
            </w:r>
          </w:rubyBase>
        </w:ruby>
      </w:r>
      <w:r>
        <w:rPr>
          <w:rFonts w:ascii="HGP教科書体" w:eastAsia="HGP教科書体" w:hAnsi="ＭＳ ゴシック" w:cs="HGP教科書体" w:hint="eastAsia"/>
          <w:sz w:val="28"/>
          <w:szCs w:val="28"/>
        </w:rPr>
        <w:t xml:space="preserve">　</w:t>
      </w:r>
      <w:r>
        <w:rPr>
          <w:rFonts w:ascii="HGP教科書体" w:eastAsia="HGP教科書体" w:hAnsi="ＭＳ ゴシック" w:cs="HGP教科書体" w:hint="eastAsia"/>
          <w:sz w:val="28"/>
          <w:szCs w:val="28"/>
        </w:rPr>
        <w:t>（</w:t>
      </w:r>
      <w:r>
        <w:rPr>
          <w:rFonts w:ascii="HGP教科書体" w:eastAsia="HGP教科書体" w:hAnsi="ＭＳ ゴシック" w:cs="HGP教科書体"/>
          <w:sz w:val="28"/>
          <w:szCs w:val="28"/>
        </w:rPr>
        <w:ruby>
          <w:rubyPr>
            <w:rubyAlign w:val="distributeSpace"/>
            <w:hps w:val="14"/>
            <w:hpsRaise w:val="26"/>
            <w:hpsBaseText w:val="28"/>
            <w:lid w:val="ja-JP"/>
          </w:rubyPr>
          <w:rt>
            <w:r w:rsidR="00D163CF" w:rsidRPr="00CE5FAC">
              <w:rPr>
                <w:rFonts w:ascii="HGP教科書体" w:eastAsia="HGP教科書体" w:hAnsi="ＭＳ ゴシック" w:cs="HGP教科書体"/>
                <w:sz w:val="14"/>
                <w:szCs w:val="28"/>
              </w:rPr>
              <w:t>にほんご</w:t>
            </w:r>
          </w:rt>
          <w:rubyBase>
            <w:r w:rsidR="00D163CF">
              <w:rPr>
                <w:rFonts w:ascii="HGP教科書体" w:eastAsia="HGP教科書体" w:hAnsi="ＭＳ ゴシック" w:cs="HGP教科書体"/>
                <w:sz w:val="28"/>
                <w:szCs w:val="28"/>
              </w:rPr>
              <w:t>日本語</w:t>
            </w:r>
          </w:rubyBase>
        </w:ruby>
      </w:r>
      <w:r>
        <w:rPr>
          <w:rFonts w:ascii="HGP教科書体" w:eastAsia="HGP教科書体" w:hAnsi="ＭＳ ゴシック" w:cs="HGP教科書体"/>
          <w:sz w:val="28"/>
          <w:szCs w:val="28"/>
        </w:rPr>
        <w:ruby>
          <w:rubyPr>
            <w:rubyAlign w:val="distributeSpace"/>
            <w:hps w:val="14"/>
            <w:hpsRaise w:val="26"/>
            <w:hpsBaseText w:val="28"/>
            <w:lid w:val="ja-JP"/>
          </w:rubyPr>
          <w:rt>
            <w:r w:rsidR="00D163CF" w:rsidRPr="00CE5FAC">
              <w:rPr>
                <w:rFonts w:ascii="HGP教科書体" w:eastAsia="HGP教科書体" w:hAnsi="ＭＳ ゴシック" w:cs="HGP教科書体"/>
                <w:sz w:val="14"/>
                <w:szCs w:val="28"/>
              </w:rPr>
              <w:t>きょうしつ</w:t>
            </w:r>
          </w:rt>
          <w:rubyBase>
            <w:r w:rsidR="00D163CF">
              <w:rPr>
                <w:rFonts w:ascii="HGP教科書体" w:eastAsia="HGP教科書体" w:hAnsi="ＭＳ ゴシック" w:cs="HGP教科書体"/>
                <w:sz w:val="28"/>
                <w:szCs w:val="28"/>
              </w:rPr>
              <w:t>教室</w:t>
            </w:r>
          </w:rubyBase>
        </w:ruby>
      </w:r>
      <w:r>
        <w:rPr>
          <w:rFonts w:ascii="HGP教科書体" w:eastAsia="HGP教科書体" w:hAnsi="ＭＳ ゴシック" w:cs="HGP教科書体" w:hint="eastAsia"/>
          <w:sz w:val="28"/>
          <w:szCs w:val="28"/>
        </w:rPr>
        <w:t>にて</w:t>
      </w:r>
      <w:r>
        <w:rPr>
          <w:rFonts w:ascii="HGP教科書体" w:eastAsia="HGP教科書体" w:hAnsi="ＭＳ ゴシック" w:cs="HGP教科書体" w:hint="eastAsia"/>
          <w:sz w:val="28"/>
          <w:szCs w:val="28"/>
        </w:rPr>
        <w:t>）</w:t>
      </w:r>
    </w:p>
    <w:p w:rsidR="00CE5FAC" w:rsidRDefault="00D163CF" w:rsidP="00CE5FAC">
      <w:pPr>
        <w:snapToGrid w:val="0"/>
        <w:spacing w:line="240" w:lineRule="atLeast"/>
        <w:rPr>
          <w:rFonts w:hAnsi="ＭＳ ゴシック" w:cs="Times New Roman"/>
          <w:b/>
          <w:bCs/>
          <w:color w:val="000000"/>
          <w:sz w:val="28"/>
          <w:szCs w:val="28"/>
          <w:u w:val="single"/>
        </w:rPr>
      </w:pPr>
      <w:r>
        <w:rPr>
          <w:rFonts w:hAnsi="HGP教科書体" w:cs="HGP教科書体"/>
          <w:noProof/>
        </w:rPr>
        <w:pict>
          <v:rect id="_x0000_s1147" style="position:absolute;left:0;text-align:left;margin-left:-8.55pt;margin-top:12.65pt;width:477.15pt;height:590.05pt;z-index:251703296" filled="f" strokeweight=".5pt">
            <v:textbox inset="5.85pt,.7pt,5.85pt,.7pt"/>
          </v:rect>
        </w:pict>
      </w:r>
    </w:p>
    <w:p w:rsidR="00CE5FAC" w:rsidRPr="00D163CF" w:rsidRDefault="00CE5FAC" w:rsidP="00CE5FAC">
      <w:pPr>
        <w:spacing w:line="240" w:lineRule="atLeast"/>
        <w:rPr>
          <w:rFonts w:ascii="HGP教科書体" w:eastAsia="HGP教科書体" w:hAnsi="ＭＳ ゴシック" w:cs="HGP教科書体"/>
          <w:sz w:val="28"/>
          <w:szCs w:val="28"/>
        </w:rPr>
      </w:pPr>
      <w:r w:rsidRPr="00CE5FAC">
        <w:rPr>
          <w:rFonts w:ascii="HGP教科書体" w:eastAsia="HGP教科書体" w:hAnsi="ＭＳ ゴシック" w:cs="Times New Roman" w:hint="eastAsia"/>
          <w:sz w:val="28"/>
          <w:szCs w:val="28"/>
        </w:rPr>
        <w:t>パク：こんにちは。</w:t>
      </w:r>
    </w:p>
    <w:p w:rsidR="00CE5FAC" w:rsidRPr="00CE5FAC" w:rsidRDefault="00CE5FAC" w:rsidP="00CE5FAC">
      <w:pPr>
        <w:spacing w:line="240" w:lineRule="atLeast"/>
        <w:rPr>
          <w:rFonts w:ascii="HGP教科書体" w:eastAsia="HGP教科書体" w:hAnsi="ＭＳ ゴシック" w:cs="Times New Roman"/>
          <w:sz w:val="28"/>
          <w:szCs w:val="28"/>
        </w:rPr>
      </w:pPr>
      <w:r w:rsidRPr="00CE5FAC">
        <w:rPr>
          <w:rFonts w:ascii="HGP教科書体" w:eastAsia="HGP教科書体" w:hAnsi="ＭＳ ゴシック" w:cs="Times New Roman" w:hint="eastAsia"/>
          <w:sz w:val="28"/>
          <w:szCs w:val="28"/>
        </w:rPr>
        <w:t>マイ：こんにちは。</w:t>
      </w:r>
    </w:p>
    <w:p w:rsidR="00CE5FAC" w:rsidRPr="00CE5FAC" w:rsidRDefault="00CE5FAC" w:rsidP="00CE5FAC">
      <w:pPr>
        <w:spacing w:line="240" w:lineRule="atLeast"/>
        <w:rPr>
          <w:rFonts w:ascii="HGP教科書体" w:eastAsia="HGP教科書体" w:hAnsi="ＭＳ ゴシック" w:cs="Times New Roman"/>
          <w:sz w:val="28"/>
          <w:szCs w:val="28"/>
        </w:rPr>
      </w:pPr>
      <w:r w:rsidRPr="00CE5FAC">
        <w:rPr>
          <w:rFonts w:ascii="HGP教科書体" w:eastAsia="HGP教科書体" w:hAnsi="ＭＳ ゴシック" w:cs="Times New Roman" w:hint="eastAsia"/>
          <w:sz w:val="28"/>
          <w:szCs w:val="28"/>
        </w:rPr>
        <w:t>パク：はじめまして、</w:t>
      </w:r>
      <w:r>
        <w:rPr>
          <w:rFonts w:ascii="HGP教科書体" w:eastAsia="HGP教科書体" w:hAnsi="ＭＳ ゴシック" w:cs="Times New Roman"/>
          <w:sz w:val="28"/>
          <w:szCs w:val="28"/>
        </w:rPr>
        <w:ruby>
          <w:rubyPr>
            <w:rubyAlign w:val="distributeSpace"/>
            <w:hps w:val="14"/>
            <w:hpsRaise w:val="26"/>
            <w:hpsBaseText w:val="28"/>
            <w:lid w:val="ja-JP"/>
          </w:rubyPr>
          <w:rt>
            <w:r w:rsidR="00CE5FAC" w:rsidRPr="00CE5FAC">
              <w:rPr>
                <w:rFonts w:ascii="HGP教科書体" w:eastAsia="HGP教科書体" w:hAnsi="ＭＳ ゴシック" w:cs="Times New Roman"/>
                <w:sz w:val="14"/>
                <w:szCs w:val="28"/>
              </w:rPr>
              <w:t>わたし</w:t>
            </w:r>
          </w:rt>
          <w:rubyBase>
            <w:r w:rsidR="00CE5FAC">
              <w:rPr>
                <w:rFonts w:ascii="HGP教科書体" w:eastAsia="HGP教科書体" w:hAnsi="ＭＳ ゴシック" w:cs="Times New Roman"/>
                <w:sz w:val="28"/>
                <w:szCs w:val="28"/>
              </w:rPr>
              <w:t>私</w:t>
            </w:r>
          </w:rubyBase>
        </w:ruby>
      </w:r>
      <w:r w:rsidRPr="00CE5FAC">
        <w:rPr>
          <w:rFonts w:ascii="HGP教科書体" w:eastAsia="HGP教科書体" w:hAnsi="ＭＳ ゴシック" w:cs="Times New Roman" w:hint="eastAsia"/>
          <w:sz w:val="28"/>
          <w:szCs w:val="28"/>
        </w:rPr>
        <w:t>はパクです。</w:t>
      </w:r>
      <w:r>
        <w:rPr>
          <w:rFonts w:ascii="HGP教科書体" w:eastAsia="HGP教科書体" w:hAnsi="ＭＳ ゴシック" w:cs="Times New Roman"/>
          <w:sz w:val="28"/>
          <w:szCs w:val="28"/>
        </w:rPr>
        <w:ruby>
          <w:rubyPr>
            <w:rubyAlign w:val="distributeSpace"/>
            <w:hps w:val="14"/>
            <w:hpsRaise w:val="26"/>
            <w:hpsBaseText w:val="28"/>
            <w:lid w:val="ja-JP"/>
          </w:rubyPr>
          <w:rt>
            <w:r w:rsidR="00CE5FAC" w:rsidRPr="00CE5FAC">
              <w:rPr>
                <w:rFonts w:ascii="HGP教科書体" w:eastAsia="HGP教科書体" w:hAnsi="ＭＳ ゴシック" w:cs="Times New Roman"/>
                <w:sz w:val="14"/>
                <w:szCs w:val="28"/>
              </w:rPr>
              <w:t>かんこくじん</w:t>
            </w:r>
          </w:rt>
          <w:rubyBase>
            <w:r w:rsidR="00CE5FAC">
              <w:rPr>
                <w:rFonts w:ascii="HGP教科書体" w:eastAsia="HGP教科書体" w:hAnsi="ＭＳ ゴシック" w:cs="Times New Roman"/>
                <w:sz w:val="28"/>
                <w:szCs w:val="28"/>
              </w:rPr>
              <w:t>韓国人</w:t>
            </w:r>
          </w:rubyBase>
        </w:ruby>
      </w:r>
      <w:r w:rsidRPr="00CE5FAC">
        <w:rPr>
          <w:rFonts w:ascii="HGP教科書体" w:eastAsia="HGP教科書体" w:hAnsi="ＭＳ ゴシック" w:cs="Times New Roman" w:hint="eastAsia"/>
          <w:sz w:val="28"/>
          <w:szCs w:val="28"/>
        </w:rPr>
        <w:t>です。　どうぞよろしくお</w:t>
      </w:r>
      <w:r>
        <w:rPr>
          <w:rFonts w:ascii="HGP教科書体" w:eastAsia="HGP教科書体" w:hAnsi="ＭＳ ゴシック" w:cs="Times New Roman"/>
          <w:sz w:val="28"/>
          <w:szCs w:val="28"/>
        </w:rPr>
        <w:ruby>
          <w:rubyPr>
            <w:rubyAlign w:val="distributeSpace"/>
            <w:hps w:val="14"/>
            <w:hpsRaise w:val="26"/>
            <w:hpsBaseText w:val="28"/>
            <w:lid w:val="ja-JP"/>
          </w:rubyPr>
          <w:rt>
            <w:r w:rsidR="00CE5FAC" w:rsidRPr="00CE5FAC">
              <w:rPr>
                <w:rFonts w:ascii="HGP教科書体" w:eastAsia="HGP教科書体" w:hAnsi="ＭＳ ゴシック" w:cs="Times New Roman"/>
                <w:sz w:val="14"/>
                <w:szCs w:val="28"/>
              </w:rPr>
              <w:t>ねが</w:t>
            </w:r>
          </w:rt>
          <w:rubyBase>
            <w:r w:rsidR="00CE5FAC">
              <w:rPr>
                <w:rFonts w:ascii="HGP教科書体" w:eastAsia="HGP教科書体" w:hAnsi="ＭＳ ゴシック" w:cs="Times New Roman"/>
                <w:sz w:val="28"/>
                <w:szCs w:val="28"/>
              </w:rPr>
              <w:t>願</w:t>
            </w:r>
          </w:rubyBase>
        </w:ruby>
      </w:r>
      <w:r w:rsidRPr="00CE5FAC">
        <w:rPr>
          <w:rFonts w:ascii="HGP教科書体" w:eastAsia="HGP教科書体" w:hAnsi="ＭＳ ゴシック" w:cs="Times New Roman" w:hint="eastAsia"/>
          <w:sz w:val="28"/>
          <w:szCs w:val="28"/>
        </w:rPr>
        <w:t>いします。</w:t>
      </w:r>
    </w:p>
    <w:p w:rsidR="00CE5FAC" w:rsidRPr="00CE5FAC" w:rsidRDefault="00CE5FAC" w:rsidP="00CE5FAC">
      <w:pPr>
        <w:spacing w:line="240" w:lineRule="atLeast"/>
        <w:rPr>
          <w:rFonts w:ascii="HGP教科書体" w:eastAsia="HGP教科書体" w:hAnsi="ＭＳ ゴシック" w:cs="Times New Roman"/>
          <w:sz w:val="28"/>
          <w:szCs w:val="28"/>
        </w:rPr>
      </w:pPr>
      <w:r w:rsidRPr="00CE5FAC">
        <w:rPr>
          <w:rFonts w:ascii="HGP教科書体" w:eastAsia="HGP教科書体" w:hAnsi="ＭＳ ゴシック" w:cs="Times New Roman" w:hint="eastAsia"/>
          <w:sz w:val="28"/>
          <w:szCs w:val="28"/>
        </w:rPr>
        <w:t>マイ：</w:t>
      </w:r>
      <w:r>
        <w:rPr>
          <w:rFonts w:ascii="HGP教科書体" w:eastAsia="HGP教科書体" w:hAnsi="ＭＳ ゴシック" w:cs="Times New Roman"/>
          <w:sz w:val="28"/>
          <w:szCs w:val="28"/>
        </w:rPr>
        <w:ruby>
          <w:rubyPr>
            <w:rubyAlign w:val="distributeSpace"/>
            <w:hps w:val="14"/>
            <w:hpsRaise w:val="26"/>
            <w:hpsBaseText w:val="28"/>
            <w:lid w:val="ja-JP"/>
          </w:rubyPr>
          <w:rt>
            <w:r w:rsidR="00CE5FAC" w:rsidRPr="00CE5FAC">
              <w:rPr>
                <w:rFonts w:ascii="HGP教科書体" w:eastAsia="HGP教科書体" w:hAnsi="ＭＳ ゴシック" w:cs="Times New Roman"/>
                <w:sz w:val="14"/>
                <w:szCs w:val="28"/>
              </w:rPr>
              <w:t>わたし</w:t>
            </w:r>
          </w:rt>
          <w:rubyBase>
            <w:r w:rsidR="00CE5FAC">
              <w:rPr>
                <w:rFonts w:ascii="HGP教科書体" w:eastAsia="HGP教科書体" w:hAnsi="ＭＳ ゴシック" w:cs="Times New Roman"/>
                <w:sz w:val="28"/>
                <w:szCs w:val="28"/>
              </w:rPr>
              <w:t>私</w:t>
            </w:r>
          </w:rubyBase>
        </w:ruby>
      </w:r>
      <w:r w:rsidRPr="00CE5FAC">
        <w:rPr>
          <w:rFonts w:ascii="HGP教科書体" w:eastAsia="HGP教科書体" w:hAnsi="ＭＳ ゴシック" w:cs="Times New Roman" w:hint="eastAsia"/>
          <w:sz w:val="28"/>
          <w:szCs w:val="28"/>
        </w:rPr>
        <w:t>はマイです。こちらこそ、どうぞよろしくお</w:t>
      </w:r>
      <w:r>
        <w:rPr>
          <w:rFonts w:ascii="HGP教科書体" w:eastAsia="HGP教科書体" w:hAnsi="ＭＳ ゴシック" w:cs="Times New Roman"/>
          <w:sz w:val="28"/>
          <w:szCs w:val="28"/>
        </w:rPr>
        <w:ruby>
          <w:rubyPr>
            <w:rubyAlign w:val="distributeSpace"/>
            <w:hps w:val="14"/>
            <w:hpsRaise w:val="26"/>
            <w:hpsBaseText w:val="28"/>
            <w:lid w:val="ja-JP"/>
          </w:rubyPr>
          <w:rt>
            <w:r w:rsidR="00CE5FAC" w:rsidRPr="00CE5FAC">
              <w:rPr>
                <w:rFonts w:ascii="HGP教科書体" w:eastAsia="HGP教科書体" w:hAnsi="ＭＳ ゴシック" w:cs="Times New Roman"/>
                <w:sz w:val="14"/>
                <w:szCs w:val="28"/>
              </w:rPr>
              <w:t>ねが</w:t>
            </w:r>
          </w:rt>
          <w:rubyBase>
            <w:r w:rsidR="00CE5FAC">
              <w:rPr>
                <w:rFonts w:ascii="HGP教科書体" w:eastAsia="HGP教科書体" w:hAnsi="ＭＳ ゴシック" w:cs="Times New Roman"/>
                <w:sz w:val="28"/>
                <w:szCs w:val="28"/>
              </w:rPr>
              <w:t>願</w:t>
            </w:r>
          </w:rubyBase>
        </w:ruby>
      </w:r>
      <w:r w:rsidRPr="00CE5FAC">
        <w:rPr>
          <w:rFonts w:ascii="HGP教科書体" w:eastAsia="HGP教科書体" w:hAnsi="ＭＳ ゴシック" w:cs="Times New Roman" w:hint="eastAsia"/>
          <w:sz w:val="28"/>
          <w:szCs w:val="28"/>
        </w:rPr>
        <w:t>いします。</w:t>
      </w:r>
    </w:p>
    <w:p w:rsidR="00CE5FAC" w:rsidRPr="00CE5FAC" w:rsidRDefault="00CE5FAC" w:rsidP="00CE5FAC">
      <w:pPr>
        <w:spacing w:line="240" w:lineRule="atLeast"/>
        <w:rPr>
          <w:rFonts w:ascii="HGP教科書体" w:eastAsia="HGP教科書体" w:hAnsi="ＭＳ ゴシック" w:cs="Times New Roman"/>
          <w:sz w:val="28"/>
          <w:szCs w:val="28"/>
        </w:rPr>
      </w:pPr>
      <w:r w:rsidRPr="00CE5FAC">
        <w:rPr>
          <w:rFonts w:ascii="HGP教科書体" w:eastAsia="HGP教科書体" w:hAnsi="ＭＳ ゴシック" w:cs="Times New Roman" w:hint="eastAsia"/>
          <w:sz w:val="28"/>
          <w:szCs w:val="28"/>
        </w:rPr>
        <w:t>パク：マイさん、お</w:t>
      </w:r>
      <w:r>
        <w:rPr>
          <w:rFonts w:ascii="HGP教科書体" w:eastAsia="HGP教科書体" w:hAnsi="ＭＳ ゴシック" w:cs="Times New Roman"/>
          <w:sz w:val="28"/>
          <w:szCs w:val="28"/>
        </w:rPr>
        <w:ruby>
          <w:rubyPr>
            <w:rubyAlign w:val="distributeSpace"/>
            <w:hps w:val="14"/>
            <w:hpsRaise w:val="26"/>
            <w:hpsBaseText w:val="28"/>
            <w:lid w:val="ja-JP"/>
          </w:rubyPr>
          <w:rt>
            <w:r w:rsidR="00CE5FAC" w:rsidRPr="00CE5FAC">
              <w:rPr>
                <w:rFonts w:ascii="HGP教科書体" w:eastAsia="HGP教科書体" w:hAnsi="ＭＳ ゴシック" w:cs="Times New Roman"/>
                <w:sz w:val="14"/>
                <w:szCs w:val="28"/>
              </w:rPr>
              <w:t>くに</w:t>
            </w:r>
          </w:rt>
          <w:rubyBase>
            <w:r w:rsidR="00CE5FAC">
              <w:rPr>
                <w:rFonts w:ascii="HGP教科書体" w:eastAsia="HGP教科書体" w:hAnsi="ＭＳ ゴシック" w:cs="Times New Roman"/>
                <w:sz w:val="28"/>
                <w:szCs w:val="28"/>
              </w:rPr>
              <w:t>国</w:t>
            </w:r>
          </w:rubyBase>
        </w:ruby>
      </w:r>
      <w:r w:rsidRPr="00CE5FAC">
        <w:rPr>
          <w:rFonts w:ascii="HGP教科書体" w:eastAsia="HGP教科書体" w:hAnsi="ＭＳ ゴシック" w:cs="Times New Roman" w:hint="eastAsia"/>
          <w:sz w:val="28"/>
          <w:szCs w:val="28"/>
        </w:rPr>
        <w:t>はどちらですか。</w:t>
      </w:r>
    </w:p>
    <w:p w:rsidR="00CE5FAC" w:rsidRPr="00CE5FAC" w:rsidRDefault="00CE5FAC" w:rsidP="00CE5FAC">
      <w:pPr>
        <w:spacing w:line="240" w:lineRule="atLeast"/>
        <w:rPr>
          <w:rFonts w:ascii="HGP教科書体" w:eastAsia="HGP教科書体" w:hAnsi="ＭＳ ゴシック" w:cs="Times New Roman"/>
          <w:sz w:val="28"/>
          <w:szCs w:val="28"/>
        </w:rPr>
      </w:pPr>
      <w:r w:rsidRPr="00CE5FAC">
        <w:rPr>
          <w:rFonts w:ascii="HGP教科書体" w:eastAsia="HGP教科書体" w:hAnsi="ＭＳ ゴシック" w:cs="Times New Roman" w:hint="eastAsia"/>
          <w:sz w:val="28"/>
          <w:szCs w:val="28"/>
        </w:rPr>
        <w:t>マイ：ベトナムです。</w:t>
      </w:r>
    </w:p>
    <w:p w:rsidR="00CE5FAC" w:rsidRPr="00CE5FAC" w:rsidRDefault="00CE5FAC" w:rsidP="00CE5FAC">
      <w:pPr>
        <w:spacing w:line="240" w:lineRule="atLeast"/>
        <w:rPr>
          <w:rFonts w:ascii="HGP教科書体" w:eastAsia="HGP教科書体" w:hAnsi="ＭＳ ゴシック" w:cs="Times New Roman"/>
          <w:sz w:val="28"/>
          <w:szCs w:val="28"/>
        </w:rPr>
      </w:pPr>
      <w:r w:rsidRPr="00CE5FAC">
        <w:rPr>
          <w:rFonts w:ascii="HGP教科書体" w:eastAsia="HGP教科書体" w:hAnsi="ＭＳ ゴシック" w:cs="Times New Roman" w:hint="eastAsia"/>
          <w:sz w:val="28"/>
          <w:szCs w:val="28"/>
        </w:rPr>
        <w:t>パク：そうですか。マイさんは</w:t>
      </w:r>
      <w:r>
        <w:rPr>
          <w:rFonts w:ascii="HGP教科書体" w:eastAsia="HGP教科書体" w:hAnsi="ＭＳ ゴシック" w:cs="Times New Roman"/>
          <w:sz w:val="28"/>
          <w:szCs w:val="28"/>
        </w:rPr>
        <w:ruby>
          <w:rubyPr>
            <w:rubyAlign w:val="distributeSpace"/>
            <w:hps w:val="14"/>
            <w:hpsRaise w:val="26"/>
            <w:hpsBaseText w:val="28"/>
            <w:lid w:val="ja-JP"/>
          </w:rubyPr>
          <w:rt>
            <w:r w:rsidR="00CE5FAC" w:rsidRPr="00CE5FAC">
              <w:rPr>
                <w:rFonts w:ascii="HGP教科書体" w:eastAsia="HGP教科書体" w:hAnsi="ＭＳ ゴシック" w:cs="Times New Roman"/>
                <w:sz w:val="14"/>
                <w:szCs w:val="28"/>
              </w:rPr>
              <w:t>がくせい</w:t>
            </w:r>
          </w:rt>
          <w:rubyBase>
            <w:r w:rsidR="00CE5FAC">
              <w:rPr>
                <w:rFonts w:ascii="HGP教科書体" w:eastAsia="HGP教科書体" w:hAnsi="ＭＳ ゴシック" w:cs="Times New Roman"/>
                <w:sz w:val="28"/>
                <w:szCs w:val="28"/>
              </w:rPr>
              <w:t>学生</w:t>
            </w:r>
          </w:rubyBase>
        </w:ruby>
      </w:r>
      <w:r w:rsidRPr="00CE5FAC">
        <w:rPr>
          <w:rFonts w:ascii="HGP教科書体" w:eastAsia="HGP教科書体" w:hAnsi="ＭＳ ゴシック" w:cs="Times New Roman" w:hint="eastAsia"/>
          <w:sz w:val="28"/>
          <w:szCs w:val="28"/>
        </w:rPr>
        <w:t>ですか。</w:t>
      </w:r>
    </w:p>
    <w:p w:rsidR="00CE5FAC" w:rsidRPr="00CE5FAC" w:rsidRDefault="00CE5FAC" w:rsidP="00CE5FAC">
      <w:pPr>
        <w:spacing w:line="240" w:lineRule="atLeast"/>
        <w:rPr>
          <w:rFonts w:ascii="HGP教科書体" w:eastAsia="HGP教科書体" w:hAnsi="ＭＳ ゴシック" w:cs="Times New Roman"/>
          <w:sz w:val="28"/>
          <w:szCs w:val="28"/>
        </w:rPr>
      </w:pPr>
      <w:r w:rsidRPr="00CE5FAC">
        <w:rPr>
          <w:rFonts w:ascii="HGP教科書体" w:eastAsia="HGP教科書体" w:hAnsi="ＭＳ ゴシック" w:cs="Times New Roman" w:hint="eastAsia"/>
          <w:sz w:val="28"/>
          <w:szCs w:val="28"/>
        </w:rPr>
        <w:t>マイ：いいえ、</w:t>
      </w:r>
      <w:r>
        <w:rPr>
          <w:rFonts w:ascii="HGP教科書体" w:eastAsia="HGP教科書体" w:hAnsi="ＭＳ ゴシック" w:cs="Times New Roman"/>
          <w:sz w:val="28"/>
          <w:szCs w:val="28"/>
        </w:rPr>
        <w:ruby>
          <w:rubyPr>
            <w:rubyAlign w:val="distributeSpace"/>
            <w:hps w:val="14"/>
            <w:hpsRaise w:val="26"/>
            <w:hpsBaseText w:val="28"/>
            <w:lid w:val="ja-JP"/>
          </w:rubyPr>
          <w:rt>
            <w:r w:rsidR="00CE5FAC" w:rsidRPr="00CE5FAC">
              <w:rPr>
                <w:rFonts w:ascii="HGP教科書体" w:eastAsia="HGP教科書体" w:hAnsi="ＭＳ ゴシック" w:cs="Times New Roman"/>
                <w:sz w:val="14"/>
                <w:szCs w:val="28"/>
              </w:rPr>
              <w:t>がくせい</w:t>
            </w:r>
          </w:rt>
          <w:rubyBase>
            <w:r w:rsidR="00CE5FAC">
              <w:rPr>
                <w:rFonts w:ascii="HGP教科書体" w:eastAsia="HGP教科書体" w:hAnsi="ＭＳ ゴシック" w:cs="Times New Roman"/>
                <w:sz w:val="28"/>
                <w:szCs w:val="28"/>
              </w:rPr>
              <w:t>学生</w:t>
            </w:r>
          </w:rubyBase>
        </w:ruby>
      </w:r>
      <w:r w:rsidR="007D39D8">
        <w:rPr>
          <w:rFonts w:ascii="HGP教科書体" w:eastAsia="HGP教科書体" w:hAnsi="ＭＳ ゴシック" w:cs="Times New Roman" w:hint="eastAsia"/>
          <w:sz w:val="28"/>
          <w:szCs w:val="28"/>
        </w:rPr>
        <w:t>では</w:t>
      </w:r>
      <w:r w:rsidRPr="00CE5FAC">
        <w:rPr>
          <w:rFonts w:ascii="HGP教科書体" w:eastAsia="HGP教科書体" w:hAnsi="ＭＳ ゴシック" w:cs="Times New Roman" w:hint="eastAsia"/>
          <w:sz w:val="28"/>
          <w:szCs w:val="28"/>
        </w:rPr>
        <w:t>ありません。</w:t>
      </w:r>
      <w:r>
        <w:rPr>
          <w:rFonts w:ascii="HGP教科書体" w:eastAsia="HGP教科書体" w:hAnsi="ＭＳ ゴシック" w:cs="Times New Roman"/>
          <w:sz w:val="28"/>
          <w:szCs w:val="28"/>
        </w:rPr>
        <w:ruby>
          <w:rubyPr>
            <w:rubyAlign w:val="distributeSpace"/>
            <w:hps w:val="14"/>
            <w:hpsRaise w:val="26"/>
            <w:hpsBaseText w:val="28"/>
            <w:lid w:val="ja-JP"/>
          </w:rubyPr>
          <w:rt>
            <w:r w:rsidR="00CE5FAC" w:rsidRPr="00CE5FAC">
              <w:rPr>
                <w:rFonts w:ascii="HGP教科書体" w:eastAsia="HGP教科書体" w:hAnsi="ＭＳ ゴシック" w:cs="Times New Roman"/>
                <w:sz w:val="14"/>
                <w:szCs w:val="28"/>
              </w:rPr>
              <w:t>かい</w:t>
            </w:r>
          </w:rt>
          <w:rubyBase>
            <w:r w:rsidR="00CE5FAC">
              <w:rPr>
                <w:rFonts w:ascii="HGP教科書体" w:eastAsia="HGP教科書体" w:hAnsi="ＭＳ ゴシック" w:cs="Times New Roman"/>
                <w:sz w:val="28"/>
                <w:szCs w:val="28"/>
              </w:rPr>
              <w:t>会</w:t>
            </w:r>
          </w:rubyBase>
        </w:ruby>
      </w:r>
      <w:r>
        <w:rPr>
          <w:rFonts w:ascii="HGP教科書体" w:eastAsia="HGP教科書体" w:hAnsi="ＭＳ ゴシック" w:cs="Times New Roman"/>
          <w:sz w:val="28"/>
          <w:szCs w:val="28"/>
        </w:rPr>
        <w:ruby>
          <w:rubyPr>
            <w:rubyAlign w:val="distributeSpace"/>
            <w:hps w:val="14"/>
            <w:hpsRaise w:val="26"/>
            <w:hpsBaseText w:val="28"/>
            <w:lid w:val="ja-JP"/>
          </w:rubyPr>
          <w:rt>
            <w:r w:rsidR="00CE5FAC" w:rsidRPr="00CE5FAC">
              <w:rPr>
                <w:rFonts w:ascii="HGP教科書体" w:eastAsia="HGP教科書体" w:hAnsi="ＭＳ ゴシック" w:cs="Times New Roman"/>
                <w:sz w:val="14"/>
                <w:szCs w:val="28"/>
              </w:rPr>
              <w:t>しゃいん</w:t>
            </w:r>
          </w:rt>
          <w:rubyBase>
            <w:r w:rsidR="00CE5FAC">
              <w:rPr>
                <w:rFonts w:ascii="HGP教科書体" w:eastAsia="HGP教科書体" w:hAnsi="ＭＳ ゴシック" w:cs="Times New Roman"/>
                <w:sz w:val="28"/>
                <w:szCs w:val="28"/>
              </w:rPr>
              <w:t>社員</w:t>
            </w:r>
          </w:rubyBase>
        </w:ruby>
      </w:r>
      <w:r w:rsidRPr="00CE5FAC">
        <w:rPr>
          <w:rFonts w:ascii="HGP教科書体" w:eastAsia="HGP教科書体" w:hAnsi="ＭＳ ゴシック" w:cs="Times New Roman" w:hint="eastAsia"/>
          <w:sz w:val="28"/>
          <w:szCs w:val="28"/>
        </w:rPr>
        <w:t>です。パクさんは</w:t>
      </w:r>
      <w:r>
        <w:rPr>
          <w:rFonts w:ascii="HGP教科書体" w:eastAsia="HGP教科書体" w:hAnsi="ＭＳ ゴシック" w:cs="Times New Roman"/>
          <w:sz w:val="28"/>
          <w:szCs w:val="28"/>
        </w:rPr>
        <w:ruby>
          <w:rubyPr>
            <w:rubyAlign w:val="distributeSpace"/>
            <w:hps w:val="14"/>
            <w:hpsRaise w:val="26"/>
            <w:hpsBaseText w:val="28"/>
            <w:lid w:val="ja-JP"/>
          </w:rubyPr>
          <w:rt>
            <w:r w:rsidR="00CE5FAC" w:rsidRPr="00CE5FAC">
              <w:rPr>
                <w:rFonts w:ascii="HGP教科書体" w:eastAsia="HGP教科書体" w:hAnsi="ＭＳ ゴシック" w:cs="Times New Roman"/>
                <w:sz w:val="14"/>
                <w:szCs w:val="28"/>
              </w:rPr>
              <w:t>がくせい</w:t>
            </w:r>
          </w:rt>
          <w:rubyBase>
            <w:r w:rsidR="00CE5FAC">
              <w:rPr>
                <w:rFonts w:ascii="HGP教科書体" w:eastAsia="HGP教科書体" w:hAnsi="ＭＳ ゴシック" w:cs="Times New Roman"/>
                <w:sz w:val="28"/>
                <w:szCs w:val="28"/>
              </w:rPr>
              <w:t>学生</w:t>
            </w:r>
          </w:rubyBase>
        </w:ruby>
      </w:r>
      <w:r w:rsidRPr="00CE5FAC">
        <w:rPr>
          <w:rFonts w:ascii="HGP教科書体" w:eastAsia="HGP教科書体" w:hAnsi="ＭＳ ゴシック" w:cs="Times New Roman" w:hint="eastAsia"/>
          <w:sz w:val="28"/>
          <w:szCs w:val="28"/>
        </w:rPr>
        <w:t>ですか。</w:t>
      </w:r>
    </w:p>
    <w:p w:rsidR="00CE5FAC" w:rsidRPr="00CE5FAC" w:rsidRDefault="00CE5FAC" w:rsidP="00CE5FAC">
      <w:pPr>
        <w:spacing w:line="240" w:lineRule="atLeast"/>
        <w:rPr>
          <w:rFonts w:ascii="HGP教科書体" w:eastAsia="HGP教科書体" w:hAnsi="ＭＳ ゴシック" w:cs="Times New Roman"/>
          <w:sz w:val="28"/>
          <w:szCs w:val="28"/>
        </w:rPr>
      </w:pPr>
      <w:r w:rsidRPr="00CE5FAC">
        <w:rPr>
          <w:rFonts w:ascii="HGP教科書体" w:eastAsia="HGP教科書体" w:hAnsi="ＭＳ ゴシック" w:cs="Times New Roman" w:hint="eastAsia"/>
          <w:sz w:val="28"/>
          <w:szCs w:val="28"/>
        </w:rPr>
        <w:t>パク：はい、さくら</w:t>
      </w:r>
      <w:r w:rsidR="007D39D8">
        <w:rPr>
          <w:rFonts w:ascii="HGP教科書体" w:eastAsia="HGP教科書体" w:hAnsi="ＭＳ ゴシック" w:cs="Times New Roman"/>
          <w:sz w:val="28"/>
          <w:szCs w:val="28"/>
        </w:rPr>
        <w:ruby>
          <w:rubyPr>
            <w:rubyAlign w:val="distributeSpace"/>
            <w:hps w:val="14"/>
            <w:hpsRaise w:val="26"/>
            <w:hpsBaseText w:val="28"/>
            <w:lid w:val="ja-JP"/>
          </w:rubyPr>
          <w:rt>
            <w:r w:rsidR="007D39D8" w:rsidRPr="007D39D8">
              <w:rPr>
                <w:rFonts w:ascii="HGP教科書体" w:eastAsia="HGP教科書体" w:hAnsi="ＭＳ ゴシック" w:cs="Times New Roman"/>
                <w:sz w:val="14"/>
                <w:szCs w:val="28"/>
              </w:rPr>
              <w:t>にほんご</w:t>
            </w:r>
          </w:rt>
          <w:rubyBase>
            <w:r w:rsidR="007D39D8">
              <w:rPr>
                <w:rFonts w:ascii="HGP教科書体" w:eastAsia="HGP教科書体" w:hAnsi="ＭＳ ゴシック" w:cs="Times New Roman"/>
                <w:sz w:val="28"/>
                <w:szCs w:val="28"/>
              </w:rPr>
              <w:t>日本語</w:t>
            </w:r>
          </w:rubyBase>
        </w:ruby>
      </w:r>
      <w:r w:rsidR="007D39D8">
        <w:rPr>
          <w:rFonts w:ascii="HGP教科書体" w:eastAsia="HGP教科書体" w:hAnsi="ＭＳ ゴシック" w:cs="Times New Roman"/>
          <w:sz w:val="28"/>
          <w:szCs w:val="28"/>
        </w:rPr>
        <w:ruby>
          <w:rubyPr>
            <w:rubyAlign w:val="distributeSpace"/>
            <w:hps w:val="14"/>
            <w:hpsRaise w:val="26"/>
            <w:hpsBaseText w:val="28"/>
            <w:lid w:val="ja-JP"/>
          </w:rubyPr>
          <w:rt>
            <w:r w:rsidR="007D39D8" w:rsidRPr="007D39D8">
              <w:rPr>
                <w:rFonts w:ascii="HGP教科書体" w:eastAsia="HGP教科書体" w:hAnsi="ＭＳ ゴシック" w:cs="Times New Roman"/>
                <w:sz w:val="14"/>
                <w:szCs w:val="28"/>
              </w:rPr>
              <w:t>がっこう</w:t>
            </w:r>
          </w:rt>
          <w:rubyBase>
            <w:r w:rsidR="007D39D8">
              <w:rPr>
                <w:rFonts w:ascii="HGP教科書体" w:eastAsia="HGP教科書体" w:hAnsi="ＭＳ ゴシック" w:cs="Times New Roman"/>
                <w:sz w:val="28"/>
                <w:szCs w:val="28"/>
              </w:rPr>
              <w:t>学校</w:t>
            </w:r>
          </w:rubyBase>
        </w:ruby>
      </w:r>
      <w:r w:rsidRPr="00CE5FAC">
        <w:rPr>
          <w:rFonts w:ascii="HGP教科書体" w:eastAsia="HGP教科書体" w:hAnsi="ＭＳ ゴシック" w:cs="Times New Roman" w:hint="eastAsia"/>
          <w:sz w:val="28"/>
          <w:szCs w:val="28"/>
        </w:rPr>
        <w:t>の</w:t>
      </w:r>
      <w:r w:rsidR="007D39D8">
        <w:rPr>
          <w:rFonts w:ascii="HGP教科書体" w:eastAsia="HGP教科書体" w:hAnsi="ＭＳ ゴシック" w:cs="Times New Roman"/>
          <w:sz w:val="28"/>
          <w:szCs w:val="28"/>
        </w:rPr>
        <w:ruby>
          <w:rubyPr>
            <w:rubyAlign w:val="distributeSpace"/>
            <w:hps w:val="14"/>
            <w:hpsRaise w:val="26"/>
            <w:hpsBaseText w:val="28"/>
            <w:lid w:val="ja-JP"/>
          </w:rubyPr>
          <w:rt>
            <w:r w:rsidR="007D39D8" w:rsidRPr="007D39D8">
              <w:rPr>
                <w:rFonts w:ascii="HGP教科書体" w:eastAsia="HGP教科書体" w:hAnsi="ＭＳ ゴシック" w:cs="Times New Roman"/>
                <w:sz w:val="14"/>
                <w:szCs w:val="28"/>
              </w:rPr>
              <w:t>がくせい</w:t>
            </w:r>
          </w:rt>
          <w:rubyBase>
            <w:r w:rsidR="007D39D8">
              <w:rPr>
                <w:rFonts w:ascii="HGP教科書体" w:eastAsia="HGP教科書体" w:hAnsi="ＭＳ ゴシック" w:cs="Times New Roman"/>
                <w:sz w:val="28"/>
                <w:szCs w:val="28"/>
              </w:rPr>
              <w:t>学生</w:t>
            </w:r>
          </w:rubyBase>
        </w:ruby>
      </w:r>
      <w:r w:rsidRPr="00CE5FAC">
        <w:rPr>
          <w:rFonts w:ascii="HGP教科書体" w:eastAsia="HGP教科書体" w:hAnsi="ＭＳ ゴシック" w:cs="Times New Roman" w:hint="eastAsia"/>
          <w:sz w:val="28"/>
          <w:szCs w:val="28"/>
        </w:rPr>
        <w:t>です。</w:t>
      </w:r>
    </w:p>
    <w:p w:rsidR="00CE5FAC" w:rsidRPr="00CE5FAC" w:rsidRDefault="00CE5FAC" w:rsidP="00CE5FAC">
      <w:pPr>
        <w:spacing w:line="240" w:lineRule="atLeast"/>
        <w:rPr>
          <w:rFonts w:ascii="HGP教科書体" w:eastAsia="HGP教科書体" w:hAnsi="ＭＳ ゴシック" w:cs="Times New Roman"/>
          <w:sz w:val="28"/>
          <w:szCs w:val="28"/>
        </w:rPr>
      </w:pPr>
      <w:r w:rsidRPr="00CE5FAC">
        <w:rPr>
          <w:rFonts w:ascii="HGP教科書体" w:eastAsia="HGP教科書体" w:hAnsi="ＭＳ ゴシック" w:cs="Times New Roman" w:hint="eastAsia"/>
          <w:sz w:val="28"/>
          <w:szCs w:val="28"/>
        </w:rPr>
        <w:t>マイ：そうですか。お</w:t>
      </w:r>
      <w:r w:rsidR="007D39D8">
        <w:rPr>
          <w:rFonts w:ascii="HGP教科書体" w:eastAsia="HGP教科書体" w:hAnsi="ＭＳ ゴシック" w:cs="Times New Roman"/>
          <w:sz w:val="28"/>
          <w:szCs w:val="28"/>
        </w:rPr>
        <w:ruby>
          <w:rubyPr>
            <w:rubyAlign w:val="distributeSpace"/>
            <w:hps w:val="14"/>
            <w:hpsRaise w:val="26"/>
            <w:hpsBaseText w:val="28"/>
            <w:lid w:val="ja-JP"/>
          </w:rubyPr>
          <w:rt>
            <w:r w:rsidR="007D39D8" w:rsidRPr="007D39D8">
              <w:rPr>
                <w:rFonts w:ascii="HGP教科書体" w:eastAsia="HGP教科書体" w:hAnsi="ＭＳ ゴシック" w:cs="Times New Roman"/>
                <w:sz w:val="14"/>
                <w:szCs w:val="28"/>
              </w:rPr>
              <w:t>す</w:t>
            </w:r>
          </w:rt>
          <w:rubyBase>
            <w:r w:rsidR="007D39D8">
              <w:rPr>
                <w:rFonts w:ascii="HGP教科書体" w:eastAsia="HGP教科書体" w:hAnsi="ＭＳ ゴシック" w:cs="Times New Roman"/>
                <w:sz w:val="28"/>
                <w:szCs w:val="28"/>
              </w:rPr>
              <w:t>住</w:t>
            </w:r>
          </w:rubyBase>
        </w:ruby>
      </w:r>
      <w:r w:rsidRPr="00CE5FAC">
        <w:rPr>
          <w:rFonts w:ascii="HGP教科書体" w:eastAsia="HGP教科書体" w:hAnsi="ＭＳ ゴシック" w:cs="Times New Roman" w:hint="eastAsia"/>
          <w:sz w:val="28"/>
          <w:szCs w:val="28"/>
        </w:rPr>
        <w:t>まいはどちらですか。</w:t>
      </w:r>
    </w:p>
    <w:p w:rsidR="00CE5FAC" w:rsidRPr="00CE5FAC" w:rsidRDefault="00CE5FAC" w:rsidP="00CE5FAC">
      <w:pPr>
        <w:spacing w:line="240" w:lineRule="atLeast"/>
        <w:rPr>
          <w:rFonts w:ascii="HGP教科書体" w:eastAsia="HGP教科書体" w:hAnsi="ＭＳ ゴシック" w:cs="Times New Roman"/>
          <w:sz w:val="28"/>
          <w:szCs w:val="28"/>
        </w:rPr>
      </w:pPr>
      <w:r w:rsidRPr="00CE5FAC">
        <w:rPr>
          <w:rFonts w:ascii="HGP教科書体" w:eastAsia="HGP教科書体" w:hAnsi="ＭＳ ゴシック" w:cs="Times New Roman" w:hint="eastAsia"/>
          <w:sz w:val="28"/>
          <w:szCs w:val="28"/>
        </w:rPr>
        <w:t>パク：</w:t>
      </w:r>
      <w:r w:rsidR="007D39D8">
        <w:rPr>
          <w:rFonts w:ascii="HGP教科書体" w:eastAsia="HGP教科書体" w:hAnsi="ＭＳ ゴシック" w:cs="Times New Roman"/>
          <w:sz w:val="28"/>
          <w:szCs w:val="28"/>
        </w:rPr>
        <w:ruby>
          <w:rubyPr>
            <w:rubyAlign w:val="distributeSpace"/>
            <w:hps w:val="14"/>
            <w:hpsRaise w:val="26"/>
            <w:hpsBaseText w:val="28"/>
            <w:lid w:val="ja-JP"/>
          </w:rubyPr>
          <w:rt>
            <w:r w:rsidR="007D39D8" w:rsidRPr="007D39D8">
              <w:rPr>
                <w:rFonts w:ascii="HGP教科書体" w:eastAsia="HGP教科書体" w:hAnsi="ＭＳ ゴシック" w:cs="Times New Roman"/>
                <w:sz w:val="14"/>
                <w:szCs w:val="28"/>
              </w:rPr>
              <w:t>はままつ</w:t>
            </w:r>
          </w:rt>
          <w:rubyBase>
            <w:r w:rsidR="007D39D8">
              <w:rPr>
                <w:rFonts w:ascii="HGP教科書体" w:eastAsia="HGP教科書体" w:hAnsi="ＭＳ ゴシック" w:cs="Times New Roman"/>
                <w:sz w:val="28"/>
                <w:szCs w:val="28"/>
              </w:rPr>
              <w:t>浜松</w:t>
            </w:r>
          </w:rubyBase>
        </w:ruby>
      </w:r>
      <w:r w:rsidRPr="00CE5FAC">
        <w:rPr>
          <w:rFonts w:ascii="HGP教科書体" w:eastAsia="HGP教科書体" w:hAnsi="ＭＳ ゴシック" w:cs="Times New Roman" w:hint="eastAsia"/>
          <w:sz w:val="28"/>
          <w:szCs w:val="28"/>
        </w:rPr>
        <w:t>の</w:t>
      </w:r>
      <w:r w:rsidR="007D39D8">
        <w:rPr>
          <w:rFonts w:ascii="HGP教科書体" w:eastAsia="HGP教科書体" w:hAnsi="ＭＳ ゴシック" w:cs="Times New Roman"/>
          <w:sz w:val="28"/>
          <w:szCs w:val="28"/>
        </w:rPr>
        <w:ruby>
          <w:rubyPr>
            <w:rubyAlign w:val="distributeSpace"/>
            <w:hps w:val="14"/>
            <w:hpsRaise w:val="26"/>
            <w:hpsBaseText w:val="28"/>
            <w:lid w:val="ja-JP"/>
          </w:rubyPr>
          <w:rt>
            <w:r w:rsidR="007D39D8" w:rsidRPr="007D39D8">
              <w:rPr>
                <w:rFonts w:ascii="HGP教科書体" w:eastAsia="HGP教科書体" w:hAnsi="ＭＳ ゴシック" w:cs="Times New Roman"/>
                <w:sz w:val="14"/>
                <w:szCs w:val="28"/>
              </w:rPr>
              <w:t>あおいちょう</w:t>
            </w:r>
          </w:rt>
          <w:rubyBase>
            <w:r w:rsidR="007D39D8">
              <w:rPr>
                <w:rFonts w:ascii="HGP教科書体" w:eastAsia="HGP教科書体" w:hAnsi="ＭＳ ゴシック" w:cs="Times New Roman"/>
                <w:sz w:val="28"/>
                <w:szCs w:val="28"/>
              </w:rPr>
              <w:t>葵町</w:t>
            </w:r>
          </w:rubyBase>
        </w:ruby>
      </w:r>
      <w:r w:rsidRPr="00CE5FAC">
        <w:rPr>
          <w:rFonts w:ascii="HGP教科書体" w:eastAsia="HGP教科書体" w:hAnsi="ＭＳ ゴシック" w:cs="Times New Roman" w:hint="eastAsia"/>
          <w:sz w:val="28"/>
          <w:szCs w:val="28"/>
        </w:rPr>
        <w:t>です。</w:t>
      </w:r>
    </w:p>
    <w:p w:rsidR="00CE5FAC" w:rsidRPr="00CE5FAC" w:rsidRDefault="00CE5FAC" w:rsidP="00CE5FAC">
      <w:pPr>
        <w:spacing w:line="240" w:lineRule="atLeast"/>
        <w:rPr>
          <w:rFonts w:ascii="HGP教科書体" w:eastAsia="HGP教科書体" w:hAnsi="ＭＳ ゴシック" w:cs="Times New Roman"/>
          <w:sz w:val="28"/>
          <w:szCs w:val="28"/>
        </w:rPr>
      </w:pPr>
      <w:r w:rsidRPr="00CE5FAC">
        <w:rPr>
          <w:rFonts w:ascii="HGP教科書体" w:eastAsia="HGP教科書体" w:hAnsi="ＭＳ ゴシック" w:cs="Times New Roman" w:hint="eastAsia"/>
          <w:sz w:val="28"/>
          <w:szCs w:val="28"/>
        </w:rPr>
        <w:t>マイ：</w:t>
      </w:r>
      <w:r w:rsidR="007D39D8">
        <w:rPr>
          <w:rFonts w:ascii="HGP教科書体" w:eastAsia="HGP教科書体" w:hAnsi="ＭＳ ゴシック" w:cs="Times New Roman"/>
          <w:sz w:val="28"/>
          <w:szCs w:val="28"/>
        </w:rPr>
        <w:ruby>
          <w:rubyPr>
            <w:rubyAlign w:val="distributeSpace"/>
            <w:hps w:val="14"/>
            <w:hpsRaise w:val="26"/>
            <w:hpsBaseText w:val="28"/>
            <w:lid w:val="ja-JP"/>
          </w:rubyPr>
          <w:rt>
            <w:r w:rsidR="007D39D8" w:rsidRPr="007D39D8">
              <w:rPr>
                <w:rFonts w:ascii="HGP教科書体" w:eastAsia="HGP教科書体" w:hAnsi="ＭＳ ゴシック" w:cs="Times New Roman"/>
                <w:sz w:val="14"/>
                <w:szCs w:val="28"/>
              </w:rPr>
              <w:t>わたし</w:t>
            </w:r>
          </w:rt>
          <w:rubyBase>
            <w:r w:rsidR="007D39D8">
              <w:rPr>
                <w:rFonts w:ascii="HGP教科書体" w:eastAsia="HGP教科書体" w:hAnsi="ＭＳ ゴシック" w:cs="Times New Roman"/>
                <w:sz w:val="28"/>
                <w:szCs w:val="28"/>
              </w:rPr>
              <w:t>私</w:t>
            </w:r>
          </w:rubyBase>
        </w:ruby>
      </w:r>
      <w:r w:rsidRPr="00CE5FAC">
        <w:rPr>
          <w:rFonts w:ascii="HGP教科書体" w:eastAsia="HGP教科書体" w:hAnsi="ＭＳ ゴシック" w:cs="Times New Roman" w:hint="eastAsia"/>
          <w:sz w:val="28"/>
          <w:szCs w:val="28"/>
        </w:rPr>
        <w:t>は</w:t>
      </w:r>
      <w:r w:rsidR="007D39D8">
        <w:rPr>
          <w:rFonts w:ascii="HGP教科書体" w:eastAsia="HGP教科書体" w:hAnsi="ＭＳ ゴシック" w:cs="Times New Roman"/>
          <w:sz w:val="28"/>
          <w:szCs w:val="28"/>
        </w:rPr>
        <w:ruby>
          <w:rubyPr>
            <w:rubyAlign w:val="distributeSpace"/>
            <w:hps w:val="14"/>
            <w:hpsRaise w:val="26"/>
            <w:hpsBaseText w:val="28"/>
            <w:lid w:val="ja-JP"/>
          </w:rubyPr>
          <w:rt>
            <w:r w:rsidR="007D39D8" w:rsidRPr="007D39D8">
              <w:rPr>
                <w:rFonts w:ascii="HGP教科書体" w:eastAsia="HGP教科書体" w:hAnsi="ＭＳ ゴシック" w:cs="Times New Roman"/>
                <w:sz w:val="14"/>
                <w:szCs w:val="28"/>
              </w:rPr>
              <w:t>あずき</w:t>
            </w:r>
          </w:rt>
          <w:rubyBase>
            <w:r w:rsidR="007D39D8">
              <w:rPr>
                <w:rFonts w:ascii="HGP教科書体" w:eastAsia="HGP教科書体" w:hAnsi="ＭＳ ゴシック" w:cs="Times New Roman"/>
                <w:sz w:val="28"/>
                <w:szCs w:val="28"/>
              </w:rPr>
              <w:t>小豆</w:t>
            </w:r>
          </w:rubyBase>
        </w:ruby>
      </w:r>
      <w:r w:rsidR="007D39D8">
        <w:rPr>
          <w:rFonts w:ascii="HGP教科書体" w:eastAsia="HGP教科書体" w:hAnsi="ＭＳ ゴシック" w:cs="Times New Roman"/>
          <w:sz w:val="28"/>
          <w:szCs w:val="28"/>
        </w:rPr>
        <w:ruby>
          <w:rubyPr>
            <w:rubyAlign w:val="distributeSpace"/>
            <w:hps w:val="14"/>
            <w:hpsRaise w:val="26"/>
            <w:hpsBaseText w:val="28"/>
            <w:lid w:val="ja-JP"/>
          </w:rubyPr>
          <w:rt>
            <w:r w:rsidR="007D39D8" w:rsidRPr="007D39D8">
              <w:rPr>
                <w:rFonts w:ascii="HGP教科書体" w:eastAsia="HGP教科書体" w:hAnsi="ＭＳ ゴシック" w:cs="Times New Roman"/>
                <w:sz w:val="14"/>
                <w:szCs w:val="28"/>
              </w:rPr>
              <w:t>もち</w:t>
            </w:r>
          </w:rt>
          <w:rubyBase>
            <w:r w:rsidR="007D39D8">
              <w:rPr>
                <w:rFonts w:ascii="HGP教科書体" w:eastAsia="HGP教科書体" w:hAnsi="ＭＳ ゴシック" w:cs="Times New Roman"/>
                <w:sz w:val="28"/>
                <w:szCs w:val="28"/>
              </w:rPr>
              <w:t>餅</w:t>
            </w:r>
          </w:rubyBase>
        </w:ruby>
      </w:r>
      <w:r w:rsidRPr="00CE5FAC">
        <w:rPr>
          <w:rFonts w:ascii="HGP教科書体" w:eastAsia="HGP教科書体" w:hAnsi="ＭＳ ゴシック" w:cs="Times New Roman" w:hint="eastAsia"/>
          <w:sz w:val="28"/>
          <w:szCs w:val="28"/>
        </w:rPr>
        <w:t>です。ご</w:t>
      </w:r>
      <w:r w:rsidR="007D39D8">
        <w:rPr>
          <w:rFonts w:ascii="HGP教科書体" w:eastAsia="HGP教科書体" w:hAnsi="ＭＳ ゴシック" w:cs="Times New Roman"/>
          <w:sz w:val="28"/>
          <w:szCs w:val="28"/>
        </w:rPr>
        <w:ruby>
          <w:rubyPr>
            <w:rubyAlign w:val="distributeSpace"/>
            <w:hps w:val="14"/>
            <w:hpsRaise w:val="26"/>
            <w:hpsBaseText w:val="28"/>
            <w:lid w:val="ja-JP"/>
          </w:rubyPr>
          <w:rt>
            <w:r w:rsidR="007D39D8" w:rsidRPr="007D39D8">
              <w:rPr>
                <w:rFonts w:ascii="HGP教科書体" w:eastAsia="HGP教科書体" w:hAnsi="ＭＳ ゴシック" w:cs="Times New Roman"/>
                <w:sz w:val="14"/>
                <w:szCs w:val="28"/>
              </w:rPr>
              <w:t>かぞく</w:t>
            </w:r>
          </w:rt>
          <w:rubyBase>
            <w:r w:rsidR="007D39D8">
              <w:rPr>
                <w:rFonts w:ascii="HGP教科書体" w:eastAsia="HGP教科書体" w:hAnsi="ＭＳ ゴシック" w:cs="Times New Roman"/>
                <w:sz w:val="28"/>
                <w:szCs w:val="28"/>
              </w:rPr>
              <w:t>家族</w:t>
            </w:r>
          </w:rubyBase>
        </w:ruby>
      </w:r>
      <w:r w:rsidRPr="00CE5FAC">
        <w:rPr>
          <w:rFonts w:ascii="HGP教科書体" w:eastAsia="HGP教科書体" w:hAnsi="ＭＳ ゴシック" w:cs="Times New Roman" w:hint="eastAsia"/>
          <w:sz w:val="28"/>
          <w:szCs w:val="28"/>
        </w:rPr>
        <w:t>とご</w:t>
      </w:r>
      <w:r w:rsidR="007D39D8">
        <w:rPr>
          <w:rFonts w:ascii="HGP教科書体" w:eastAsia="HGP教科書体" w:hAnsi="ＭＳ ゴシック" w:cs="Times New Roman"/>
          <w:sz w:val="28"/>
          <w:szCs w:val="28"/>
        </w:rPr>
        <w:ruby>
          <w:rubyPr>
            <w:rubyAlign w:val="distributeSpace"/>
            <w:hps w:val="14"/>
            <w:hpsRaise w:val="26"/>
            <w:hpsBaseText w:val="28"/>
            <w:lid w:val="ja-JP"/>
          </w:rubyPr>
          <w:rt>
            <w:r w:rsidR="007D39D8" w:rsidRPr="007D39D8">
              <w:rPr>
                <w:rFonts w:ascii="HGP教科書体" w:eastAsia="HGP教科書体" w:hAnsi="ＭＳ ゴシック" w:cs="Times New Roman"/>
                <w:sz w:val="14"/>
                <w:szCs w:val="28"/>
              </w:rPr>
              <w:t>いっしょ</w:t>
            </w:r>
          </w:rt>
          <w:rubyBase>
            <w:r w:rsidR="007D39D8">
              <w:rPr>
                <w:rFonts w:ascii="HGP教科書体" w:eastAsia="HGP教科書体" w:hAnsi="ＭＳ ゴシック" w:cs="Times New Roman"/>
                <w:sz w:val="28"/>
                <w:szCs w:val="28"/>
              </w:rPr>
              <w:t>一緒</w:t>
            </w:r>
          </w:rubyBase>
        </w:ruby>
      </w:r>
      <w:r w:rsidRPr="00CE5FAC">
        <w:rPr>
          <w:rFonts w:ascii="HGP教科書体" w:eastAsia="HGP教科書体" w:hAnsi="ＭＳ ゴシック" w:cs="Times New Roman" w:hint="eastAsia"/>
          <w:sz w:val="28"/>
          <w:szCs w:val="28"/>
        </w:rPr>
        <w:t>にお</w:t>
      </w:r>
      <w:r w:rsidR="007D39D8">
        <w:rPr>
          <w:rFonts w:ascii="HGP教科書体" w:eastAsia="HGP教科書体" w:hAnsi="ＭＳ ゴシック" w:cs="Times New Roman"/>
          <w:sz w:val="28"/>
          <w:szCs w:val="28"/>
        </w:rPr>
        <w:ruby>
          <w:rubyPr>
            <w:rubyAlign w:val="distributeSpace"/>
            <w:hps w:val="14"/>
            <w:hpsRaise w:val="26"/>
            <w:hpsBaseText w:val="28"/>
            <w:lid w:val="ja-JP"/>
          </w:rubyPr>
          <w:rt>
            <w:r w:rsidR="007D39D8" w:rsidRPr="007D39D8">
              <w:rPr>
                <w:rFonts w:ascii="HGP教科書体" w:eastAsia="HGP教科書体" w:hAnsi="ＭＳ ゴシック" w:cs="Times New Roman"/>
                <w:sz w:val="14"/>
                <w:szCs w:val="28"/>
              </w:rPr>
              <w:t>す</w:t>
            </w:r>
          </w:rt>
          <w:rubyBase>
            <w:r w:rsidR="007D39D8">
              <w:rPr>
                <w:rFonts w:ascii="HGP教科書体" w:eastAsia="HGP教科書体" w:hAnsi="ＭＳ ゴシック" w:cs="Times New Roman"/>
                <w:sz w:val="28"/>
                <w:szCs w:val="28"/>
              </w:rPr>
              <w:t>住</w:t>
            </w:r>
          </w:rubyBase>
        </w:ruby>
      </w:r>
      <w:r w:rsidRPr="00CE5FAC">
        <w:rPr>
          <w:rFonts w:ascii="HGP教科書体" w:eastAsia="HGP教科書体" w:hAnsi="ＭＳ ゴシック" w:cs="Times New Roman" w:hint="eastAsia"/>
          <w:sz w:val="28"/>
          <w:szCs w:val="28"/>
        </w:rPr>
        <w:t>まいですか。</w:t>
      </w:r>
    </w:p>
    <w:p w:rsidR="00CE5FAC" w:rsidRPr="00CE5FAC" w:rsidRDefault="00CE5FAC" w:rsidP="00CE5FAC">
      <w:pPr>
        <w:spacing w:line="240" w:lineRule="atLeast"/>
        <w:rPr>
          <w:rFonts w:ascii="HGP教科書体" w:eastAsia="HGP教科書体" w:hAnsi="ＭＳ ゴシック" w:cs="Times New Roman"/>
          <w:sz w:val="28"/>
          <w:szCs w:val="28"/>
        </w:rPr>
      </w:pPr>
      <w:r w:rsidRPr="00CE5FAC">
        <w:rPr>
          <w:rFonts w:ascii="HGP教科書体" w:eastAsia="HGP教科書体" w:hAnsi="ＭＳ ゴシック" w:cs="Times New Roman" w:hint="eastAsia"/>
          <w:sz w:val="28"/>
          <w:szCs w:val="28"/>
        </w:rPr>
        <w:t>パク：いいえ、</w:t>
      </w:r>
      <w:r w:rsidR="007D39D8">
        <w:rPr>
          <w:rFonts w:ascii="HGP教科書体" w:eastAsia="HGP教科書体" w:hAnsi="ＭＳ ゴシック" w:cs="Times New Roman"/>
          <w:sz w:val="28"/>
          <w:szCs w:val="28"/>
        </w:rPr>
        <w:ruby>
          <w:rubyPr>
            <w:rubyAlign w:val="distributeSpace"/>
            <w:hps w:val="14"/>
            <w:hpsRaise w:val="26"/>
            <w:hpsBaseText w:val="28"/>
            <w:lid w:val="ja-JP"/>
          </w:rubyPr>
          <w:rt>
            <w:r w:rsidR="007D39D8" w:rsidRPr="007D39D8">
              <w:rPr>
                <w:rFonts w:ascii="HGP教科書体" w:eastAsia="HGP教科書体" w:hAnsi="ＭＳ ゴシック" w:cs="Times New Roman"/>
                <w:sz w:val="14"/>
                <w:szCs w:val="28"/>
              </w:rPr>
              <w:t>ひとり</w:t>
            </w:r>
          </w:rt>
          <w:rubyBase>
            <w:r w:rsidR="007D39D8">
              <w:rPr>
                <w:rFonts w:ascii="HGP教科書体" w:eastAsia="HGP教科書体" w:hAnsi="ＭＳ ゴシック" w:cs="Times New Roman"/>
                <w:sz w:val="28"/>
                <w:szCs w:val="28"/>
              </w:rPr>
              <w:t>一人</w:t>
            </w:r>
          </w:rubyBase>
        </w:ruby>
      </w:r>
      <w:r w:rsidRPr="00CE5FAC">
        <w:rPr>
          <w:rFonts w:ascii="HGP教科書体" w:eastAsia="HGP教科書体" w:hAnsi="ＭＳ ゴシック" w:cs="Times New Roman" w:hint="eastAsia"/>
          <w:sz w:val="28"/>
          <w:szCs w:val="28"/>
        </w:rPr>
        <w:t>で</w:t>
      </w:r>
      <w:r w:rsidR="007D39D8">
        <w:rPr>
          <w:rFonts w:ascii="HGP教科書体" w:eastAsia="HGP教科書体" w:hAnsi="ＭＳ ゴシック" w:cs="Times New Roman"/>
          <w:sz w:val="28"/>
          <w:szCs w:val="28"/>
        </w:rPr>
        <w:ruby>
          <w:rubyPr>
            <w:rubyAlign w:val="distributeSpace"/>
            <w:hps w:val="14"/>
            <w:hpsRaise w:val="26"/>
            <w:hpsBaseText w:val="28"/>
            <w:lid w:val="ja-JP"/>
          </w:rubyPr>
          <w:rt>
            <w:r w:rsidR="007D39D8" w:rsidRPr="007D39D8">
              <w:rPr>
                <w:rFonts w:ascii="HGP教科書体" w:eastAsia="HGP教科書体" w:hAnsi="ＭＳ ゴシック" w:cs="Times New Roman"/>
                <w:sz w:val="14"/>
                <w:szCs w:val="28"/>
              </w:rPr>
              <w:t>す</w:t>
            </w:r>
          </w:rt>
          <w:rubyBase>
            <w:r w:rsidR="007D39D8">
              <w:rPr>
                <w:rFonts w:ascii="HGP教科書体" w:eastAsia="HGP教科書体" w:hAnsi="ＭＳ ゴシック" w:cs="Times New Roman"/>
                <w:sz w:val="28"/>
                <w:szCs w:val="28"/>
              </w:rPr>
              <w:t>住</w:t>
            </w:r>
          </w:rubyBase>
        </w:ruby>
      </w:r>
      <w:r w:rsidRPr="00CE5FAC">
        <w:rPr>
          <w:rFonts w:ascii="HGP教科書体" w:eastAsia="HGP教科書体" w:hAnsi="ＭＳ ゴシック" w:cs="Times New Roman" w:hint="eastAsia"/>
          <w:sz w:val="28"/>
          <w:szCs w:val="28"/>
        </w:rPr>
        <w:t>んでいます。マイさんは？</w:t>
      </w:r>
    </w:p>
    <w:p w:rsidR="00CE5FAC" w:rsidRPr="00CE5FAC" w:rsidRDefault="00CE5FAC" w:rsidP="00CE5FAC">
      <w:pPr>
        <w:spacing w:line="240" w:lineRule="atLeast"/>
        <w:rPr>
          <w:rFonts w:ascii="HGP教科書体" w:eastAsia="HGP教科書体" w:hAnsi="ＭＳ ゴシック" w:cs="Times New Roman"/>
          <w:sz w:val="28"/>
          <w:szCs w:val="28"/>
        </w:rPr>
      </w:pPr>
      <w:r w:rsidRPr="00CE5FAC">
        <w:rPr>
          <w:rFonts w:ascii="HGP教科書体" w:eastAsia="HGP教科書体" w:hAnsi="ＭＳ ゴシック" w:cs="Times New Roman" w:hint="eastAsia"/>
          <w:sz w:val="28"/>
          <w:szCs w:val="28"/>
        </w:rPr>
        <w:t>マイ：</w:t>
      </w:r>
      <w:r w:rsidR="007D39D8">
        <w:rPr>
          <w:rFonts w:ascii="HGP教科書体" w:eastAsia="HGP教科書体" w:hAnsi="ＭＳ ゴシック" w:cs="Times New Roman"/>
          <w:sz w:val="28"/>
          <w:szCs w:val="28"/>
        </w:rPr>
        <w:ruby>
          <w:rubyPr>
            <w:rubyAlign w:val="distributeSpace"/>
            <w:hps w:val="14"/>
            <w:hpsRaise w:val="26"/>
            <w:hpsBaseText w:val="28"/>
            <w:lid w:val="ja-JP"/>
          </w:rubyPr>
          <w:rt>
            <w:r w:rsidR="007D39D8" w:rsidRPr="007D39D8">
              <w:rPr>
                <w:rFonts w:ascii="HGP教科書体" w:eastAsia="HGP教科書体" w:hAnsi="ＭＳ ゴシック" w:cs="Times New Roman"/>
                <w:sz w:val="14"/>
                <w:szCs w:val="28"/>
              </w:rPr>
              <w:t>かぞく</w:t>
            </w:r>
          </w:rt>
          <w:rubyBase>
            <w:r w:rsidR="007D39D8">
              <w:rPr>
                <w:rFonts w:ascii="HGP教科書体" w:eastAsia="HGP教科書体" w:hAnsi="ＭＳ ゴシック" w:cs="Times New Roman"/>
                <w:sz w:val="28"/>
                <w:szCs w:val="28"/>
              </w:rPr>
              <w:t>家族</w:t>
            </w:r>
          </w:rubyBase>
        </w:ruby>
      </w:r>
      <w:r w:rsidRPr="00CE5FAC">
        <w:rPr>
          <w:rFonts w:ascii="HGP教科書体" w:eastAsia="HGP教科書体" w:hAnsi="ＭＳ ゴシック" w:cs="Times New Roman" w:hint="eastAsia"/>
          <w:sz w:val="28"/>
          <w:szCs w:val="28"/>
        </w:rPr>
        <w:t>と</w:t>
      </w:r>
      <w:r w:rsidR="007D39D8">
        <w:rPr>
          <w:rFonts w:ascii="HGP教科書体" w:eastAsia="HGP教科書体" w:hAnsi="ＭＳ ゴシック" w:cs="Times New Roman"/>
          <w:sz w:val="28"/>
          <w:szCs w:val="28"/>
        </w:rPr>
        <w:ruby>
          <w:rubyPr>
            <w:rubyAlign w:val="distributeSpace"/>
            <w:hps w:val="14"/>
            <w:hpsRaise w:val="26"/>
            <w:hpsBaseText w:val="28"/>
            <w:lid w:val="ja-JP"/>
          </w:rubyPr>
          <w:rt>
            <w:r w:rsidR="007D39D8" w:rsidRPr="007D39D8">
              <w:rPr>
                <w:rFonts w:ascii="HGP教科書体" w:eastAsia="HGP教科書体" w:hAnsi="ＭＳ ゴシック" w:cs="Times New Roman"/>
                <w:sz w:val="14"/>
                <w:szCs w:val="28"/>
              </w:rPr>
              <w:t>いっしょ</w:t>
            </w:r>
          </w:rt>
          <w:rubyBase>
            <w:r w:rsidR="007D39D8">
              <w:rPr>
                <w:rFonts w:ascii="HGP教科書体" w:eastAsia="HGP教科書体" w:hAnsi="ＭＳ ゴシック" w:cs="Times New Roman"/>
                <w:sz w:val="28"/>
                <w:szCs w:val="28"/>
              </w:rPr>
              <w:t>一緒</w:t>
            </w:r>
          </w:rubyBase>
        </w:ruby>
      </w:r>
      <w:r w:rsidRPr="00CE5FAC">
        <w:rPr>
          <w:rFonts w:ascii="HGP教科書体" w:eastAsia="HGP教科書体" w:hAnsi="ＭＳ ゴシック" w:cs="Times New Roman" w:hint="eastAsia"/>
          <w:sz w:val="28"/>
          <w:szCs w:val="28"/>
        </w:rPr>
        <w:t>です。</w:t>
      </w:r>
      <w:r w:rsidR="007D39D8">
        <w:rPr>
          <w:rFonts w:ascii="HGP教科書体" w:eastAsia="HGP教科書体" w:hAnsi="ＭＳ ゴシック" w:cs="Times New Roman"/>
          <w:sz w:val="28"/>
          <w:szCs w:val="28"/>
        </w:rPr>
        <w:ruby>
          <w:rubyPr>
            <w:rubyAlign w:val="distributeSpace"/>
            <w:hps w:val="14"/>
            <w:hpsRaise w:val="26"/>
            <w:hpsBaseText w:val="28"/>
            <w:lid w:val="ja-JP"/>
          </w:rubyPr>
          <w:rt>
            <w:r w:rsidR="007D39D8" w:rsidRPr="007D39D8">
              <w:rPr>
                <w:rFonts w:ascii="HGP教科書体" w:eastAsia="HGP教科書体" w:hAnsi="ＭＳ ゴシック" w:cs="Times New Roman"/>
                <w:sz w:val="14"/>
                <w:szCs w:val="28"/>
              </w:rPr>
              <w:t>ちち</w:t>
            </w:r>
          </w:rt>
          <w:rubyBase>
            <w:r w:rsidR="007D39D8">
              <w:rPr>
                <w:rFonts w:ascii="HGP教科書体" w:eastAsia="HGP教科書体" w:hAnsi="ＭＳ ゴシック" w:cs="Times New Roman"/>
                <w:sz w:val="28"/>
                <w:szCs w:val="28"/>
              </w:rPr>
              <w:t>父</w:t>
            </w:r>
          </w:rubyBase>
        </w:ruby>
      </w:r>
      <w:r w:rsidRPr="00CE5FAC">
        <w:rPr>
          <w:rFonts w:ascii="HGP教科書体" w:eastAsia="HGP教科書体" w:hAnsi="ＭＳ ゴシック" w:cs="Times New Roman" w:hint="eastAsia"/>
          <w:sz w:val="28"/>
          <w:szCs w:val="28"/>
        </w:rPr>
        <w:t>と</w:t>
      </w:r>
      <w:r w:rsidR="007D39D8">
        <w:rPr>
          <w:rFonts w:ascii="HGP教科書体" w:eastAsia="HGP教科書体" w:hAnsi="ＭＳ ゴシック" w:cs="Times New Roman"/>
          <w:sz w:val="28"/>
          <w:szCs w:val="28"/>
        </w:rPr>
        <w:ruby>
          <w:rubyPr>
            <w:rubyAlign w:val="distributeSpace"/>
            <w:hps w:val="14"/>
            <w:hpsRaise w:val="26"/>
            <w:hpsBaseText w:val="28"/>
            <w:lid w:val="ja-JP"/>
          </w:rubyPr>
          <w:rt>
            <w:r w:rsidR="007D39D8" w:rsidRPr="007D39D8">
              <w:rPr>
                <w:rFonts w:ascii="HGP教科書体" w:eastAsia="HGP教科書体" w:hAnsi="ＭＳ ゴシック" w:cs="Times New Roman"/>
                <w:sz w:val="14"/>
                <w:szCs w:val="28"/>
              </w:rPr>
              <w:t>はは</w:t>
            </w:r>
          </w:rt>
          <w:rubyBase>
            <w:r w:rsidR="007D39D8">
              <w:rPr>
                <w:rFonts w:ascii="HGP教科書体" w:eastAsia="HGP教科書体" w:hAnsi="ＭＳ ゴシック" w:cs="Times New Roman"/>
                <w:sz w:val="28"/>
                <w:szCs w:val="28"/>
              </w:rPr>
              <w:t>母</w:t>
            </w:r>
          </w:rubyBase>
        </w:ruby>
      </w:r>
      <w:r w:rsidRPr="00CE5FAC">
        <w:rPr>
          <w:rFonts w:ascii="HGP教科書体" w:eastAsia="HGP教科書体" w:hAnsi="ＭＳ ゴシック" w:cs="Times New Roman" w:hint="eastAsia"/>
          <w:sz w:val="28"/>
          <w:szCs w:val="28"/>
        </w:rPr>
        <w:t>と、</w:t>
      </w:r>
      <w:r w:rsidR="007D39D8">
        <w:rPr>
          <w:rFonts w:ascii="HGP教科書体" w:eastAsia="HGP教科書体" w:hAnsi="ＭＳ ゴシック" w:cs="Times New Roman"/>
          <w:sz w:val="28"/>
          <w:szCs w:val="28"/>
        </w:rPr>
        <w:ruby>
          <w:rubyPr>
            <w:rubyAlign w:val="distributeSpace"/>
            <w:hps w:val="14"/>
            <w:hpsRaise w:val="26"/>
            <w:hpsBaseText w:val="28"/>
            <w:lid w:val="ja-JP"/>
          </w:rubyPr>
          <w:rt>
            <w:r w:rsidR="007D39D8" w:rsidRPr="007D39D8">
              <w:rPr>
                <w:rFonts w:ascii="HGP教科書体" w:eastAsia="HGP教科書体" w:hAnsi="ＭＳ ゴシック" w:cs="Times New Roman"/>
                <w:sz w:val="14"/>
                <w:szCs w:val="28"/>
              </w:rPr>
              <w:t>いもうと</w:t>
            </w:r>
          </w:rt>
          <w:rubyBase>
            <w:r w:rsidR="007D39D8">
              <w:rPr>
                <w:rFonts w:ascii="HGP教科書体" w:eastAsia="HGP教科書体" w:hAnsi="ＭＳ ゴシック" w:cs="Times New Roman"/>
                <w:sz w:val="28"/>
                <w:szCs w:val="28"/>
              </w:rPr>
              <w:t>妹</w:t>
            </w:r>
          </w:rubyBase>
        </w:ruby>
      </w:r>
      <w:r w:rsidRPr="00CE5FAC">
        <w:rPr>
          <w:rFonts w:ascii="HGP教科書体" w:eastAsia="HGP教科書体" w:hAnsi="ＭＳ ゴシック" w:cs="Times New Roman" w:hint="eastAsia"/>
          <w:sz w:val="28"/>
          <w:szCs w:val="28"/>
        </w:rPr>
        <w:t>です。</w:t>
      </w:r>
    </w:p>
    <w:p w:rsidR="00CE5FAC" w:rsidRPr="00CE5FAC" w:rsidRDefault="00CE5FAC" w:rsidP="00CE5FAC">
      <w:pPr>
        <w:spacing w:line="240" w:lineRule="atLeast"/>
        <w:rPr>
          <w:rFonts w:ascii="HGP教科書体" w:eastAsia="HGP教科書体" w:hAnsi="ＭＳ ゴシック" w:cs="Times New Roman"/>
          <w:sz w:val="28"/>
          <w:szCs w:val="28"/>
        </w:rPr>
      </w:pPr>
      <w:r w:rsidRPr="00CE5FAC">
        <w:rPr>
          <w:rFonts w:ascii="HGP教科書体" w:eastAsia="HGP教科書体" w:hAnsi="ＭＳ ゴシック" w:cs="Times New Roman" w:hint="eastAsia"/>
          <w:sz w:val="28"/>
          <w:szCs w:val="28"/>
        </w:rPr>
        <w:t>パク：そうですか。いいですね…</w:t>
      </w:r>
    </w:p>
    <w:p w:rsidR="00CE5FAC" w:rsidRPr="00CE5FAC" w:rsidRDefault="00CE5FAC" w:rsidP="00122B0C">
      <w:pPr>
        <w:rPr>
          <w:rFonts w:ascii="ＭＳ 明朝" w:cs="Times New Roman"/>
          <w:sz w:val="24"/>
          <w:szCs w:val="24"/>
        </w:rPr>
      </w:pPr>
    </w:p>
    <w:p w:rsidR="00CE5FAC" w:rsidRDefault="00CE5FAC" w:rsidP="00122B0C">
      <w:pPr>
        <w:rPr>
          <w:rFonts w:ascii="ＭＳ 明朝" w:cs="Times New Roman"/>
          <w:sz w:val="24"/>
          <w:szCs w:val="24"/>
        </w:rPr>
      </w:pPr>
    </w:p>
    <w:p w:rsidR="00CE5FAC" w:rsidRDefault="00CE5FAC" w:rsidP="00122B0C">
      <w:pPr>
        <w:rPr>
          <w:rFonts w:ascii="ＭＳ 明朝" w:cs="Times New Roman"/>
          <w:sz w:val="24"/>
          <w:szCs w:val="24"/>
        </w:rPr>
      </w:pPr>
    </w:p>
    <w:p w:rsidR="00511102" w:rsidRDefault="00511102" w:rsidP="00122B0C">
      <w:pPr>
        <w:rPr>
          <w:rFonts w:ascii="ＭＳ 明朝" w:cs="Times New Roman"/>
          <w:sz w:val="24"/>
          <w:szCs w:val="24"/>
        </w:rPr>
      </w:pPr>
    </w:p>
    <w:p w:rsidR="00511102" w:rsidRDefault="00511102" w:rsidP="00122B0C">
      <w:pPr>
        <w:rPr>
          <w:rFonts w:ascii="ＭＳ 明朝" w:cs="Times New Roman"/>
          <w:sz w:val="24"/>
          <w:szCs w:val="24"/>
        </w:rPr>
      </w:pPr>
    </w:p>
    <w:p w:rsidR="00511102" w:rsidRPr="008211B9" w:rsidRDefault="00D163CF" w:rsidP="00797BE6">
      <w:pPr>
        <w:rPr>
          <w:rFonts w:ascii="ＭＳ 明朝" w:cs="Times New Roman"/>
          <w:sz w:val="24"/>
          <w:szCs w:val="24"/>
        </w:rPr>
      </w:pPr>
      <w:r>
        <w:rPr>
          <w:noProof/>
        </w:rPr>
        <w:pict>
          <v:roundrect id="_x0000_s1037" style="position:absolute;left:0;text-align:left;margin-left:-21.8pt;margin-top:-38.9pt;width:464.9pt;height:45.35pt;z-index:251618304" arcsize="10923f" strokeweight="3pt">
            <v:textbox inset="5.85pt,.7pt,5.85pt,.7pt">
              <w:txbxContent>
                <w:p w:rsidR="00CE5FAC" w:rsidRPr="005635A8" w:rsidRDefault="00CE5FAC" w:rsidP="00797BE6">
                  <w:pPr>
                    <w:spacing w:line="240" w:lineRule="atLeast"/>
                    <w:rPr>
                      <w:rFonts w:ascii="HGP教科書体" w:eastAsia="HGP教科書体" w:hAnsi="ＭＳ ゴシック" w:cs="Times New Roman"/>
                      <w:b/>
                      <w:bCs/>
                      <w:sz w:val="40"/>
                      <w:szCs w:val="40"/>
                    </w:rPr>
                  </w:pPr>
                  <w:r>
                    <w:rPr>
                      <w:rFonts w:ascii="HGP教科書体" w:eastAsia="HGP教科書体" w:hAnsi="ＭＳ ゴシック" w:cs="HGP教科書体" w:hint="eastAsia"/>
                      <w:sz w:val="40"/>
                      <w:szCs w:val="40"/>
                    </w:rPr>
                    <w:t xml:space="preserve">■　</w:t>
                  </w:r>
                  <w:r w:rsidRPr="005635A8">
                    <w:rPr>
                      <w:rFonts w:ascii="HGP教科書体" w:eastAsia="HGP教科書体" w:hAnsi="ＭＳ ゴシック" w:cs="HGP教科書体"/>
                      <w:b/>
                      <w:bCs/>
                      <w:sz w:val="40"/>
                      <w:szCs w:val="40"/>
                    </w:rPr>
                    <w:ruby>
                      <w:rubyPr>
                        <w:rubyAlign w:val="center"/>
                        <w:hps w:val="20"/>
                        <w:hpsRaise w:val="38"/>
                        <w:hpsBaseText w:val="40"/>
                        <w:lid w:val="ja-JP"/>
                      </w:rubyPr>
                      <w:rt>
                        <w:r w:rsidR="00CE5FAC" w:rsidRPr="005635A8">
                          <w:rPr>
                            <w:rFonts w:ascii="HGP教科書体" w:eastAsia="HGP教科書体" w:hAnsi="ＭＳ ゴシック" w:cs="HGP教科書体" w:hint="eastAsia"/>
                            <w:b/>
                            <w:bCs/>
                            <w:sz w:val="20"/>
                            <w:szCs w:val="20"/>
                          </w:rPr>
                          <w:t>かつ</w:t>
                        </w:r>
                      </w:rt>
                      <w:rubyBase>
                        <w:r w:rsidR="00CE5FAC" w:rsidRPr="005635A8">
                          <w:rPr>
                            <w:rFonts w:ascii="HGP教科書体" w:eastAsia="HGP教科書体" w:hAnsi="ＭＳ ゴシック" w:cs="HGP教科書体" w:hint="eastAsia"/>
                            <w:b/>
                            <w:bCs/>
                            <w:sz w:val="40"/>
                            <w:szCs w:val="40"/>
                          </w:rPr>
                          <w:t>活</w:t>
                        </w:r>
                      </w:rubyBase>
                    </w:ruby>
                  </w:r>
                  <w:r>
                    <w:rPr>
                      <w:rFonts w:ascii="HGP教科書体" w:eastAsia="HGP教科書体" w:hAnsi="ＭＳ ゴシック" w:cs="HGP教科書体"/>
                      <w:b/>
                      <w:bCs/>
                      <w:sz w:val="40"/>
                      <w:szCs w:val="40"/>
                    </w:rPr>
                    <w:ruby>
                      <w:rubyPr>
                        <w:rubyAlign w:val="center"/>
                        <w:hps w:val="20"/>
                        <w:hpsRaise w:val="38"/>
                        <w:hpsBaseText w:val="40"/>
                        <w:lid w:val="ja-JP"/>
                      </w:rubyPr>
                      <w:rt>
                        <w:r w:rsidR="00CE5FAC" w:rsidRPr="005635A8">
                          <w:rPr>
                            <w:rFonts w:ascii="HGP教科書体" w:eastAsia="HGP教科書体" w:hAnsi="ＭＳ ゴシック" w:cs="HGP教科書体" w:hint="eastAsia"/>
                            <w:b/>
                            <w:bCs/>
                            <w:sz w:val="20"/>
                            <w:szCs w:val="20"/>
                          </w:rPr>
                          <w:t>どう</w:t>
                        </w:r>
                      </w:rt>
                      <w:rubyBase>
                        <w:r w:rsidR="00CE5FAC">
                          <w:rPr>
                            <w:rFonts w:ascii="HGP教科書体" w:eastAsia="HGP教科書体" w:hAnsi="ＭＳ ゴシック" w:cs="HGP教科書体" w:hint="eastAsia"/>
                            <w:b/>
                            <w:bCs/>
                            <w:sz w:val="40"/>
                            <w:szCs w:val="40"/>
                          </w:rPr>
                          <w:t>動</w:t>
                        </w:r>
                      </w:rubyBase>
                    </w:ruby>
                  </w:r>
                  <w:r>
                    <w:rPr>
                      <w:rFonts w:ascii="HGP教科書体" w:eastAsia="HGP教科書体" w:hAnsi="ＭＳ ゴシック" w:cs="HGP教科書体" w:hint="eastAsia"/>
                      <w:b/>
                      <w:bCs/>
                      <w:sz w:val="40"/>
                      <w:szCs w:val="40"/>
                    </w:rPr>
                    <w:t>２－</w:t>
                  </w:r>
                  <w:r>
                    <w:rPr>
                      <w:rFonts w:ascii="HGP教科書体" w:eastAsia="HGP教科書体" w:hAnsi="ＭＳ ゴシック" w:cs="HGP教科書体"/>
                      <w:b/>
                      <w:bCs/>
                      <w:sz w:val="40"/>
                      <w:szCs w:val="40"/>
                    </w:rPr>
                    <w:ruby>
                      <w:rubyPr>
                        <w:rubyAlign w:val="center"/>
                        <w:hps w:val="20"/>
                        <w:hpsRaise w:val="38"/>
                        <w:hpsBaseText w:val="40"/>
                        <w:lid w:val="ja-JP"/>
                      </w:rubyPr>
                      <w:rt>
                        <w:r w:rsidR="00CE5FAC" w:rsidRPr="005635A8">
                          <w:rPr>
                            <w:rFonts w:ascii="HGP教科書体" w:eastAsia="HGP教科書体" w:hAnsi="ＭＳ ゴシック" w:cs="HGP教科書体" w:hint="eastAsia"/>
                            <w:b/>
                            <w:bCs/>
                            <w:sz w:val="20"/>
                            <w:szCs w:val="20"/>
                          </w:rPr>
                          <w:t>じ</w:t>
                        </w:r>
                      </w:rt>
                      <w:rubyBase>
                        <w:r w:rsidR="00CE5FAC">
                          <w:rPr>
                            <w:rFonts w:ascii="HGP教科書体" w:eastAsia="HGP教科書体" w:hAnsi="ＭＳ ゴシック" w:cs="HGP教科書体" w:hint="eastAsia"/>
                            <w:b/>
                            <w:bCs/>
                            <w:sz w:val="40"/>
                            <w:szCs w:val="40"/>
                          </w:rPr>
                          <w:t>自</w:t>
                        </w:r>
                      </w:rubyBase>
                    </w:ruby>
                  </w:r>
                  <w:r>
                    <w:rPr>
                      <w:rFonts w:ascii="HGP教科書体" w:eastAsia="HGP教科書体" w:hAnsi="ＭＳ ゴシック" w:cs="HGP教科書体"/>
                      <w:b/>
                      <w:bCs/>
                      <w:sz w:val="40"/>
                      <w:szCs w:val="40"/>
                    </w:rPr>
                    <w:ruby>
                      <w:rubyPr>
                        <w:rubyAlign w:val="center"/>
                        <w:hps w:val="20"/>
                        <w:hpsRaise w:val="38"/>
                        <w:hpsBaseText w:val="40"/>
                        <w:lid w:val="ja-JP"/>
                      </w:rubyPr>
                      <w:rt>
                        <w:r w:rsidR="00CE5FAC" w:rsidRPr="005635A8">
                          <w:rPr>
                            <w:rFonts w:ascii="HGP教科書体" w:eastAsia="HGP教科書体" w:hAnsi="ＭＳ ゴシック" w:cs="HGP教科書体" w:hint="eastAsia"/>
                            <w:b/>
                            <w:bCs/>
                            <w:sz w:val="20"/>
                            <w:szCs w:val="20"/>
                          </w:rPr>
                          <w:t>こ</w:t>
                        </w:r>
                      </w:rt>
                      <w:rubyBase>
                        <w:r w:rsidR="00CE5FAC">
                          <w:rPr>
                            <w:rFonts w:ascii="HGP教科書体" w:eastAsia="HGP教科書体" w:hAnsi="ＭＳ ゴシック" w:cs="HGP教科書体" w:hint="eastAsia"/>
                            <w:b/>
                            <w:bCs/>
                            <w:sz w:val="40"/>
                            <w:szCs w:val="40"/>
                          </w:rPr>
                          <w:t>己</w:t>
                        </w:r>
                      </w:rubyBase>
                    </w:ruby>
                  </w:r>
                  <w:r>
                    <w:rPr>
                      <w:rFonts w:ascii="HGP教科書体" w:eastAsia="HGP教科書体" w:hAnsi="ＭＳ ゴシック" w:cs="HGP教科書体"/>
                      <w:b/>
                      <w:bCs/>
                      <w:sz w:val="40"/>
                      <w:szCs w:val="40"/>
                    </w:rPr>
                    <w:ruby>
                      <w:rubyPr>
                        <w:rubyAlign w:val="center"/>
                        <w:hps w:val="20"/>
                        <w:hpsRaise w:val="38"/>
                        <w:hpsBaseText w:val="40"/>
                        <w:lid w:val="ja-JP"/>
                      </w:rubyPr>
                      <w:rt>
                        <w:r w:rsidR="00CE5FAC" w:rsidRPr="005635A8">
                          <w:rPr>
                            <w:rFonts w:ascii="HGP教科書体" w:eastAsia="HGP教科書体" w:hAnsi="ＭＳ ゴシック" w:cs="HGP教科書体" w:hint="eastAsia"/>
                            <w:b/>
                            <w:bCs/>
                            <w:sz w:val="20"/>
                            <w:szCs w:val="20"/>
                          </w:rPr>
                          <w:t>しょう</w:t>
                        </w:r>
                      </w:rt>
                      <w:rubyBase>
                        <w:r w:rsidR="00CE5FAC">
                          <w:rPr>
                            <w:rFonts w:ascii="HGP教科書体" w:eastAsia="HGP教科書体" w:hAnsi="ＭＳ ゴシック" w:cs="HGP教科書体" w:hint="eastAsia"/>
                            <w:b/>
                            <w:bCs/>
                            <w:sz w:val="40"/>
                            <w:szCs w:val="40"/>
                          </w:rPr>
                          <w:t>紹</w:t>
                        </w:r>
                      </w:rubyBase>
                    </w:ruby>
                  </w:r>
                  <w:r>
                    <w:rPr>
                      <w:rFonts w:ascii="HGP教科書体" w:eastAsia="HGP教科書体" w:hAnsi="ＭＳ ゴシック" w:cs="HGP教科書体"/>
                      <w:b/>
                      <w:bCs/>
                      <w:sz w:val="40"/>
                      <w:szCs w:val="40"/>
                    </w:rPr>
                    <w:ruby>
                      <w:rubyPr>
                        <w:rubyAlign w:val="center"/>
                        <w:hps w:val="20"/>
                        <w:hpsRaise w:val="38"/>
                        <w:hpsBaseText w:val="40"/>
                        <w:lid w:val="ja-JP"/>
                      </w:rubyPr>
                      <w:rt>
                        <w:r w:rsidR="00CE5FAC" w:rsidRPr="005635A8">
                          <w:rPr>
                            <w:rFonts w:ascii="HGP教科書体" w:eastAsia="HGP教科書体" w:hAnsi="ＭＳ ゴシック" w:cs="HGP教科書体" w:hint="eastAsia"/>
                            <w:b/>
                            <w:bCs/>
                            <w:sz w:val="20"/>
                            <w:szCs w:val="20"/>
                          </w:rPr>
                          <w:t>かい</w:t>
                        </w:r>
                      </w:rt>
                      <w:rubyBase>
                        <w:r w:rsidR="00CE5FAC">
                          <w:rPr>
                            <w:rFonts w:ascii="HGP教科書体" w:eastAsia="HGP教科書体" w:hAnsi="ＭＳ ゴシック" w:cs="HGP教科書体" w:hint="eastAsia"/>
                            <w:b/>
                            <w:bCs/>
                            <w:sz w:val="40"/>
                            <w:szCs w:val="40"/>
                          </w:rPr>
                          <w:t>介</w:t>
                        </w:r>
                      </w:rubyBase>
                    </w:ruby>
                  </w:r>
                </w:p>
              </w:txbxContent>
            </v:textbox>
          </v:roundrect>
        </w:pict>
      </w:r>
    </w:p>
    <w:p w:rsidR="00E6098A" w:rsidRPr="0039496F" w:rsidRDefault="009D25EE" w:rsidP="009D25EE">
      <w:pPr>
        <w:pStyle w:val="a9"/>
        <w:numPr>
          <w:ilvl w:val="0"/>
          <w:numId w:val="44"/>
        </w:numPr>
        <w:ind w:leftChars="0"/>
        <w:rPr>
          <w:rFonts w:ascii="HGP教科書体" w:eastAsia="HGP教科書体" w:hAnsi="ＭＳ ゴシック" w:cs="Times New Roman"/>
          <w:sz w:val="28"/>
          <w:szCs w:val="28"/>
        </w:rPr>
      </w:pPr>
      <w:r>
        <w:rPr>
          <w:rFonts w:ascii="HGP教科書体" w:eastAsia="HGP教科書体" w:hAnsi="ＭＳ ゴシック" w:cs="HGP教科書体" w:hint="eastAsia"/>
          <w:sz w:val="28"/>
          <w:szCs w:val="28"/>
        </w:rPr>
        <w:t xml:space="preserve">　</w:t>
      </w:r>
      <w:r>
        <w:rPr>
          <w:rFonts w:ascii="HGP教科書体" w:eastAsia="HGP教科書体" w:hAnsi="ＭＳ ゴシック" w:cs="HGP教科書体"/>
          <w:sz w:val="28"/>
          <w:szCs w:val="28"/>
        </w:rPr>
        <w:ruby>
          <w:rubyPr>
            <w:rubyAlign w:val="distributeSpace"/>
            <w:hps w:val="14"/>
            <w:hpsRaise w:val="26"/>
            <w:hpsBaseText w:val="28"/>
            <w:lid w:val="ja-JP"/>
          </w:rubyPr>
          <w:rt>
            <w:r w:rsidR="009D25EE" w:rsidRPr="009D25EE">
              <w:rPr>
                <w:rFonts w:ascii="HGP教科書体" w:eastAsia="HGP教科書体" w:hAnsi="ＭＳ ゴシック" w:cs="HGP教科書体"/>
                <w:sz w:val="14"/>
                <w:szCs w:val="28"/>
              </w:rPr>
              <w:t>きょうしつ</w:t>
            </w:r>
          </w:rt>
          <w:rubyBase>
            <w:r w:rsidR="009D25EE">
              <w:rPr>
                <w:rFonts w:ascii="HGP教科書体" w:eastAsia="HGP教科書体" w:hAnsi="ＭＳ ゴシック" w:cs="HGP教科書体"/>
                <w:sz w:val="28"/>
                <w:szCs w:val="28"/>
              </w:rPr>
              <w:t>教室</w:t>
            </w:r>
          </w:rubyBase>
        </w:ruby>
      </w:r>
      <w:r>
        <w:rPr>
          <w:rFonts w:ascii="HGP教科書体" w:eastAsia="HGP教科書体" w:hAnsi="ＭＳ ゴシック" w:cs="HGP教科書体" w:hint="eastAsia"/>
          <w:sz w:val="28"/>
          <w:szCs w:val="28"/>
        </w:rPr>
        <w:t>のみんなに</w:t>
      </w:r>
      <w:r>
        <w:rPr>
          <w:rFonts w:ascii="HGP教科書体" w:eastAsia="HGP教科書体" w:hAnsi="ＭＳ ゴシック" w:cs="HGP教科書体"/>
          <w:sz w:val="28"/>
          <w:szCs w:val="28"/>
        </w:rPr>
        <w:ruby>
          <w:rubyPr>
            <w:rubyAlign w:val="distributeSpace"/>
            <w:hps w:val="14"/>
            <w:hpsRaise w:val="26"/>
            <w:hpsBaseText w:val="28"/>
            <w:lid w:val="ja-JP"/>
          </w:rubyPr>
          <w:rt>
            <w:r w:rsidR="009D25EE" w:rsidRPr="009D25EE">
              <w:rPr>
                <w:rFonts w:ascii="HGP教科書体" w:eastAsia="HGP教科書体" w:hAnsi="ＭＳ ゴシック" w:cs="HGP教科書体"/>
                <w:sz w:val="14"/>
                <w:szCs w:val="28"/>
              </w:rPr>
              <w:t>き</w:t>
            </w:r>
          </w:rt>
          <w:rubyBase>
            <w:r w:rsidR="009D25EE">
              <w:rPr>
                <w:rFonts w:ascii="HGP教科書体" w:eastAsia="HGP教科書体" w:hAnsi="ＭＳ ゴシック" w:cs="HGP教科書体"/>
                <w:sz w:val="28"/>
                <w:szCs w:val="28"/>
              </w:rPr>
              <w:t>聞</w:t>
            </w:r>
          </w:rubyBase>
        </w:ruby>
      </w:r>
      <w:r>
        <w:rPr>
          <w:rFonts w:ascii="HGP教科書体" w:eastAsia="HGP教科書体" w:hAnsi="ＭＳ ゴシック" w:cs="HGP教科書体" w:hint="eastAsia"/>
          <w:sz w:val="28"/>
          <w:szCs w:val="28"/>
        </w:rPr>
        <w:t>いて</w:t>
      </w:r>
      <w:r w:rsidR="00511102" w:rsidRPr="000A4AB3">
        <w:rPr>
          <w:rFonts w:ascii="HGP教科書体" w:eastAsia="HGP教科書体" w:hAnsi="ＭＳ ゴシック" w:cs="HGP教科書体" w:hint="eastAsia"/>
          <w:sz w:val="28"/>
          <w:szCs w:val="28"/>
        </w:rPr>
        <w:t>みましょう。</w:t>
      </w:r>
    </w:p>
    <w:tbl>
      <w:tblPr>
        <w:tblW w:w="928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242"/>
        <w:gridCol w:w="1418"/>
        <w:gridCol w:w="1588"/>
        <w:gridCol w:w="2097"/>
        <w:gridCol w:w="1701"/>
        <w:gridCol w:w="1242"/>
      </w:tblGrid>
      <w:tr w:rsidR="009D25EE" w:rsidRPr="009D25EE" w:rsidTr="00E6098A">
        <w:trPr>
          <w:trHeight w:val="717"/>
        </w:trPr>
        <w:tc>
          <w:tcPr>
            <w:tcW w:w="1242" w:type="dxa"/>
            <w:tcBorders>
              <w:bottom w:val="single" w:sz="4" w:space="0" w:color="auto"/>
            </w:tcBorders>
          </w:tcPr>
          <w:p w:rsidR="009D25EE" w:rsidRPr="00E6098A" w:rsidRDefault="00233837" w:rsidP="009D25EE">
            <w:pPr>
              <w:jc w:val="center"/>
              <w:rPr>
                <w:rFonts w:ascii="Arial" w:eastAsia="ＭＳ ゴシック" w:hAnsi="Arial"/>
                <w:b/>
                <w:sz w:val="28"/>
                <w:szCs w:val="28"/>
              </w:rPr>
            </w:pPr>
            <w:r>
              <w:rPr>
                <w:rFonts w:ascii="HGP教科書体" w:eastAsia="HGP教科書体" w:hAnsi="ＭＳ ゴシック" w:cs="HGP教科書体"/>
                <w:sz w:val="28"/>
                <w:szCs w:val="28"/>
              </w:rPr>
              <w:ruby>
                <w:rubyPr>
                  <w:rubyAlign w:val="distributeSpace"/>
                  <w:hps w:val="14"/>
                  <w:hpsRaise w:val="26"/>
                  <w:hpsBaseText w:val="28"/>
                  <w:lid w:val="ja-JP"/>
                </w:rubyPr>
                <w:rt>
                  <w:r w:rsidR="00233837" w:rsidRPr="00233837">
                    <w:rPr>
                      <w:rFonts w:ascii="HGP教科書体" w:eastAsia="HGP教科書体" w:hAnsi="ＭＳ ゴシック" w:cs="HGP教科書体"/>
                      <w:sz w:val="14"/>
                      <w:szCs w:val="28"/>
                    </w:rPr>
                    <w:t>なまえ</w:t>
                  </w:r>
                </w:rt>
                <w:rubyBase>
                  <w:r w:rsidR="00233837">
                    <w:rPr>
                      <w:rFonts w:ascii="HGP教科書体" w:eastAsia="HGP教科書体" w:hAnsi="ＭＳ ゴシック" w:cs="HGP教科書体"/>
                      <w:sz w:val="28"/>
                      <w:szCs w:val="28"/>
                    </w:rPr>
                    <w:t>名前</w:t>
                  </w:r>
                </w:rubyBase>
              </w:ruby>
            </w:r>
          </w:p>
        </w:tc>
        <w:tc>
          <w:tcPr>
            <w:tcW w:w="1418" w:type="dxa"/>
            <w:tcBorders>
              <w:bottom w:val="single" w:sz="4" w:space="0" w:color="auto"/>
            </w:tcBorders>
          </w:tcPr>
          <w:p w:rsidR="009D25EE" w:rsidRPr="009D25EE" w:rsidRDefault="00233837" w:rsidP="00233837">
            <w:pPr>
              <w:jc w:val="center"/>
              <w:rPr>
                <w:rFonts w:ascii="Arial" w:eastAsia="ＭＳ ゴシック" w:hAnsi="Arial"/>
                <w:b/>
                <w:sz w:val="24"/>
                <w:szCs w:val="18"/>
              </w:rPr>
            </w:pPr>
            <w:r>
              <w:rPr>
                <w:rFonts w:ascii="HGP教科書体" w:eastAsia="HGP教科書体" w:hAnsi="ＭＳ ゴシック" w:cs="HGP教科書体"/>
                <w:sz w:val="28"/>
                <w:szCs w:val="28"/>
              </w:rPr>
              <w:ruby>
                <w:rubyPr>
                  <w:rubyAlign w:val="distributeSpace"/>
                  <w:hps w:val="14"/>
                  <w:hpsRaise w:val="26"/>
                  <w:hpsBaseText w:val="28"/>
                  <w:lid w:val="ja-JP"/>
                </w:rubyPr>
                <w:rt>
                  <w:r w:rsidR="00233837" w:rsidRPr="00233837">
                    <w:rPr>
                      <w:rFonts w:ascii="HGP教科書体" w:eastAsia="HGP教科書体" w:hAnsi="ＭＳ ゴシック" w:cs="HGP教科書体"/>
                      <w:sz w:val="14"/>
                      <w:szCs w:val="28"/>
                    </w:rPr>
                    <w:t>くに</w:t>
                  </w:r>
                </w:rt>
                <w:rubyBase>
                  <w:r w:rsidR="00233837">
                    <w:rPr>
                      <w:rFonts w:ascii="HGP教科書体" w:eastAsia="HGP教科書体" w:hAnsi="ＭＳ ゴシック" w:cs="HGP教科書体"/>
                      <w:sz w:val="28"/>
                      <w:szCs w:val="28"/>
                    </w:rPr>
                    <w:t>国</w:t>
                  </w:r>
                </w:rubyBase>
              </w:ruby>
            </w:r>
            <w:r w:rsidR="009D25EE" w:rsidRPr="009D25EE">
              <w:rPr>
                <w:rFonts w:ascii="HGP教科書体" w:eastAsia="HGP教科書体" w:hAnsi="ＭＳ ゴシック" w:cs="HGP教科書体" w:hint="eastAsia"/>
                <w:sz w:val="28"/>
                <w:szCs w:val="28"/>
              </w:rPr>
              <w:t>（</w:t>
            </w:r>
            <w:r>
              <w:rPr>
                <w:rFonts w:ascii="HGP教科書体" w:eastAsia="HGP教科書体" w:hAnsi="ＭＳ ゴシック" w:cs="HGP教科書体"/>
                <w:sz w:val="28"/>
                <w:szCs w:val="28"/>
              </w:rPr>
              <w:ruby>
                <w:rubyPr>
                  <w:rubyAlign w:val="distributeSpace"/>
                  <w:hps w:val="14"/>
                  <w:hpsRaise w:val="26"/>
                  <w:hpsBaseText w:val="28"/>
                  <w:lid w:val="ja-JP"/>
                </w:rubyPr>
                <w:rt>
                  <w:r w:rsidR="00233837" w:rsidRPr="00233837">
                    <w:rPr>
                      <w:rFonts w:ascii="HGP教科書体" w:eastAsia="HGP教科書体" w:hAnsi="ＭＳ ゴシック" w:cs="HGP教科書体"/>
                      <w:sz w:val="14"/>
                      <w:szCs w:val="28"/>
                    </w:rPr>
                    <w:t>こくせき</w:t>
                  </w:r>
                </w:rt>
                <w:rubyBase>
                  <w:r w:rsidR="00233837">
                    <w:rPr>
                      <w:rFonts w:ascii="HGP教科書体" w:eastAsia="HGP教科書体" w:hAnsi="ＭＳ ゴシック" w:cs="HGP教科書体"/>
                      <w:sz w:val="28"/>
                      <w:szCs w:val="28"/>
                    </w:rPr>
                    <w:t>国籍</w:t>
                  </w:r>
                </w:rubyBase>
              </w:ruby>
            </w:r>
            <w:r w:rsidR="009D25EE">
              <w:rPr>
                <w:rFonts w:ascii="HGP教科書体" w:eastAsia="HGP教科書体" w:hAnsi="ＭＳ ゴシック" w:cs="HGP教科書体" w:hint="eastAsia"/>
                <w:sz w:val="28"/>
                <w:szCs w:val="28"/>
              </w:rPr>
              <w:t>）</w:t>
            </w:r>
          </w:p>
        </w:tc>
        <w:tc>
          <w:tcPr>
            <w:tcW w:w="1588" w:type="dxa"/>
            <w:tcBorders>
              <w:bottom w:val="single" w:sz="4" w:space="0" w:color="auto"/>
            </w:tcBorders>
          </w:tcPr>
          <w:p w:rsidR="009D25EE" w:rsidRPr="009D25EE" w:rsidRDefault="00233837" w:rsidP="00233837">
            <w:pPr>
              <w:jc w:val="center"/>
              <w:rPr>
                <w:rFonts w:ascii="Arial" w:eastAsia="ＭＳ ゴシック" w:hAnsi="Arial"/>
                <w:b/>
                <w:sz w:val="24"/>
                <w:szCs w:val="18"/>
              </w:rPr>
            </w:pPr>
            <w:r>
              <w:rPr>
                <w:rFonts w:ascii="HGP教科書体" w:eastAsia="HGP教科書体" w:hAnsi="ＭＳ ゴシック" w:cs="HGP教科書体"/>
                <w:sz w:val="28"/>
                <w:szCs w:val="28"/>
              </w:rPr>
              <w:ruby>
                <w:rubyPr>
                  <w:rubyAlign w:val="distributeSpace"/>
                  <w:hps w:val="14"/>
                  <w:hpsRaise w:val="26"/>
                  <w:hpsBaseText w:val="28"/>
                  <w:lid w:val="ja-JP"/>
                </w:rubyPr>
                <w:rt>
                  <w:r w:rsidR="00233837" w:rsidRPr="00233837">
                    <w:rPr>
                      <w:rFonts w:ascii="HGP教科書体" w:eastAsia="HGP教科書体" w:hAnsi="ＭＳ ゴシック" w:cs="HGP教科書体"/>
                      <w:sz w:val="14"/>
                      <w:szCs w:val="28"/>
                    </w:rPr>
                    <w:t>しごと</w:t>
                  </w:r>
                </w:rt>
                <w:rubyBase>
                  <w:r w:rsidR="00233837">
                    <w:rPr>
                      <w:rFonts w:ascii="HGP教科書体" w:eastAsia="HGP教科書体" w:hAnsi="ＭＳ ゴシック" w:cs="HGP教科書体"/>
                      <w:sz w:val="28"/>
                      <w:szCs w:val="28"/>
                    </w:rPr>
                    <w:t>仕事</w:t>
                  </w:r>
                </w:rubyBase>
              </w:ruby>
            </w:r>
            <w:r w:rsidR="009D25EE" w:rsidRPr="009D25EE">
              <w:rPr>
                <w:rFonts w:ascii="HGP教科書体" w:eastAsia="HGP教科書体" w:hAnsi="ＭＳ ゴシック" w:cs="HGP教科書体" w:hint="eastAsia"/>
                <w:sz w:val="28"/>
                <w:szCs w:val="28"/>
              </w:rPr>
              <w:t>(</w:t>
            </w:r>
            <w:r>
              <w:rPr>
                <w:rFonts w:ascii="HGP教科書体" w:eastAsia="HGP教科書体" w:hAnsi="ＭＳ ゴシック" w:cs="HGP教科書体"/>
                <w:sz w:val="28"/>
                <w:szCs w:val="28"/>
              </w:rPr>
              <w:ruby>
                <w:rubyPr>
                  <w:rubyAlign w:val="distributeSpace"/>
                  <w:hps w:val="14"/>
                  <w:hpsRaise w:val="26"/>
                  <w:hpsBaseText w:val="28"/>
                  <w:lid w:val="ja-JP"/>
                </w:rubyPr>
                <w:rt>
                  <w:r w:rsidR="00233837" w:rsidRPr="00233837">
                    <w:rPr>
                      <w:rFonts w:ascii="HGP教科書体" w:eastAsia="HGP教科書体" w:hAnsi="ＭＳ ゴシック" w:cs="HGP教科書体"/>
                      <w:sz w:val="14"/>
                      <w:szCs w:val="28"/>
                    </w:rPr>
                    <w:t>がっこう</w:t>
                  </w:r>
                </w:rt>
                <w:rubyBase>
                  <w:r w:rsidR="00233837">
                    <w:rPr>
                      <w:rFonts w:ascii="HGP教科書体" w:eastAsia="HGP教科書体" w:hAnsi="ＭＳ ゴシック" w:cs="HGP教科書体"/>
                      <w:sz w:val="28"/>
                      <w:szCs w:val="28"/>
                    </w:rPr>
                    <w:t>学校</w:t>
                  </w:r>
                </w:rubyBase>
              </w:ruby>
            </w:r>
            <w:r w:rsidR="009D25EE" w:rsidRPr="009D25EE">
              <w:rPr>
                <w:rFonts w:ascii="HGP教科書体" w:eastAsia="HGP教科書体" w:hAnsi="ＭＳ ゴシック" w:cs="HGP教科書体" w:hint="eastAsia"/>
                <w:sz w:val="28"/>
                <w:szCs w:val="28"/>
              </w:rPr>
              <w:t>)</w:t>
            </w:r>
          </w:p>
        </w:tc>
        <w:tc>
          <w:tcPr>
            <w:tcW w:w="2097" w:type="dxa"/>
            <w:tcBorders>
              <w:bottom w:val="single" w:sz="4" w:space="0" w:color="auto"/>
            </w:tcBorders>
          </w:tcPr>
          <w:p w:rsidR="009D25EE" w:rsidRPr="009D25EE" w:rsidRDefault="00233837" w:rsidP="00233837">
            <w:pPr>
              <w:jc w:val="center"/>
              <w:rPr>
                <w:rFonts w:ascii="Arial" w:eastAsia="ＭＳ ゴシック" w:hAnsi="Arial"/>
                <w:b/>
                <w:sz w:val="24"/>
                <w:szCs w:val="18"/>
              </w:rPr>
            </w:pPr>
            <w:r>
              <w:rPr>
                <w:rFonts w:ascii="HGP教科書体" w:eastAsia="HGP教科書体" w:hAnsi="ＭＳ ゴシック" w:cs="HGP教科書体"/>
                <w:sz w:val="28"/>
                <w:szCs w:val="28"/>
              </w:rPr>
              <w:ruby>
                <w:rubyPr>
                  <w:rubyAlign w:val="distributeSpace"/>
                  <w:hps w:val="14"/>
                  <w:hpsRaise w:val="26"/>
                  <w:hpsBaseText w:val="28"/>
                  <w:lid w:val="ja-JP"/>
                </w:rubyPr>
                <w:rt>
                  <w:r w:rsidR="00233837" w:rsidRPr="00233837">
                    <w:rPr>
                      <w:rFonts w:ascii="HGP教科書体" w:eastAsia="HGP教科書体" w:hAnsi="ＭＳ ゴシック" w:cs="HGP教科書体"/>
                      <w:sz w:val="14"/>
                      <w:szCs w:val="28"/>
                    </w:rPr>
                    <w:t>す</w:t>
                  </w:r>
                </w:rt>
                <w:rubyBase>
                  <w:r w:rsidR="00233837">
                    <w:rPr>
                      <w:rFonts w:ascii="HGP教科書体" w:eastAsia="HGP教科書体" w:hAnsi="ＭＳ ゴシック" w:cs="HGP教科書体"/>
                      <w:sz w:val="28"/>
                      <w:szCs w:val="28"/>
                    </w:rPr>
                    <w:t>住</w:t>
                  </w:r>
                </w:rubyBase>
              </w:ruby>
            </w:r>
            <w:r w:rsidR="00E6098A" w:rsidRPr="009D25EE">
              <w:rPr>
                <w:rFonts w:ascii="HGP教科書体" w:eastAsia="HGP教科書体" w:hAnsi="ＭＳ ゴシック" w:cs="HGP教科書体" w:hint="eastAsia"/>
                <w:sz w:val="28"/>
                <w:szCs w:val="28"/>
              </w:rPr>
              <w:t>まい(</w:t>
            </w:r>
            <w:r>
              <w:rPr>
                <w:rFonts w:ascii="HGP教科書体" w:eastAsia="HGP教科書体" w:hAnsi="ＭＳ ゴシック" w:cs="HGP教科書体"/>
                <w:sz w:val="28"/>
                <w:szCs w:val="28"/>
              </w:rPr>
              <w:ruby>
                <w:rubyPr>
                  <w:rubyAlign w:val="distributeSpace"/>
                  <w:hps w:val="14"/>
                  <w:hpsRaise w:val="26"/>
                  <w:hpsBaseText w:val="28"/>
                  <w:lid w:val="ja-JP"/>
                </w:rubyPr>
                <w:rt>
                  <w:r w:rsidR="00233837" w:rsidRPr="00233837">
                    <w:rPr>
                      <w:rFonts w:ascii="HGP教科書体" w:eastAsia="HGP教科書体" w:hAnsi="ＭＳ ゴシック" w:cs="HGP教科書体"/>
                      <w:sz w:val="14"/>
                      <w:szCs w:val="28"/>
                    </w:rPr>
                    <w:t>きょじゅうち</w:t>
                  </w:r>
                </w:rt>
                <w:rubyBase>
                  <w:r w:rsidR="00233837">
                    <w:rPr>
                      <w:rFonts w:ascii="HGP教科書体" w:eastAsia="HGP教科書体" w:hAnsi="ＭＳ ゴシック" w:cs="HGP教科書体"/>
                      <w:sz w:val="28"/>
                      <w:szCs w:val="28"/>
                    </w:rPr>
                    <w:t>居住地</w:t>
                  </w:r>
                </w:rubyBase>
              </w:ruby>
            </w:r>
            <w:r w:rsidR="00E6098A" w:rsidRPr="009D25EE">
              <w:rPr>
                <w:rFonts w:ascii="HGP教科書体" w:eastAsia="HGP教科書体" w:hAnsi="ＭＳ ゴシック" w:cs="HGP教科書体" w:hint="eastAsia"/>
                <w:sz w:val="28"/>
                <w:szCs w:val="28"/>
              </w:rPr>
              <w:t>)</w:t>
            </w:r>
          </w:p>
        </w:tc>
        <w:tc>
          <w:tcPr>
            <w:tcW w:w="1701" w:type="dxa"/>
            <w:tcBorders>
              <w:bottom w:val="single" w:sz="4" w:space="0" w:color="auto"/>
            </w:tcBorders>
          </w:tcPr>
          <w:p w:rsidR="009D25EE" w:rsidRPr="009D25EE" w:rsidRDefault="00233837" w:rsidP="00233837">
            <w:pPr>
              <w:rPr>
                <w:rFonts w:ascii="Arial" w:eastAsia="ＭＳ ゴシック" w:hAnsi="Arial"/>
                <w:b/>
                <w:sz w:val="24"/>
                <w:szCs w:val="18"/>
              </w:rPr>
            </w:pPr>
            <w:r>
              <w:rPr>
                <w:rFonts w:ascii="HGP教科書体" w:eastAsia="HGP教科書体" w:hAnsi="ＭＳ ゴシック" w:cs="HGP教科書体"/>
                <w:sz w:val="28"/>
                <w:szCs w:val="28"/>
              </w:rPr>
              <w:ruby>
                <w:rubyPr>
                  <w:rubyAlign w:val="distributeSpace"/>
                  <w:hps w:val="14"/>
                  <w:hpsRaise w:val="26"/>
                  <w:hpsBaseText w:val="28"/>
                  <w:lid w:val="ja-JP"/>
                </w:rubyPr>
                <w:rt>
                  <w:r w:rsidR="00233837" w:rsidRPr="00233837">
                    <w:rPr>
                      <w:rFonts w:ascii="HGP教科書体" w:eastAsia="HGP教科書体" w:hAnsi="ＭＳ ゴシック" w:cs="HGP教科書体"/>
                      <w:sz w:val="14"/>
                      <w:szCs w:val="28"/>
                    </w:rPr>
                    <w:t>かぞく</w:t>
                  </w:r>
                </w:rt>
                <w:rubyBase>
                  <w:r w:rsidR="00233837">
                    <w:rPr>
                      <w:rFonts w:ascii="HGP教科書体" w:eastAsia="HGP教科書体" w:hAnsi="ＭＳ ゴシック" w:cs="HGP教科書体"/>
                      <w:sz w:val="28"/>
                      <w:szCs w:val="28"/>
                    </w:rPr>
                    <w:t>家族</w:t>
                  </w:r>
                </w:rubyBase>
              </w:ruby>
            </w:r>
            <w:r w:rsidR="00E6098A" w:rsidRPr="00E6098A">
              <w:rPr>
                <w:rFonts w:ascii="HGP教科書体" w:eastAsia="HGP教科書体" w:hAnsi="ＭＳ ゴシック" w:cs="HGP教科書体" w:hint="eastAsia"/>
                <w:sz w:val="28"/>
                <w:szCs w:val="28"/>
              </w:rPr>
              <w:t>（</w:t>
            </w:r>
            <w:r>
              <w:rPr>
                <w:rFonts w:ascii="HGP教科書体" w:eastAsia="HGP教科書体" w:hAnsi="ＭＳ ゴシック" w:cs="HGP教科書体"/>
                <w:sz w:val="28"/>
                <w:szCs w:val="28"/>
              </w:rPr>
              <w:ruby>
                <w:rubyPr>
                  <w:rubyAlign w:val="distributeSpace"/>
                  <w:hps w:val="14"/>
                  <w:hpsRaise w:val="26"/>
                  <w:hpsBaseText w:val="28"/>
                  <w:lid w:val="ja-JP"/>
                </w:rubyPr>
                <w:rt>
                  <w:r w:rsidR="00233837" w:rsidRPr="00233837">
                    <w:rPr>
                      <w:rFonts w:ascii="HGP教科書体" w:eastAsia="HGP教科書体" w:hAnsi="ＭＳ ゴシック" w:cs="HGP教科書体"/>
                      <w:sz w:val="14"/>
                      <w:szCs w:val="28"/>
                    </w:rPr>
                    <w:t>にんずう</w:t>
                  </w:r>
                </w:rt>
                <w:rubyBase>
                  <w:r w:rsidR="00233837">
                    <w:rPr>
                      <w:rFonts w:ascii="HGP教科書体" w:eastAsia="HGP教科書体" w:hAnsi="ＭＳ ゴシック" w:cs="HGP教科書体"/>
                      <w:sz w:val="28"/>
                      <w:szCs w:val="28"/>
                    </w:rPr>
                    <w:t>人数</w:t>
                  </w:r>
                </w:rubyBase>
              </w:ruby>
            </w:r>
            <w:r w:rsidR="00E6098A" w:rsidRPr="00E6098A">
              <w:rPr>
                <w:rFonts w:ascii="HGP教科書体" w:eastAsia="HGP教科書体" w:hAnsi="ＭＳ ゴシック" w:cs="HGP教科書体" w:hint="eastAsia"/>
                <w:sz w:val="28"/>
                <w:szCs w:val="28"/>
              </w:rPr>
              <w:t>）</w:t>
            </w:r>
          </w:p>
        </w:tc>
        <w:tc>
          <w:tcPr>
            <w:tcW w:w="1242" w:type="dxa"/>
            <w:tcBorders>
              <w:bottom w:val="single" w:sz="4" w:space="0" w:color="auto"/>
            </w:tcBorders>
          </w:tcPr>
          <w:p w:rsidR="009D25EE" w:rsidRPr="009D25EE" w:rsidRDefault="00233837" w:rsidP="009D25EE">
            <w:pPr>
              <w:jc w:val="center"/>
              <w:rPr>
                <w:rFonts w:ascii="Arial" w:eastAsia="ＭＳ ゴシック" w:hAnsi="Arial"/>
                <w:b/>
                <w:sz w:val="24"/>
                <w:szCs w:val="18"/>
              </w:rPr>
            </w:pPr>
            <w:r>
              <w:rPr>
                <w:rFonts w:ascii="HGP教科書体" w:eastAsia="HGP教科書体" w:hAnsi="ＭＳ ゴシック" w:cs="HGP教科書体"/>
                <w:sz w:val="28"/>
                <w:szCs w:val="28"/>
              </w:rPr>
              <w:ruby>
                <w:rubyPr>
                  <w:rubyAlign w:val="distributeSpace"/>
                  <w:hps w:val="14"/>
                  <w:hpsRaise w:val="26"/>
                  <w:hpsBaseText w:val="28"/>
                  <w:lid w:val="ja-JP"/>
                </w:rubyPr>
                <w:rt>
                  <w:r w:rsidR="00233837" w:rsidRPr="00233837">
                    <w:rPr>
                      <w:rFonts w:ascii="HGP教科書体" w:eastAsia="HGP教科書体" w:hAnsi="ＭＳ ゴシック" w:cs="HGP教科書体"/>
                      <w:sz w:val="14"/>
                      <w:szCs w:val="28"/>
                    </w:rPr>
                    <w:t>しゅみ</w:t>
                  </w:r>
                </w:rt>
                <w:rubyBase>
                  <w:r w:rsidR="00233837">
                    <w:rPr>
                      <w:rFonts w:ascii="HGP教科書体" w:eastAsia="HGP教科書体" w:hAnsi="ＭＳ ゴシック" w:cs="HGP教科書体"/>
                      <w:sz w:val="28"/>
                      <w:szCs w:val="28"/>
                    </w:rPr>
                    <w:t>趣味</w:t>
                  </w:r>
                </w:rubyBase>
              </w:ruby>
            </w:r>
          </w:p>
        </w:tc>
      </w:tr>
      <w:tr w:rsidR="009D25EE" w:rsidRPr="009D25EE" w:rsidTr="00E6098A">
        <w:trPr>
          <w:trHeight w:val="877"/>
        </w:trPr>
        <w:tc>
          <w:tcPr>
            <w:tcW w:w="1242" w:type="dxa"/>
            <w:tcBorders>
              <w:top w:val="single" w:sz="4" w:space="0" w:color="auto"/>
            </w:tcBorders>
          </w:tcPr>
          <w:p w:rsidR="009D25EE" w:rsidRPr="009D25EE" w:rsidRDefault="009D25EE" w:rsidP="000F64F7">
            <w:pPr>
              <w:rPr>
                <w:rFonts w:ascii="Arial" w:eastAsia="ＭＳ ゴシック" w:hAnsi="Arial"/>
                <w:sz w:val="24"/>
                <w:szCs w:val="18"/>
              </w:rPr>
            </w:pPr>
          </w:p>
        </w:tc>
        <w:tc>
          <w:tcPr>
            <w:tcW w:w="1418" w:type="dxa"/>
            <w:tcBorders>
              <w:top w:val="single" w:sz="4" w:space="0" w:color="auto"/>
            </w:tcBorders>
          </w:tcPr>
          <w:p w:rsidR="009D25EE" w:rsidRPr="009D25EE" w:rsidRDefault="009D25EE" w:rsidP="000F64F7">
            <w:pPr>
              <w:rPr>
                <w:rFonts w:ascii="Arial" w:eastAsia="ＭＳ ゴシック" w:hAnsi="Arial"/>
                <w:sz w:val="24"/>
                <w:szCs w:val="18"/>
              </w:rPr>
            </w:pPr>
          </w:p>
        </w:tc>
        <w:tc>
          <w:tcPr>
            <w:tcW w:w="1588" w:type="dxa"/>
            <w:tcBorders>
              <w:top w:val="single" w:sz="4" w:space="0" w:color="auto"/>
            </w:tcBorders>
          </w:tcPr>
          <w:p w:rsidR="009D25EE" w:rsidRPr="009D25EE" w:rsidRDefault="009D25EE" w:rsidP="000F64F7">
            <w:pPr>
              <w:rPr>
                <w:rFonts w:ascii="Arial" w:eastAsia="ＭＳ ゴシック" w:hAnsi="Arial"/>
                <w:sz w:val="24"/>
                <w:szCs w:val="18"/>
              </w:rPr>
            </w:pPr>
          </w:p>
        </w:tc>
        <w:tc>
          <w:tcPr>
            <w:tcW w:w="2097" w:type="dxa"/>
            <w:tcBorders>
              <w:top w:val="single" w:sz="4" w:space="0" w:color="auto"/>
            </w:tcBorders>
          </w:tcPr>
          <w:p w:rsidR="009D25EE" w:rsidRPr="009D25EE" w:rsidRDefault="009D25EE" w:rsidP="000F64F7">
            <w:pPr>
              <w:rPr>
                <w:rFonts w:ascii="Arial" w:eastAsia="ＭＳ ゴシック" w:hAnsi="Arial"/>
                <w:sz w:val="24"/>
                <w:szCs w:val="18"/>
              </w:rPr>
            </w:pPr>
          </w:p>
        </w:tc>
        <w:tc>
          <w:tcPr>
            <w:tcW w:w="1701" w:type="dxa"/>
            <w:tcBorders>
              <w:top w:val="single" w:sz="4" w:space="0" w:color="auto"/>
            </w:tcBorders>
          </w:tcPr>
          <w:p w:rsidR="009D25EE" w:rsidRPr="009D25EE" w:rsidRDefault="009D25EE" w:rsidP="000F64F7">
            <w:pPr>
              <w:rPr>
                <w:rFonts w:ascii="Arial" w:eastAsia="ＭＳ ゴシック" w:hAnsi="Arial"/>
                <w:sz w:val="24"/>
                <w:szCs w:val="18"/>
              </w:rPr>
            </w:pPr>
          </w:p>
        </w:tc>
        <w:tc>
          <w:tcPr>
            <w:tcW w:w="1242" w:type="dxa"/>
            <w:tcBorders>
              <w:top w:val="single" w:sz="4" w:space="0" w:color="auto"/>
            </w:tcBorders>
          </w:tcPr>
          <w:p w:rsidR="009D25EE" w:rsidRPr="009D25EE" w:rsidRDefault="009D25EE" w:rsidP="000F64F7">
            <w:pPr>
              <w:rPr>
                <w:rFonts w:ascii="Arial" w:eastAsia="ＭＳ ゴシック" w:hAnsi="Arial"/>
                <w:sz w:val="24"/>
                <w:szCs w:val="18"/>
              </w:rPr>
            </w:pPr>
          </w:p>
        </w:tc>
      </w:tr>
      <w:tr w:rsidR="009D25EE" w:rsidRPr="009D25EE" w:rsidTr="00E6098A">
        <w:trPr>
          <w:trHeight w:val="895"/>
        </w:trPr>
        <w:tc>
          <w:tcPr>
            <w:tcW w:w="1242" w:type="dxa"/>
          </w:tcPr>
          <w:p w:rsidR="009D25EE" w:rsidRPr="009D25EE" w:rsidRDefault="009D25EE" w:rsidP="000F64F7">
            <w:pPr>
              <w:rPr>
                <w:rFonts w:ascii="Arial" w:eastAsia="ＭＳ ゴシック" w:hAnsi="Arial"/>
                <w:sz w:val="24"/>
                <w:szCs w:val="18"/>
              </w:rPr>
            </w:pPr>
          </w:p>
        </w:tc>
        <w:tc>
          <w:tcPr>
            <w:tcW w:w="1418" w:type="dxa"/>
          </w:tcPr>
          <w:p w:rsidR="009D25EE" w:rsidRPr="009D25EE" w:rsidRDefault="009D25EE" w:rsidP="000F64F7">
            <w:pPr>
              <w:rPr>
                <w:rFonts w:ascii="Arial" w:eastAsia="ＭＳ ゴシック" w:hAnsi="Arial"/>
                <w:sz w:val="24"/>
                <w:szCs w:val="18"/>
              </w:rPr>
            </w:pPr>
          </w:p>
        </w:tc>
        <w:tc>
          <w:tcPr>
            <w:tcW w:w="1588" w:type="dxa"/>
          </w:tcPr>
          <w:p w:rsidR="009D25EE" w:rsidRPr="009D25EE" w:rsidRDefault="009D25EE" w:rsidP="000F64F7">
            <w:pPr>
              <w:rPr>
                <w:rFonts w:ascii="Arial" w:eastAsia="ＭＳ ゴシック" w:hAnsi="Arial"/>
                <w:sz w:val="24"/>
                <w:szCs w:val="18"/>
              </w:rPr>
            </w:pPr>
          </w:p>
        </w:tc>
        <w:tc>
          <w:tcPr>
            <w:tcW w:w="2097" w:type="dxa"/>
          </w:tcPr>
          <w:p w:rsidR="009D25EE" w:rsidRPr="009D25EE" w:rsidRDefault="009D25EE" w:rsidP="000F64F7">
            <w:pPr>
              <w:rPr>
                <w:rFonts w:ascii="Arial" w:eastAsia="ＭＳ ゴシック" w:hAnsi="Arial"/>
                <w:sz w:val="24"/>
                <w:szCs w:val="18"/>
              </w:rPr>
            </w:pPr>
          </w:p>
        </w:tc>
        <w:tc>
          <w:tcPr>
            <w:tcW w:w="1701" w:type="dxa"/>
          </w:tcPr>
          <w:p w:rsidR="009D25EE" w:rsidRPr="009D25EE" w:rsidRDefault="009D25EE" w:rsidP="000F64F7">
            <w:pPr>
              <w:rPr>
                <w:rFonts w:ascii="Arial" w:eastAsia="ＭＳ ゴシック" w:hAnsi="Arial"/>
                <w:sz w:val="24"/>
                <w:szCs w:val="18"/>
              </w:rPr>
            </w:pPr>
          </w:p>
        </w:tc>
        <w:tc>
          <w:tcPr>
            <w:tcW w:w="1242" w:type="dxa"/>
          </w:tcPr>
          <w:p w:rsidR="009D25EE" w:rsidRPr="009D25EE" w:rsidRDefault="009D25EE" w:rsidP="000F64F7">
            <w:pPr>
              <w:rPr>
                <w:rFonts w:ascii="Arial" w:eastAsia="ＭＳ ゴシック" w:hAnsi="Arial"/>
                <w:sz w:val="24"/>
                <w:szCs w:val="18"/>
              </w:rPr>
            </w:pPr>
          </w:p>
        </w:tc>
      </w:tr>
      <w:tr w:rsidR="009D25EE" w:rsidRPr="009D25EE" w:rsidTr="00E6098A">
        <w:trPr>
          <w:trHeight w:val="901"/>
        </w:trPr>
        <w:tc>
          <w:tcPr>
            <w:tcW w:w="1242" w:type="dxa"/>
          </w:tcPr>
          <w:p w:rsidR="009D25EE" w:rsidRPr="009D25EE" w:rsidRDefault="009D25EE" w:rsidP="000F64F7">
            <w:pPr>
              <w:rPr>
                <w:rFonts w:ascii="Arial" w:eastAsia="ＭＳ ゴシック" w:hAnsi="Arial"/>
                <w:sz w:val="24"/>
                <w:szCs w:val="18"/>
              </w:rPr>
            </w:pPr>
          </w:p>
        </w:tc>
        <w:tc>
          <w:tcPr>
            <w:tcW w:w="1418" w:type="dxa"/>
          </w:tcPr>
          <w:p w:rsidR="009D25EE" w:rsidRPr="009D25EE" w:rsidRDefault="009D25EE" w:rsidP="000F64F7">
            <w:pPr>
              <w:rPr>
                <w:rFonts w:ascii="Arial" w:eastAsia="ＭＳ ゴシック" w:hAnsi="Arial"/>
                <w:sz w:val="24"/>
                <w:szCs w:val="18"/>
              </w:rPr>
            </w:pPr>
          </w:p>
        </w:tc>
        <w:tc>
          <w:tcPr>
            <w:tcW w:w="1588" w:type="dxa"/>
          </w:tcPr>
          <w:p w:rsidR="009D25EE" w:rsidRPr="009D25EE" w:rsidRDefault="009D25EE" w:rsidP="000F64F7">
            <w:pPr>
              <w:rPr>
                <w:rFonts w:ascii="Arial" w:eastAsia="ＭＳ ゴシック" w:hAnsi="Arial"/>
                <w:sz w:val="24"/>
                <w:szCs w:val="18"/>
              </w:rPr>
            </w:pPr>
          </w:p>
        </w:tc>
        <w:tc>
          <w:tcPr>
            <w:tcW w:w="2097" w:type="dxa"/>
          </w:tcPr>
          <w:p w:rsidR="009D25EE" w:rsidRPr="009D25EE" w:rsidRDefault="009D25EE" w:rsidP="000F64F7">
            <w:pPr>
              <w:rPr>
                <w:rFonts w:ascii="Arial" w:eastAsia="ＭＳ ゴシック" w:hAnsi="Arial"/>
                <w:sz w:val="24"/>
                <w:szCs w:val="18"/>
              </w:rPr>
            </w:pPr>
          </w:p>
        </w:tc>
        <w:tc>
          <w:tcPr>
            <w:tcW w:w="1701" w:type="dxa"/>
          </w:tcPr>
          <w:p w:rsidR="009D25EE" w:rsidRPr="009D25EE" w:rsidRDefault="009D25EE" w:rsidP="000F64F7">
            <w:pPr>
              <w:rPr>
                <w:rFonts w:ascii="Arial" w:eastAsia="ＭＳ ゴシック" w:hAnsi="Arial"/>
                <w:sz w:val="24"/>
                <w:szCs w:val="18"/>
              </w:rPr>
            </w:pPr>
          </w:p>
        </w:tc>
        <w:tc>
          <w:tcPr>
            <w:tcW w:w="1242" w:type="dxa"/>
          </w:tcPr>
          <w:p w:rsidR="009D25EE" w:rsidRPr="009D25EE" w:rsidRDefault="009D25EE" w:rsidP="000F64F7">
            <w:pPr>
              <w:rPr>
                <w:rFonts w:ascii="Arial" w:eastAsia="ＭＳ ゴシック" w:hAnsi="Arial"/>
                <w:sz w:val="24"/>
                <w:szCs w:val="18"/>
              </w:rPr>
            </w:pPr>
          </w:p>
        </w:tc>
      </w:tr>
      <w:tr w:rsidR="009D25EE" w:rsidRPr="009D25EE" w:rsidTr="00E6098A">
        <w:trPr>
          <w:trHeight w:val="883"/>
        </w:trPr>
        <w:tc>
          <w:tcPr>
            <w:tcW w:w="1242" w:type="dxa"/>
          </w:tcPr>
          <w:p w:rsidR="009D25EE" w:rsidRPr="009D25EE" w:rsidRDefault="009D25EE" w:rsidP="000F64F7">
            <w:pPr>
              <w:rPr>
                <w:rFonts w:ascii="Arial" w:eastAsia="ＭＳ ゴシック" w:hAnsi="Arial"/>
                <w:sz w:val="24"/>
                <w:szCs w:val="18"/>
              </w:rPr>
            </w:pPr>
          </w:p>
        </w:tc>
        <w:tc>
          <w:tcPr>
            <w:tcW w:w="1418" w:type="dxa"/>
          </w:tcPr>
          <w:p w:rsidR="009D25EE" w:rsidRPr="009D25EE" w:rsidRDefault="009D25EE" w:rsidP="000F64F7">
            <w:pPr>
              <w:rPr>
                <w:rFonts w:ascii="Arial" w:eastAsia="ＭＳ ゴシック" w:hAnsi="Arial"/>
                <w:sz w:val="24"/>
                <w:szCs w:val="18"/>
              </w:rPr>
            </w:pPr>
          </w:p>
        </w:tc>
        <w:tc>
          <w:tcPr>
            <w:tcW w:w="1588" w:type="dxa"/>
          </w:tcPr>
          <w:p w:rsidR="009D25EE" w:rsidRPr="009D25EE" w:rsidRDefault="009D25EE" w:rsidP="000F64F7">
            <w:pPr>
              <w:rPr>
                <w:rFonts w:ascii="Arial" w:eastAsia="ＭＳ ゴシック" w:hAnsi="Arial"/>
                <w:sz w:val="24"/>
                <w:szCs w:val="18"/>
              </w:rPr>
            </w:pPr>
          </w:p>
        </w:tc>
        <w:tc>
          <w:tcPr>
            <w:tcW w:w="2097" w:type="dxa"/>
          </w:tcPr>
          <w:p w:rsidR="009D25EE" w:rsidRPr="009D25EE" w:rsidRDefault="009D25EE" w:rsidP="000F64F7">
            <w:pPr>
              <w:rPr>
                <w:rFonts w:ascii="Arial" w:eastAsia="ＭＳ ゴシック" w:hAnsi="Arial"/>
                <w:sz w:val="24"/>
                <w:szCs w:val="18"/>
              </w:rPr>
            </w:pPr>
          </w:p>
        </w:tc>
        <w:tc>
          <w:tcPr>
            <w:tcW w:w="1701" w:type="dxa"/>
          </w:tcPr>
          <w:p w:rsidR="009D25EE" w:rsidRPr="009D25EE" w:rsidRDefault="009D25EE" w:rsidP="000F64F7">
            <w:pPr>
              <w:rPr>
                <w:rFonts w:ascii="Arial" w:eastAsia="ＭＳ ゴシック" w:hAnsi="Arial"/>
                <w:sz w:val="24"/>
                <w:szCs w:val="18"/>
              </w:rPr>
            </w:pPr>
          </w:p>
        </w:tc>
        <w:tc>
          <w:tcPr>
            <w:tcW w:w="1242" w:type="dxa"/>
          </w:tcPr>
          <w:p w:rsidR="009D25EE" w:rsidRPr="009D25EE" w:rsidRDefault="009D25EE" w:rsidP="000F64F7">
            <w:pPr>
              <w:rPr>
                <w:rFonts w:ascii="Arial" w:eastAsia="ＭＳ ゴシック" w:hAnsi="Arial"/>
                <w:sz w:val="24"/>
                <w:szCs w:val="18"/>
              </w:rPr>
            </w:pPr>
          </w:p>
        </w:tc>
      </w:tr>
      <w:tr w:rsidR="009D25EE" w:rsidRPr="009D25EE" w:rsidTr="00E6098A">
        <w:trPr>
          <w:trHeight w:val="877"/>
        </w:trPr>
        <w:tc>
          <w:tcPr>
            <w:tcW w:w="1242" w:type="dxa"/>
          </w:tcPr>
          <w:p w:rsidR="009D25EE" w:rsidRPr="009D25EE" w:rsidRDefault="009D25EE" w:rsidP="000F64F7">
            <w:pPr>
              <w:rPr>
                <w:rFonts w:ascii="Arial" w:eastAsia="ＭＳ ゴシック" w:hAnsi="Arial"/>
                <w:sz w:val="24"/>
                <w:szCs w:val="18"/>
              </w:rPr>
            </w:pPr>
          </w:p>
        </w:tc>
        <w:tc>
          <w:tcPr>
            <w:tcW w:w="1418" w:type="dxa"/>
          </w:tcPr>
          <w:p w:rsidR="009D25EE" w:rsidRPr="009D25EE" w:rsidRDefault="009D25EE" w:rsidP="000F64F7">
            <w:pPr>
              <w:rPr>
                <w:rFonts w:ascii="Arial" w:eastAsia="ＭＳ ゴシック" w:hAnsi="Arial"/>
                <w:sz w:val="24"/>
                <w:szCs w:val="18"/>
              </w:rPr>
            </w:pPr>
          </w:p>
        </w:tc>
        <w:tc>
          <w:tcPr>
            <w:tcW w:w="1588" w:type="dxa"/>
          </w:tcPr>
          <w:p w:rsidR="009D25EE" w:rsidRPr="009D25EE" w:rsidRDefault="009D25EE" w:rsidP="000F64F7">
            <w:pPr>
              <w:rPr>
                <w:rFonts w:ascii="Arial" w:eastAsia="ＭＳ ゴシック" w:hAnsi="Arial"/>
                <w:sz w:val="24"/>
                <w:szCs w:val="18"/>
              </w:rPr>
            </w:pPr>
          </w:p>
        </w:tc>
        <w:tc>
          <w:tcPr>
            <w:tcW w:w="2097" w:type="dxa"/>
          </w:tcPr>
          <w:p w:rsidR="009D25EE" w:rsidRPr="009D25EE" w:rsidRDefault="009D25EE" w:rsidP="000F64F7">
            <w:pPr>
              <w:rPr>
                <w:rFonts w:ascii="Arial" w:eastAsia="ＭＳ ゴシック" w:hAnsi="Arial"/>
                <w:sz w:val="24"/>
                <w:szCs w:val="18"/>
              </w:rPr>
            </w:pPr>
          </w:p>
        </w:tc>
        <w:tc>
          <w:tcPr>
            <w:tcW w:w="1701" w:type="dxa"/>
          </w:tcPr>
          <w:p w:rsidR="009D25EE" w:rsidRPr="009D25EE" w:rsidRDefault="009D25EE" w:rsidP="000F64F7">
            <w:pPr>
              <w:rPr>
                <w:rFonts w:ascii="Arial" w:eastAsia="ＭＳ ゴシック" w:hAnsi="Arial"/>
                <w:sz w:val="24"/>
                <w:szCs w:val="18"/>
              </w:rPr>
            </w:pPr>
          </w:p>
        </w:tc>
        <w:tc>
          <w:tcPr>
            <w:tcW w:w="1242" w:type="dxa"/>
          </w:tcPr>
          <w:p w:rsidR="009D25EE" w:rsidRPr="009D25EE" w:rsidRDefault="009D25EE" w:rsidP="000F64F7">
            <w:pPr>
              <w:rPr>
                <w:rFonts w:ascii="Arial" w:eastAsia="ＭＳ ゴシック" w:hAnsi="Arial"/>
                <w:sz w:val="24"/>
                <w:szCs w:val="18"/>
              </w:rPr>
            </w:pPr>
          </w:p>
        </w:tc>
      </w:tr>
    </w:tbl>
    <w:p w:rsidR="00E6098A" w:rsidRDefault="00E6098A" w:rsidP="009D25EE">
      <w:pPr>
        <w:rPr>
          <w:sz w:val="24"/>
        </w:rPr>
      </w:pPr>
    </w:p>
    <w:p w:rsidR="00E6098A" w:rsidRPr="00D57F7E" w:rsidRDefault="00E6098A" w:rsidP="00E6098A">
      <w:pPr>
        <w:ind w:left="280" w:hangingChars="100" w:hanging="280"/>
        <w:rPr>
          <w:rFonts w:ascii="HGP教科書体" w:eastAsia="HGP教科書体" w:hAnsi="ＭＳ ゴシック" w:cs="Times New Roman"/>
          <w:sz w:val="28"/>
          <w:szCs w:val="28"/>
        </w:rPr>
      </w:pPr>
      <w:r w:rsidRPr="005635A8">
        <w:rPr>
          <w:rFonts w:ascii="HGP教科書体" w:eastAsia="HGP教科書体" w:hAnsi="ＭＳ ゴシック" w:cs="HGP教科書体" w:hint="eastAsia"/>
          <w:sz w:val="28"/>
          <w:szCs w:val="28"/>
        </w:rPr>
        <w:t>２．</w:t>
      </w:r>
      <w:r>
        <w:rPr>
          <w:rFonts w:ascii="HGP教科書体" w:eastAsia="HGP教科書体" w:hAnsi="ＭＳ ゴシック" w:cs="HGP教科書体"/>
          <w:sz w:val="28"/>
          <w:szCs w:val="28"/>
        </w:rPr>
        <w:t xml:space="preserve"> </w:t>
      </w:r>
      <w:r>
        <w:rPr>
          <w:rFonts w:ascii="HGP教科書体" w:eastAsia="HGP教科書体" w:hAnsi="ＭＳ ゴシック" w:cs="HGP教科書体"/>
          <w:sz w:val="28"/>
          <w:szCs w:val="28"/>
        </w:rPr>
        <w:ruby>
          <w:rubyPr>
            <w:rubyAlign w:val="center"/>
            <w:hps w:val="14"/>
            <w:hpsRaise w:val="26"/>
            <w:hpsBaseText w:val="28"/>
            <w:lid w:val="ja-JP"/>
          </w:rubyPr>
          <w:rt>
            <w:r w:rsidR="00E6098A" w:rsidRPr="005635A8">
              <w:rPr>
                <w:rFonts w:ascii="HGP教科書体" w:eastAsia="HGP教科書体" w:hAnsi="ＭＳ ゴシック" w:cs="HGP教科書体" w:hint="eastAsia"/>
                <w:sz w:val="14"/>
                <w:szCs w:val="14"/>
              </w:rPr>
              <w:t>じ</w:t>
            </w:r>
          </w:rt>
          <w:rubyBase>
            <w:r w:rsidR="00E6098A">
              <w:rPr>
                <w:rFonts w:ascii="HGP教科書体" w:eastAsia="HGP教科書体" w:hAnsi="ＭＳ ゴシック" w:cs="HGP教科書体" w:hint="eastAsia"/>
                <w:sz w:val="28"/>
                <w:szCs w:val="28"/>
              </w:rPr>
              <w:t>自</w:t>
            </w:r>
          </w:rubyBase>
        </w:ruby>
      </w:r>
      <w:r>
        <w:rPr>
          <w:rFonts w:ascii="HGP教科書体" w:eastAsia="HGP教科書体" w:hAnsi="ＭＳ ゴシック" w:cs="HGP教科書体"/>
          <w:sz w:val="28"/>
          <w:szCs w:val="28"/>
        </w:rPr>
        <w:ruby>
          <w:rubyPr>
            <w:rubyAlign w:val="center"/>
            <w:hps w:val="14"/>
            <w:hpsRaise w:val="26"/>
            <w:hpsBaseText w:val="28"/>
            <w:lid w:val="ja-JP"/>
          </w:rubyPr>
          <w:rt>
            <w:r w:rsidR="00E6098A" w:rsidRPr="005635A8">
              <w:rPr>
                <w:rFonts w:ascii="HGP教科書体" w:eastAsia="HGP教科書体" w:hAnsi="ＭＳ ゴシック" w:cs="HGP教科書体" w:hint="eastAsia"/>
                <w:sz w:val="14"/>
                <w:szCs w:val="14"/>
              </w:rPr>
              <w:t>ぶん</w:t>
            </w:r>
          </w:rt>
          <w:rubyBase>
            <w:r w:rsidR="00E6098A">
              <w:rPr>
                <w:rFonts w:ascii="HGP教科書体" w:eastAsia="HGP教科書体" w:hAnsi="ＭＳ ゴシック" w:cs="HGP教科書体" w:hint="eastAsia"/>
                <w:sz w:val="28"/>
                <w:szCs w:val="28"/>
              </w:rPr>
              <w:t>分</w:t>
            </w:r>
          </w:rubyBase>
        </w:ruby>
      </w:r>
      <w:r w:rsidRPr="005635A8">
        <w:rPr>
          <w:rFonts w:ascii="HGP教科書体" w:eastAsia="HGP教科書体" w:hAnsi="ＭＳ ゴシック" w:cs="HGP教科書体" w:hint="eastAsia"/>
          <w:sz w:val="28"/>
          <w:szCs w:val="28"/>
        </w:rPr>
        <w:t>の</w:t>
      </w:r>
      <w:r>
        <w:rPr>
          <w:rFonts w:ascii="HGP教科書体" w:eastAsia="HGP教科書体" w:hAnsi="ＭＳ ゴシック" w:cs="HGP教科書体" w:hint="eastAsia"/>
          <w:sz w:val="28"/>
          <w:szCs w:val="28"/>
        </w:rPr>
        <w:t xml:space="preserve">　</w:t>
      </w:r>
      <w:r>
        <w:rPr>
          <w:rFonts w:ascii="HGP教科書体" w:eastAsia="HGP教科書体" w:hAnsi="ＭＳ ゴシック" w:cs="HGP教科書体"/>
          <w:sz w:val="28"/>
          <w:szCs w:val="28"/>
        </w:rPr>
        <w:ruby>
          <w:rubyPr>
            <w:rubyAlign w:val="center"/>
            <w:hps w:val="14"/>
            <w:hpsRaise w:val="26"/>
            <w:hpsBaseText w:val="28"/>
            <w:lid w:val="ja-JP"/>
          </w:rubyPr>
          <w:rt>
            <w:r w:rsidR="00E6098A" w:rsidRPr="005635A8">
              <w:rPr>
                <w:rFonts w:ascii="HGP教科書体" w:eastAsia="HGP教科書体" w:hAnsi="ＭＳ ゴシック" w:cs="HGP教科書体" w:hint="eastAsia"/>
                <w:sz w:val="14"/>
                <w:szCs w:val="14"/>
              </w:rPr>
              <w:t>じ</w:t>
            </w:r>
          </w:rt>
          <w:rubyBase>
            <w:r w:rsidR="00E6098A">
              <w:rPr>
                <w:rFonts w:ascii="HGP教科書体" w:eastAsia="HGP教科書体" w:hAnsi="ＭＳ ゴシック" w:cs="HGP教科書体" w:hint="eastAsia"/>
                <w:sz w:val="28"/>
                <w:szCs w:val="28"/>
              </w:rPr>
              <w:t>自</w:t>
            </w:r>
          </w:rubyBase>
        </w:ruby>
      </w:r>
      <w:r>
        <w:rPr>
          <w:rFonts w:ascii="HGP教科書体" w:eastAsia="HGP教科書体" w:hAnsi="ＭＳ ゴシック" w:cs="HGP教科書体"/>
          <w:sz w:val="28"/>
          <w:szCs w:val="28"/>
        </w:rPr>
        <w:ruby>
          <w:rubyPr>
            <w:rubyAlign w:val="center"/>
            <w:hps w:val="14"/>
            <w:hpsRaise w:val="26"/>
            <w:hpsBaseText w:val="28"/>
            <w:lid w:val="ja-JP"/>
          </w:rubyPr>
          <w:rt>
            <w:r w:rsidR="00E6098A" w:rsidRPr="005635A8">
              <w:rPr>
                <w:rFonts w:ascii="HGP教科書体" w:eastAsia="HGP教科書体" w:hAnsi="ＭＳ ゴシック" w:cs="HGP教科書体" w:hint="eastAsia"/>
                <w:sz w:val="14"/>
                <w:szCs w:val="14"/>
              </w:rPr>
              <w:t>こ</w:t>
            </w:r>
          </w:rt>
          <w:rubyBase>
            <w:r w:rsidR="00E6098A">
              <w:rPr>
                <w:rFonts w:ascii="HGP教科書体" w:eastAsia="HGP教科書体" w:hAnsi="ＭＳ ゴシック" w:cs="HGP教科書体" w:hint="eastAsia"/>
                <w:sz w:val="28"/>
                <w:szCs w:val="28"/>
              </w:rPr>
              <w:t>己</w:t>
            </w:r>
          </w:rubyBase>
        </w:ruby>
      </w:r>
      <w:r>
        <w:rPr>
          <w:rFonts w:ascii="HGP教科書体" w:eastAsia="HGP教科書体" w:hAnsi="ＭＳ ゴシック" w:cs="HGP教科書体"/>
          <w:sz w:val="28"/>
          <w:szCs w:val="28"/>
        </w:rPr>
        <w:ruby>
          <w:rubyPr>
            <w:rubyAlign w:val="center"/>
            <w:hps w:val="14"/>
            <w:hpsRaise w:val="26"/>
            <w:hpsBaseText w:val="28"/>
            <w:lid w:val="ja-JP"/>
          </w:rubyPr>
          <w:rt>
            <w:r w:rsidR="00E6098A" w:rsidRPr="005635A8">
              <w:rPr>
                <w:rFonts w:ascii="HGP教科書体" w:eastAsia="HGP教科書体" w:hAnsi="ＭＳ ゴシック" w:cs="HGP教科書体" w:hint="eastAsia"/>
                <w:sz w:val="14"/>
                <w:szCs w:val="14"/>
              </w:rPr>
              <w:t>しょう</w:t>
            </w:r>
          </w:rt>
          <w:rubyBase>
            <w:r w:rsidR="00E6098A">
              <w:rPr>
                <w:rFonts w:ascii="HGP教科書体" w:eastAsia="HGP教科書体" w:hAnsi="ＭＳ ゴシック" w:cs="HGP教科書体" w:hint="eastAsia"/>
                <w:sz w:val="28"/>
                <w:szCs w:val="28"/>
              </w:rPr>
              <w:t>紹</w:t>
            </w:r>
          </w:rubyBase>
        </w:ruby>
      </w:r>
      <w:r>
        <w:rPr>
          <w:rFonts w:ascii="HGP教科書体" w:eastAsia="HGP教科書体" w:hAnsi="ＭＳ ゴシック" w:cs="HGP教科書体"/>
          <w:sz w:val="28"/>
          <w:szCs w:val="28"/>
        </w:rPr>
        <w:ruby>
          <w:rubyPr>
            <w:rubyAlign w:val="center"/>
            <w:hps w:val="14"/>
            <w:hpsRaise w:val="26"/>
            <w:hpsBaseText w:val="28"/>
            <w:lid w:val="ja-JP"/>
          </w:rubyPr>
          <w:rt>
            <w:r w:rsidR="00E6098A" w:rsidRPr="005635A8">
              <w:rPr>
                <w:rFonts w:ascii="HGP教科書体" w:eastAsia="HGP教科書体" w:hAnsi="ＭＳ ゴシック" w:cs="HGP教科書体" w:hint="eastAsia"/>
                <w:sz w:val="14"/>
                <w:szCs w:val="14"/>
              </w:rPr>
              <w:t>かい</w:t>
            </w:r>
          </w:rt>
          <w:rubyBase>
            <w:r w:rsidR="00E6098A">
              <w:rPr>
                <w:rFonts w:ascii="HGP教科書体" w:eastAsia="HGP教科書体" w:hAnsi="ＭＳ ゴシック" w:cs="HGP教科書体" w:hint="eastAsia"/>
                <w:sz w:val="28"/>
                <w:szCs w:val="28"/>
              </w:rPr>
              <w:t>介</w:t>
            </w:r>
          </w:rubyBase>
        </w:ruby>
      </w:r>
      <w:r w:rsidRPr="005635A8">
        <w:rPr>
          <w:rFonts w:ascii="HGP教科書体" w:eastAsia="HGP教科書体" w:hAnsi="ＭＳ ゴシック" w:cs="HGP教科書体" w:hint="eastAsia"/>
          <w:sz w:val="28"/>
          <w:szCs w:val="28"/>
        </w:rPr>
        <w:t xml:space="preserve">を　</w:t>
      </w:r>
      <w:r>
        <w:rPr>
          <w:rFonts w:ascii="HGP教科書体" w:eastAsia="HGP教科書体" w:hAnsi="ＭＳ ゴシック" w:cs="HGP教科書体"/>
          <w:sz w:val="28"/>
          <w:szCs w:val="28"/>
        </w:rPr>
        <w:ruby>
          <w:rubyPr>
            <w:rubyAlign w:val="center"/>
            <w:hps w:val="14"/>
            <w:hpsRaise w:val="26"/>
            <w:hpsBaseText w:val="28"/>
            <w:lid w:val="ja-JP"/>
          </w:rubyPr>
          <w:rt>
            <w:r w:rsidR="00E6098A" w:rsidRPr="005635A8">
              <w:rPr>
                <w:rFonts w:ascii="HGP教科書体" w:eastAsia="HGP教科書体" w:hAnsi="ＭＳ ゴシック" w:cs="HGP教科書体" w:hint="eastAsia"/>
                <w:sz w:val="14"/>
                <w:szCs w:val="14"/>
              </w:rPr>
              <w:t>かんが</w:t>
            </w:r>
          </w:rt>
          <w:rubyBase>
            <w:r w:rsidR="00E6098A">
              <w:rPr>
                <w:rFonts w:ascii="HGP教科書体" w:eastAsia="HGP教科書体" w:hAnsi="ＭＳ ゴシック" w:cs="HGP教科書体" w:hint="eastAsia"/>
                <w:sz w:val="28"/>
                <w:szCs w:val="28"/>
              </w:rPr>
              <w:t>考</w:t>
            </w:r>
          </w:rubyBase>
        </w:ruby>
      </w:r>
      <w:r w:rsidRPr="005635A8">
        <w:rPr>
          <w:rFonts w:ascii="HGP教科書体" w:eastAsia="HGP教科書体" w:hAnsi="ＭＳ ゴシック" w:cs="HGP教科書体" w:hint="eastAsia"/>
          <w:sz w:val="28"/>
          <w:szCs w:val="28"/>
        </w:rPr>
        <w:t>えて</w:t>
      </w:r>
      <w:r>
        <w:rPr>
          <w:rFonts w:ascii="HGP教科書体" w:eastAsia="HGP教科書体" w:hAnsi="ＭＳ ゴシック" w:cs="HGP教科書体" w:hint="eastAsia"/>
          <w:sz w:val="28"/>
          <w:szCs w:val="28"/>
        </w:rPr>
        <w:t xml:space="preserve">　</w:t>
      </w:r>
      <w:r w:rsidRPr="005635A8">
        <w:rPr>
          <w:rFonts w:ascii="HGP教科書体" w:eastAsia="HGP教科書体" w:hAnsi="ＭＳ ゴシック" w:cs="HGP教科書体" w:hint="eastAsia"/>
          <w:sz w:val="28"/>
          <w:szCs w:val="28"/>
        </w:rPr>
        <w:t>やってみましょう。</w:t>
      </w:r>
      <w:r w:rsidRPr="005D103D">
        <w:rPr>
          <w:rFonts w:ascii="ＭＳ ゴシック" w:eastAsia="ＭＳ ゴシック" w:hAnsi="ＭＳ ゴシック" w:cs="ＭＳ ゴシック" w:hint="eastAsia"/>
          <w:sz w:val="24"/>
          <w:szCs w:val="24"/>
        </w:rPr>
        <w:t xml:space="preserve">　</w:t>
      </w:r>
    </w:p>
    <w:p w:rsidR="0039496F" w:rsidRDefault="0039496F" w:rsidP="0039496F">
      <w:pPr>
        <w:spacing w:line="240" w:lineRule="atLeast"/>
        <w:rPr>
          <w:rFonts w:ascii="HGP教科書体" w:eastAsia="HGP教科書体" w:hAnsi="ＭＳ ゴシック" w:cs="Times New Roman"/>
          <w:sz w:val="28"/>
          <w:szCs w:val="28"/>
        </w:rPr>
      </w:pPr>
      <w:r>
        <w:rPr>
          <w:rFonts w:ascii="HGP教科書体" w:eastAsia="HGP教科書体" w:hAnsi="ＭＳ ゴシック" w:cs="HGP教科書体" w:hint="eastAsia"/>
          <w:sz w:val="28"/>
          <w:szCs w:val="28"/>
        </w:rPr>
        <w:t xml:space="preserve">マ　イ：　　</w:t>
      </w:r>
      <w:r w:rsidRPr="005635A8">
        <w:rPr>
          <w:rFonts w:ascii="HGP教科書体" w:eastAsia="HGP教科書体" w:hAnsi="ＭＳ ゴシック" w:cs="HGP教科書体" w:hint="eastAsia"/>
          <w:sz w:val="28"/>
          <w:szCs w:val="28"/>
        </w:rPr>
        <w:t>はじめまして。</w:t>
      </w:r>
      <w:r>
        <w:rPr>
          <w:rFonts w:ascii="HGP教科書体" w:eastAsia="HGP教科書体" w:hAnsi="ＭＳ ゴシック" w:cs="Times New Roman" w:hint="eastAsia"/>
          <w:sz w:val="28"/>
          <w:szCs w:val="28"/>
        </w:rPr>
        <w:t xml:space="preserve">　</w:t>
      </w:r>
      <w:r>
        <w:rPr>
          <w:rFonts w:ascii="HGP教科書体" w:eastAsia="HGP教科書体" w:hAnsi="ＭＳ ゴシック" w:cs="HGP教科書体" w:hint="eastAsia"/>
          <w:sz w:val="28"/>
          <w:szCs w:val="28"/>
        </w:rPr>
        <w:t>マイと</w:t>
      </w:r>
      <w:r>
        <w:rPr>
          <w:rFonts w:ascii="HGP教科書体" w:eastAsia="HGP教科書体" w:hAnsi="ＭＳ ゴシック" w:cs="HGP教科書体"/>
          <w:sz w:val="28"/>
          <w:szCs w:val="28"/>
        </w:rPr>
        <w:ruby>
          <w:rubyPr>
            <w:rubyAlign w:val="distributeSpace"/>
            <w:hps w:val="14"/>
            <w:hpsRaise w:val="26"/>
            <w:hpsBaseText w:val="28"/>
            <w:lid w:val="ja-JP"/>
          </w:rubyPr>
          <w:rt>
            <w:r w:rsidR="0039496F" w:rsidRPr="00D57F7E">
              <w:rPr>
                <w:rFonts w:ascii="HGP教科書体" w:eastAsia="HGP教科書体" w:hAnsi="ＭＳ ゴシック" w:cs="HGP教科書体" w:hint="eastAsia"/>
                <w:sz w:val="14"/>
                <w:szCs w:val="14"/>
              </w:rPr>
              <w:t>もう</w:t>
            </w:r>
          </w:rt>
          <w:rubyBase>
            <w:r w:rsidR="0039496F">
              <w:rPr>
                <w:rFonts w:ascii="HGP教科書体" w:eastAsia="HGP教科書体" w:hAnsi="ＭＳ ゴシック" w:cs="HGP教科書体" w:hint="eastAsia"/>
                <w:sz w:val="28"/>
                <w:szCs w:val="28"/>
              </w:rPr>
              <w:t>申</w:t>
            </w:r>
          </w:rubyBase>
        </w:ruby>
      </w:r>
      <w:r>
        <w:rPr>
          <w:rFonts w:ascii="HGP教科書体" w:eastAsia="HGP教科書体" w:hAnsi="ＭＳ ゴシック" w:cs="HGP教科書体" w:hint="eastAsia"/>
          <w:sz w:val="28"/>
          <w:szCs w:val="28"/>
        </w:rPr>
        <w:t>します。</w:t>
      </w:r>
    </w:p>
    <w:p w:rsidR="0039496F" w:rsidRDefault="0039496F" w:rsidP="0039496F">
      <w:pPr>
        <w:spacing w:line="240" w:lineRule="atLeast"/>
        <w:ind w:firstLineChars="400" w:firstLine="1120"/>
        <w:rPr>
          <w:rFonts w:ascii="HGP教科書体" w:eastAsia="HGP教科書体" w:hAnsi="ＭＳ ゴシック" w:cs="Times New Roman"/>
          <w:sz w:val="28"/>
          <w:szCs w:val="28"/>
        </w:rPr>
      </w:pPr>
      <w:r>
        <w:rPr>
          <w:rFonts w:ascii="HGP教科書体" w:eastAsia="HGP教科書体" w:hAnsi="ＭＳ ゴシック" w:cs="HGP教科書体"/>
          <w:sz w:val="28"/>
          <w:szCs w:val="28"/>
        </w:rPr>
        <w:ruby>
          <w:rubyPr>
            <w:rubyAlign w:val="center"/>
            <w:hps w:val="14"/>
            <w:hpsRaise w:val="26"/>
            <w:hpsBaseText w:val="28"/>
            <w:lid w:val="ja-JP"/>
          </w:rubyPr>
          <w:rt>
            <w:r w:rsidR="0039496F" w:rsidRPr="005635A8">
              <w:rPr>
                <w:rFonts w:ascii="HGP教科書体" w:eastAsia="HGP教科書体" w:hAnsi="ＭＳ ゴシック" w:cs="HGP教科書体" w:hint="eastAsia"/>
                <w:sz w:val="14"/>
                <w:szCs w:val="14"/>
              </w:rPr>
              <w:t>しゅっ</w:t>
            </w:r>
          </w:rt>
          <w:rubyBase>
            <w:r w:rsidR="0039496F">
              <w:rPr>
                <w:rFonts w:ascii="HGP教科書体" w:eastAsia="HGP教科書体" w:hAnsi="ＭＳ ゴシック" w:cs="HGP教科書体" w:hint="eastAsia"/>
                <w:sz w:val="28"/>
                <w:szCs w:val="28"/>
              </w:rPr>
              <w:t>出</w:t>
            </w:r>
          </w:rubyBase>
        </w:ruby>
      </w:r>
      <w:r>
        <w:rPr>
          <w:rFonts w:ascii="HGP教科書体" w:eastAsia="HGP教科書体" w:hAnsi="ＭＳ ゴシック" w:cs="HGP教科書体"/>
          <w:sz w:val="28"/>
          <w:szCs w:val="28"/>
        </w:rPr>
        <w:ruby>
          <w:rubyPr>
            <w:rubyAlign w:val="center"/>
            <w:hps w:val="14"/>
            <w:hpsRaise w:val="26"/>
            <w:hpsBaseText w:val="28"/>
            <w:lid w:val="ja-JP"/>
          </w:rubyPr>
          <w:rt>
            <w:r w:rsidR="0039496F" w:rsidRPr="005635A8">
              <w:rPr>
                <w:rFonts w:ascii="HGP教科書体" w:eastAsia="HGP教科書体" w:hAnsi="ＭＳ ゴシック" w:cs="HGP教科書体" w:hint="eastAsia"/>
                <w:sz w:val="14"/>
                <w:szCs w:val="14"/>
              </w:rPr>
              <w:t>しん</w:t>
            </w:r>
          </w:rt>
          <w:rubyBase>
            <w:r w:rsidR="0039496F">
              <w:rPr>
                <w:rFonts w:ascii="HGP教科書体" w:eastAsia="HGP教科書体" w:hAnsi="ＭＳ ゴシック" w:cs="HGP教科書体" w:hint="eastAsia"/>
                <w:sz w:val="28"/>
                <w:szCs w:val="28"/>
              </w:rPr>
              <w:t>身</w:t>
            </w:r>
          </w:rubyBase>
        </w:ruby>
      </w:r>
      <w:r w:rsidRPr="005635A8">
        <w:rPr>
          <w:rFonts w:ascii="HGP教科書体" w:eastAsia="HGP教科書体" w:hAnsi="ＭＳ ゴシック" w:cs="HGP教科書体" w:hint="eastAsia"/>
          <w:sz w:val="28"/>
          <w:szCs w:val="28"/>
        </w:rPr>
        <w:t>は</w:t>
      </w:r>
      <w:r>
        <w:rPr>
          <w:rFonts w:ascii="HGP教科書体" w:eastAsia="HGP教科書体" w:hAnsi="ＭＳ ゴシック" w:cs="HGP教科書体" w:hint="eastAsia"/>
          <w:sz w:val="28"/>
          <w:szCs w:val="28"/>
        </w:rPr>
        <w:t xml:space="preserve">　ベトナム</w:t>
      </w:r>
      <w:r w:rsidRPr="005635A8">
        <w:rPr>
          <w:rFonts w:ascii="HGP教科書体" w:eastAsia="HGP教科書体" w:hAnsi="ＭＳ ゴシック" w:cs="HGP教科書体" w:hint="eastAsia"/>
          <w:sz w:val="28"/>
          <w:szCs w:val="28"/>
        </w:rPr>
        <w:t>です。</w:t>
      </w:r>
      <w:r>
        <w:rPr>
          <w:rFonts w:ascii="HGP教科書体" w:eastAsia="HGP教科書体" w:hAnsi="ＭＳ ゴシック" w:cs="HGP教科書体"/>
          <w:sz w:val="28"/>
          <w:szCs w:val="28"/>
        </w:rPr>
        <w:ruby>
          <w:rubyPr>
            <w:rubyAlign w:val="distributeSpace"/>
            <w:hps w:val="14"/>
            <w:hpsRaise w:val="26"/>
            <w:hpsBaseText w:val="28"/>
            <w:lid w:val="ja-JP"/>
          </w:rubyPr>
          <w:rt>
            <w:r w:rsidR="0039496F" w:rsidRPr="00CB4F0F">
              <w:rPr>
                <w:rFonts w:ascii="HGP教科書体" w:eastAsia="HGP教科書体" w:hAnsi="ＭＳ ゴシック" w:cs="HGP教科書体" w:hint="eastAsia"/>
                <w:sz w:val="14"/>
                <w:szCs w:val="14"/>
              </w:rPr>
              <w:t>さくねん</w:t>
            </w:r>
          </w:rt>
          <w:rubyBase>
            <w:r w:rsidR="0039496F">
              <w:rPr>
                <w:rFonts w:ascii="HGP教科書体" w:eastAsia="HGP教科書体" w:hAnsi="ＭＳ ゴシック" w:cs="HGP教科書体" w:hint="eastAsia"/>
                <w:sz w:val="28"/>
                <w:szCs w:val="28"/>
              </w:rPr>
              <w:t>昨年</w:t>
            </w:r>
          </w:rubyBase>
        </w:ruby>
      </w:r>
      <w:r>
        <w:rPr>
          <w:rFonts w:ascii="HGP教科書体" w:eastAsia="HGP教科書体" w:hAnsi="ＭＳ ゴシック" w:cs="HGP教科書体" w:hint="eastAsia"/>
          <w:sz w:val="28"/>
          <w:szCs w:val="28"/>
        </w:rPr>
        <w:t>、</w:t>
      </w:r>
      <w:r>
        <w:rPr>
          <w:rFonts w:ascii="HGP教科書体" w:eastAsia="HGP教科書体" w:hAnsi="ＭＳ ゴシック" w:cs="HGP教科書体"/>
          <w:sz w:val="28"/>
          <w:szCs w:val="28"/>
        </w:rPr>
        <w:ruby>
          <w:rubyPr>
            <w:rubyAlign w:val="distributeSpace"/>
            <w:hps w:val="14"/>
            <w:hpsRaise w:val="26"/>
            <w:hpsBaseText w:val="28"/>
            <w:lid w:val="ja-JP"/>
          </w:rubyPr>
          <w:rt>
            <w:r w:rsidR="0039496F" w:rsidRPr="00CB4F0F">
              <w:rPr>
                <w:rFonts w:ascii="HGP教科書体" w:eastAsia="HGP教科書体" w:hAnsi="ＭＳ ゴシック" w:cs="HGP教科書体" w:hint="eastAsia"/>
                <w:sz w:val="14"/>
                <w:szCs w:val="14"/>
              </w:rPr>
              <w:t>にほん</w:t>
            </w:r>
          </w:rt>
          <w:rubyBase>
            <w:r w:rsidR="0039496F">
              <w:rPr>
                <w:rFonts w:ascii="HGP教科書体" w:eastAsia="HGP教科書体" w:hAnsi="ＭＳ ゴシック" w:cs="HGP教科書体" w:hint="eastAsia"/>
                <w:sz w:val="28"/>
                <w:szCs w:val="28"/>
              </w:rPr>
              <w:t>日本</w:t>
            </w:r>
          </w:rubyBase>
        </w:ruby>
      </w:r>
      <w:r>
        <w:rPr>
          <w:rFonts w:ascii="HGP教科書体" w:eastAsia="HGP教科書体" w:hAnsi="ＭＳ ゴシック" w:cs="HGP教科書体" w:hint="eastAsia"/>
          <w:sz w:val="28"/>
          <w:szCs w:val="28"/>
        </w:rPr>
        <w:t>に、</w:t>
      </w:r>
      <w:r>
        <w:rPr>
          <w:rFonts w:ascii="HGP教科書体" w:eastAsia="HGP教科書体" w:hAnsi="ＭＳ ゴシック" w:cs="HGP教科書体"/>
          <w:sz w:val="28"/>
          <w:szCs w:val="28"/>
        </w:rPr>
        <w:ruby>
          <w:rubyPr>
            <w:rubyAlign w:val="distributeSpace"/>
            <w:hps w:val="14"/>
            <w:hpsRaise w:val="26"/>
            <w:hpsBaseText w:val="28"/>
            <w:lid w:val="ja-JP"/>
          </w:rubyPr>
          <w:rt>
            <w:r w:rsidR="0039496F" w:rsidRPr="00CB4F0F">
              <w:rPr>
                <w:rFonts w:ascii="HGP教科書体" w:eastAsia="HGP教科書体" w:hAnsi="ＭＳ ゴシック" w:cs="HGP教科書体" w:hint="eastAsia"/>
                <w:sz w:val="14"/>
                <w:szCs w:val="14"/>
              </w:rPr>
              <w:t>き</w:t>
            </w:r>
          </w:rt>
          <w:rubyBase>
            <w:r w:rsidR="0039496F">
              <w:rPr>
                <w:rFonts w:ascii="HGP教科書体" w:eastAsia="HGP教科書体" w:hAnsi="ＭＳ ゴシック" w:cs="HGP教科書体" w:hint="eastAsia"/>
                <w:sz w:val="28"/>
                <w:szCs w:val="28"/>
              </w:rPr>
              <w:t>来</w:t>
            </w:r>
          </w:rubyBase>
        </w:ruby>
      </w:r>
      <w:r>
        <w:rPr>
          <w:rFonts w:ascii="HGP教科書体" w:eastAsia="HGP教科書体" w:hAnsi="ＭＳ ゴシック" w:cs="HGP教科書体" w:hint="eastAsia"/>
          <w:sz w:val="28"/>
          <w:szCs w:val="28"/>
        </w:rPr>
        <w:t>ました。</w:t>
      </w:r>
    </w:p>
    <w:p w:rsidR="0039496F" w:rsidRDefault="0039496F" w:rsidP="0039496F">
      <w:pPr>
        <w:spacing w:line="240" w:lineRule="atLeast"/>
        <w:ind w:firstLineChars="400" w:firstLine="1120"/>
        <w:rPr>
          <w:rFonts w:ascii="HGP教科書体" w:eastAsia="HGP教科書体" w:hAnsi="ＭＳ ゴシック" w:cs="Times New Roman"/>
          <w:sz w:val="28"/>
          <w:szCs w:val="28"/>
        </w:rPr>
      </w:pPr>
      <w:r>
        <w:rPr>
          <w:rFonts w:ascii="HGP教科書体" w:eastAsia="HGP教科書体" w:hAnsi="ＭＳ ゴシック" w:cs="HGP教科書体"/>
          <w:sz w:val="28"/>
          <w:szCs w:val="28"/>
        </w:rPr>
        <w:ruby>
          <w:rubyPr>
            <w:rubyAlign w:val="distributeSpace"/>
            <w:hps w:val="14"/>
            <w:hpsRaise w:val="26"/>
            <w:hpsBaseText w:val="28"/>
            <w:lid w:val="ja-JP"/>
          </w:rubyPr>
          <w:rt>
            <w:r w:rsidR="0039496F" w:rsidRPr="00CB4F0F">
              <w:rPr>
                <w:rFonts w:ascii="HGP教科書体" w:eastAsia="HGP教科書体" w:hAnsi="ＭＳ ゴシック" w:cs="HGP教科書体" w:hint="eastAsia"/>
                <w:sz w:val="14"/>
                <w:szCs w:val="14"/>
              </w:rPr>
              <w:t>はままつ</w:t>
            </w:r>
          </w:rt>
          <w:rubyBase>
            <w:r w:rsidR="0039496F">
              <w:rPr>
                <w:rFonts w:ascii="HGP教科書体" w:eastAsia="HGP教科書体" w:hAnsi="ＭＳ ゴシック" w:cs="HGP教科書体" w:hint="eastAsia"/>
                <w:sz w:val="28"/>
                <w:szCs w:val="28"/>
              </w:rPr>
              <w:t>浜松</w:t>
            </w:r>
          </w:rubyBase>
        </w:ruby>
      </w:r>
      <w:r>
        <w:rPr>
          <w:rFonts w:ascii="HGP教科書体" w:eastAsia="HGP教科書体" w:hAnsi="ＭＳ ゴシック" w:cs="HGP教科書体" w:hint="eastAsia"/>
          <w:sz w:val="28"/>
          <w:szCs w:val="28"/>
        </w:rPr>
        <w:t>の</w:t>
      </w:r>
      <w:r>
        <w:rPr>
          <w:rFonts w:ascii="HGP教科書体" w:eastAsia="HGP教科書体" w:hAnsi="ＭＳ ゴシック" w:cs="Times New Roman"/>
          <w:sz w:val="28"/>
          <w:szCs w:val="28"/>
        </w:rPr>
        <w:ruby>
          <w:rubyPr>
            <w:rubyAlign w:val="distributeSpace"/>
            <w:hps w:val="14"/>
            <w:hpsRaise w:val="26"/>
            <w:hpsBaseText w:val="28"/>
            <w:lid w:val="ja-JP"/>
          </w:rubyPr>
          <w:rt>
            <w:r w:rsidR="0039496F" w:rsidRPr="007D39D8">
              <w:rPr>
                <w:rFonts w:ascii="HGP教科書体" w:eastAsia="HGP教科書体" w:hAnsi="ＭＳ ゴシック" w:cs="Times New Roman"/>
                <w:sz w:val="14"/>
                <w:szCs w:val="28"/>
              </w:rPr>
              <w:t>あずき</w:t>
            </w:r>
          </w:rt>
          <w:rubyBase>
            <w:r w:rsidR="0039496F">
              <w:rPr>
                <w:rFonts w:ascii="HGP教科書体" w:eastAsia="HGP教科書体" w:hAnsi="ＭＳ ゴシック" w:cs="Times New Roman"/>
                <w:sz w:val="28"/>
                <w:szCs w:val="28"/>
              </w:rPr>
              <w:t>小豆</w:t>
            </w:r>
          </w:rubyBase>
        </w:ruby>
      </w:r>
      <w:r>
        <w:rPr>
          <w:rFonts w:ascii="HGP教科書体" w:eastAsia="HGP教科書体" w:hAnsi="ＭＳ ゴシック" w:cs="Times New Roman"/>
          <w:sz w:val="28"/>
          <w:szCs w:val="28"/>
        </w:rPr>
        <w:ruby>
          <w:rubyPr>
            <w:rubyAlign w:val="distributeSpace"/>
            <w:hps w:val="14"/>
            <w:hpsRaise w:val="26"/>
            <w:hpsBaseText w:val="28"/>
            <w:lid w:val="ja-JP"/>
          </w:rubyPr>
          <w:rt>
            <w:r w:rsidR="0039496F" w:rsidRPr="007D39D8">
              <w:rPr>
                <w:rFonts w:ascii="HGP教科書体" w:eastAsia="HGP教科書体" w:hAnsi="ＭＳ ゴシック" w:cs="Times New Roman"/>
                <w:sz w:val="14"/>
                <w:szCs w:val="28"/>
              </w:rPr>
              <w:t>もち</w:t>
            </w:r>
          </w:rt>
          <w:rubyBase>
            <w:r w:rsidR="0039496F">
              <w:rPr>
                <w:rFonts w:ascii="HGP教科書体" w:eastAsia="HGP教科書体" w:hAnsi="ＭＳ ゴシック" w:cs="Times New Roman"/>
                <w:sz w:val="28"/>
                <w:szCs w:val="28"/>
              </w:rPr>
              <w:t>餅</w:t>
            </w:r>
          </w:rubyBase>
        </w:ruby>
      </w:r>
      <w:r>
        <w:rPr>
          <w:rFonts w:ascii="HGP教科書体" w:eastAsia="HGP教科書体" w:hAnsi="ＭＳ ゴシック" w:cs="HGP教科書体" w:hint="eastAsia"/>
          <w:sz w:val="28"/>
          <w:szCs w:val="28"/>
        </w:rPr>
        <w:t>に</w:t>
      </w:r>
      <w:r>
        <w:rPr>
          <w:rFonts w:ascii="HGP教科書体" w:eastAsia="HGP教科書体" w:hAnsi="ＭＳ ゴシック" w:cs="HGP教科書体"/>
          <w:sz w:val="28"/>
          <w:szCs w:val="28"/>
        </w:rPr>
        <w:ruby>
          <w:rubyPr>
            <w:rubyAlign w:val="distributeSpace"/>
            <w:hps w:val="14"/>
            <w:hpsRaise w:val="26"/>
            <w:hpsBaseText w:val="28"/>
            <w:lid w:val="ja-JP"/>
          </w:rubyPr>
          <w:rt>
            <w:r w:rsidR="0039496F" w:rsidRPr="00CB4F0F">
              <w:rPr>
                <w:rFonts w:ascii="HGP教科書体" w:eastAsia="HGP教科書体" w:hAnsi="ＭＳ ゴシック" w:cs="HGP教科書体" w:hint="eastAsia"/>
                <w:sz w:val="14"/>
                <w:szCs w:val="14"/>
              </w:rPr>
              <w:t>す</w:t>
            </w:r>
          </w:rt>
          <w:rubyBase>
            <w:r w:rsidR="0039496F">
              <w:rPr>
                <w:rFonts w:ascii="HGP教科書体" w:eastAsia="HGP教科書体" w:hAnsi="ＭＳ ゴシック" w:cs="HGP教科書体" w:hint="eastAsia"/>
                <w:sz w:val="28"/>
                <w:szCs w:val="28"/>
              </w:rPr>
              <w:t>住</w:t>
            </w:r>
          </w:rubyBase>
        </w:ruby>
      </w:r>
      <w:r>
        <w:rPr>
          <w:rFonts w:ascii="HGP教科書体" w:eastAsia="HGP教科書体" w:hAnsi="ＭＳ ゴシック" w:cs="HGP教科書体" w:hint="eastAsia"/>
          <w:sz w:val="28"/>
          <w:szCs w:val="28"/>
        </w:rPr>
        <w:t>んでいます。</w:t>
      </w:r>
    </w:p>
    <w:p w:rsidR="0039496F" w:rsidRDefault="0039496F" w:rsidP="0039496F">
      <w:pPr>
        <w:spacing w:line="240" w:lineRule="atLeast"/>
        <w:ind w:firstLineChars="400" w:firstLine="1120"/>
        <w:rPr>
          <w:rFonts w:ascii="HGP教科書体" w:eastAsia="HGP教科書体" w:hAnsi="ＭＳ ゴシック" w:cs="Times New Roman"/>
          <w:sz w:val="28"/>
          <w:szCs w:val="28"/>
        </w:rPr>
      </w:pPr>
      <w:r>
        <w:rPr>
          <w:rFonts w:ascii="HGP教科書体" w:eastAsia="HGP教科書体" w:hAnsi="ＭＳ ゴシック" w:cs="HGP教科書体"/>
          <w:sz w:val="28"/>
          <w:szCs w:val="28"/>
        </w:rPr>
        <w:ruby>
          <w:rubyPr>
            <w:rubyAlign w:val="distributeSpace"/>
            <w:hps w:val="14"/>
            <w:hpsRaise w:val="26"/>
            <w:hpsBaseText w:val="28"/>
            <w:lid w:val="ja-JP"/>
          </w:rubyPr>
          <w:rt>
            <w:r w:rsidR="0039496F" w:rsidRPr="00CB4F0F">
              <w:rPr>
                <w:rFonts w:ascii="HGP教科書体" w:eastAsia="HGP教科書体" w:hAnsi="ＭＳ ゴシック" w:cs="HGP教科書体" w:hint="eastAsia"/>
                <w:sz w:val="14"/>
                <w:szCs w:val="14"/>
              </w:rPr>
              <w:t>かぞく</w:t>
            </w:r>
          </w:rt>
          <w:rubyBase>
            <w:r w:rsidR="0039496F">
              <w:rPr>
                <w:rFonts w:ascii="HGP教科書体" w:eastAsia="HGP教科書体" w:hAnsi="ＭＳ ゴシック" w:cs="HGP教科書体" w:hint="eastAsia"/>
                <w:sz w:val="28"/>
                <w:szCs w:val="28"/>
              </w:rPr>
              <w:t>家族</w:t>
            </w:r>
          </w:rubyBase>
        </w:ruby>
      </w:r>
      <w:r>
        <w:rPr>
          <w:rFonts w:ascii="HGP教科書体" w:eastAsia="HGP教科書体" w:hAnsi="ＭＳ ゴシック" w:cs="HGP教科書体" w:hint="eastAsia"/>
          <w:sz w:val="28"/>
          <w:szCs w:val="28"/>
        </w:rPr>
        <w:t>は、４</w:t>
      </w:r>
      <w:r>
        <w:rPr>
          <w:rFonts w:ascii="HGP教科書体" w:eastAsia="HGP教科書体" w:hAnsi="ＭＳ ゴシック" w:cs="HGP教科書体"/>
          <w:sz w:val="28"/>
          <w:szCs w:val="28"/>
        </w:rPr>
        <w:ruby>
          <w:rubyPr>
            <w:rubyAlign w:val="distributeSpace"/>
            <w:hps w:val="14"/>
            <w:hpsRaise w:val="26"/>
            <w:hpsBaseText w:val="28"/>
            <w:lid w:val="ja-JP"/>
          </w:rubyPr>
          <w:rt>
            <w:r w:rsidR="0039496F" w:rsidRPr="00CB4F0F">
              <w:rPr>
                <w:rFonts w:ascii="HGP教科書体" w:eastAsia="HGP教科書体" w:hAnsi="ＭＳ ゴシック" w:cs="HGP教科書体" w:hint="eastAsia"/>
                <w:sz w:val="14"/>
                <w:szCs w:val="14"/>
              </w:rPr>
              <w:t>にん</w:t>
            </w:r>
          </w:rt>
          <w:rubyBase>
            <w:r w:rsidR="0039496F">
              <w:rPr>
                <w:rFonts w:ascii="HGP教科書体" w:eastAsia="HGP教科書体" w:hAnsi="ＭＳ ゴシック" w:cs="HGP教科書体" w:hint="eastAsia"/>
                <w:sz w:val="28"/>
                <w:szCs w:val="28"/>
              </w:rPr>
              <w:t>人</w:t>
            </w:r>
          </w:rubyBase>
        </w:ruby>
      </w:r>
      <w:r>
        <w:rPr>
          <w:rFonts w:ascii="HGP教科書体" w:eastAsia="HGP教科書体" w:hAnsi="ＭＳ ゴシック" w:cs="HGP教科書体" w:hint="eastAsia"/>
          <w:sz w:val="28"/>
          <w:szCs w:val="28"/>
        </w:rPr>
        <w:t>です。</w:t>
      </w:r>
      <w:r>
        <w:rPr>
          <w:rFonts w:ascii="HGP教科書体" w:eastAsia="HGP教科書体" w:hAnsi="ＭＳ ゴシック" w:cs="HGP教科書体"/>
          <w:sz w:val="28"/>
          <w:szCs w:val="28"/>
        </w:rPr>
        <w:ruby>
          <w:rubyPr>
            <w:rubyAlign w:val="distributeSpace"/>
            <w:hps w:val="14"/>
            <w:hpsRaise w:val="26"/>
            <w:hpsBaseText w:val="28"/>
            <w:lid w:val="ja-JP"/>
          </w:rubyPr>
          <w:rt>
            <w:r w:rsidR="0039496F" w:rsidRPr="00CB4F0F">
              <w:rPr>
                <w:rFonts w:ascii="HGP教科書体" w:eastAsia="HGP教科書体" w:hAnsi="ＭＳ ゴシック" w:cs="HGP教科書体" w:hint="eastAsia"/>
                <w:sz w:val="14"/>
                <w:szCs w:val="14"/>
              </w:rPr>
              <w:t>ちち</w:t>
            </w:r>
          </w:rt>
          <w:rubyBase>
            <w:r w:rsidR="0039496F">
              <w:rPr>
                <w:rFonts w:ascii="HGP教科書体" w:eastAsia="HGP教科書体" w:hAnsi="ＭＳ ゴシック" w:cs="HGP教科書体" w:hint="eastAsia"/>
                <w:sz w:val="28"/>
                <w:szCs w:val="28"/>
              </w:rPr>
              <w:t>父</w:t>
            </w:r>
          </w:rubyBase>
        </w:ruby>
      </w:r>
      <w:r>
        <w:rPr>
          <w:rFonts w:ascii="HGP教科書体" w:eastAsia="HGP教科書体" w:hAnsi="ＭＳ ゴシック" w:cs="HGP教科書体" w:hint="eastAsia"/>
          <w:sz w:val="28"/>
          <w:szCs w:val="28"/>
        </w:rPr>
        <w:t>と</w:t>
      </w:r>
      <w:r>
        <w:rPr>
          <w:rFonts w:ascii="HGP教科書体" w:eastAsia="HGP教科書体" w:hAnsi="ＭＳ ゴシック" w:cs="HGP教科書体"/>
          <w:sz w:val="28"/>
          <w:szCs w:val="28"/>
        </w:rPr>
        <w:ruby>
          <w:rubyPr>
            <w:rubyAlign w:val="distributeSpace"/>
            <w:hps w:val="14"/>
            <w:hpsRaise w:val="26"/>
            <w:hpsBaseText w:val="28"/>
            <w:lid w:val="ja-JP"/>
          </w:rubyPr>
          <w:rt>
            <w:r w:rsidR="0039496F" w:rsidRPr="00CB4F0F">
              <w:rPr>
                <w:rFonts w:ascii="HGP教科書体" w:eastAsia="HGP教科書体" w:hAnsi="ＭＳ ゴシック" w:cs="HGP教科書体" w:hint="eastAsia"/>
                <w:sz w:val="14"/>
                <w:szCs w:val="14"/>
              </w:rPr>
              <w:t>はは</w:t>
            </w:r>
          </w:rt>
          <w:rubyBase>
            <w:r w:rsidR="0039496F">
              <w:rPr>
                <w:rFonts w:ascii="HGP教科書体" w:eastAsia="HGP教科書体" w:hAnsi="ＭＳ ゴシック" w:cs="HGP教科書体" w:hint="eastAsia"/>
                <w:sz w:val="28"/>
                <w:szCs w:val="28"/>
              </w:rPr>
              <w:t>母</w:t>
            </w:r>
          </w:rubyBase>
        </w:ruby>
      </w:r>
      <w:r>
        <w:rPr>
          <w:rFonts w:ascii="HGP教科書体" w:eastAsia="HGP教科書体" w:hAnsi="ＭＳ ゴシック" w:cs="HGP教科書体" w:hint="eastAsia"/>
          <w:sz w:val="28"/>
          <w:szCs w:val="28"/>
        </w:rPr>
        <w:t>と</w:t>
      </w:r>
      <w:r>
        <w:rPr>
          <w:rFonts w:ascii="HGP教科書体" w:eastAsia="HGP教科書体" w:hAnsi="ＭＳ ゴシック" w:cs="HGP教科書体"/>
          <w:sz w:val="28"/>
          <w:szCs w:val="28"/>
        </w:rPr>
        <w:ruby>
          <w:rubyPr>
            <w:rubyAlign w:val="distributeSpace"/>
            <w:hps w:val="14"/>
            <w:hpsRaise w:val="26"/>
            <w:hpsBaseText w:val="28"/>
            <w:lid w:val="ja-JP"/>
          </w:rubyPr>
          <w:rt>
            <w:r w:rsidR="0039496F" w:rsidRPr="0039496F">
              <w:rPr>
                <w:rFonts w:ascii="HGP教科書体" w:eastAsia="HGP教科書体" w:hAnsi="ＭＳ ゴシック" w:cs="HGP教科書体"/>
                <w:sz w:val="14"/>
                <w:szCs w:val="28"/>
              </w:rPr>
              <w:t>いもうと</w:t>
            </w:r>
          </w:rt>
          <w:rubyBase>
            <w:r w:rsidR="0039496F">
              <w:rPr>
                <w:rFonts w:ascii="HGP教科書体" w:eastAsia="HGP教科書体" w:hAnsi="ＭＳ ゴシック" w:cs="HGP教科書体"/>
                <w:sz w:val="28"/>
                <w:szCs w:val="28"/>
              </w:rPr>
              <w:t>妹</w:t>
            </w:r>
          </w:rubyBase>
        </w:ruby>
      </w:r>
      <w:r>
        <w:rPr>
          <w:rFonts w:ascii="HGP教科書体" w:eastAsia="HGP教科書体" w:hAnsi="ＭＳ ゴシック" w:cs="HGP教科書体" w:hint="eastAsia"/>
          <w:sz w:val="28"/>
          <w:szCs w:val="28"/>
        </w:rPr>
        <w:t>と</w:t>
      </w:r>
      <w:r>
        <w:rPr>
          <w:rFonts w:ascii="HGP教科書体" w:eastAsia="HGP教科書体" w:hAnsi="ＭＳ ゴシック" w:cs="HGP教科書体"/>
          <w:sz w:val="28"/>
          <w:szCs w:val="28"/>
        </w:rPr>
        <w:ruby>
          <w:rubyPr>
            <w:rubyAlign w:val="distributeSpace"/>
            <w:hps w:val="14"/>
            <w:hpsRaise w:val="26"/>
            <w:hpsBaseText w:val="28"/>
            <w:lid w:val="ja-JP"/>
          </w:rubyPr>
          <w:rt>
            <w:r w:rsidR="0039496F" w:rsidRPr="00CB4F0F">
              <w:rPr>
                <w:rFonts w:ascii="HGP教科書体" w:eastAsia="HGP教科書体" w:hAnsi="ＭＳ ゴシック" w:cs="HGP教科書体" w:hint="eastAsia"/>
                <w:sz w:val="14"/>
                <w:szCs w:val="14"/>
              </w:rPr>
              <w:t>わたし</w:t>
            </w:r>
          </w:rt>
          <w:rubyBase>
            <w:r w:rsidR="0039496F">
              <w:rPr>
                <w:rFonts w:ascii="HGP教科書体" w:eastAsia="HGP教科書体" w:hAnsi="ＭＳ ゴシック" w:cs="HGP教科書体" w:hint="eastAsia"/>
                <w:sz w:val="28"/>
                <w:szCs w:val="28"/>
              </w:rPr>
              <w:t>私</w:t>
            </w:r>
          </w:rubyBase>
        </w:ruby>
      </w:r>
      <w:r>
        <w:rPr>
          <w:rFonts w:ascii="HGP教科書体" w:eastAsia="HGP教科書体" w:hAnsi="ＭＳ ゴシック" w:cs="HGP教科書体" w:hint="eastAsia"/>
          <w:sz w:val="28"/>
          <w:szCs w:val="28"/>
        </w:rPr>
        <w:t>です。</w:t>
      </w:r>
    </w:p>
    <w:p w:rsidR="0039496F" w:rsidRDefault="0039496F" w:rsidP="0039496F">
      <w:pPr>
        <w:spacing w:line="240" w:lineRule="atLeast"/>
        <w:ind w:firstLineChars="400" w:firstLine="1120"/>
        <w:rPr>
          <w:rFonts w:ascii="HGP教科書体" w:eastAsia="HGP教科書体" w:hAnsi="ＭＳ ゴシック" w:cs="Times New Roman"/>
          <w:sz w:val="28"/>
          <w:szCs w:val="28"/>
        </w:rPr>
      </w:pPr>
      <w:r>
        <w:rPr>
          <w:rFonts w:ascii="HGP教科書体" w:eastAsia="HGP教科書体" w:hAnsi="ＭＳ ゴシック" w:cs="HGP教科書体"/>
          <w:sz w:val="28"/>
          <w:szCs w:val="28"/>
        </w:rPr>
        <w:ruby>
          <w:rubyPr>
            <w:rubyAlign w:val="distributeSpace"/>
            <w:hps w:val="14"/>
            <w:hpsRaise w:val="26"/>
            <w:hpsBaseText w:val="28"/>
            <w:lid w:val="ja-JP"/>
          </w:rubyPr>
          <w:rt>
            <w:r w:rsidR="0039496F" w:rsidRPr="00CB4F0F">
              <w:rPr>
                <w:rFonts w:ascii="HGP教科書体" w:eastAsia="HGP教科書体" w:hAnsi="ＭＳ ゴシック" w:cs="HGP教科書体" w:hint="eastAsia"/>
                <w:sz w:val="14"/>
                <w:szCs w:val="14"/>
              </w:rPr>
              <w:t>かい</w:t>
            </w:r>
          </w:rt>
          <w:rubyBase>
            <w:r w:rsidR="0039496F">
              <w:rPr>
                <w:rFonts w:ascii="HGP教科書体" w:eastAsia="HGP教科書体" w:hAnsi="ＭＳ ゴシック" w:cs="HGP教科書体" w:hint="eastAsia"/>
                <w:sz w:val="28"/>
                <w:szCs w:val="28"/>
              </w:rPr>
              <w:t>会</w:t>
            </w:r>
          </w:rubyBase>
        </w:ruby>
      </w:r>
      <w:r>
        <w:rPr>
          <w:rFonts w:ascii="HGP教科書体" w:eastAsia="HGP教科書体" w:hAnsi="ＭＳ ゴシック" w:cs="HGP教科書体"/>
          <w:sz w:val="28"/>
          <w:szCs w:val="28"/>
        </w:rPr>
        <w:ruby>
          <w:rubyPr>
            <w:rubyAlign w:val="distributeSpace"/>
            <w:hps w:val="14"/>
            <w:hpsRaise w:val="26"/>
            <w:hpsBaseText w:val="28"/>
            <w:lid w:val="ja-JP"/>
          </w:rubyPr>
          <w:rt>
            <w:r w:rsidR="0039496F" w:rsidRPr="00CB4F0F">
              <w:rPr>
                <w:rFonts w:ascii="HGP教科書体" w:eastAsia="HGP教科書体" w:hAnsi="ＭＳ ゴシック" w:cs="HGP教科書体" w:hint="eastAsia"/>
                <w:sz w:val="14"/>
                <w:szCs w:val="14"/>
              </w:rPr>
              <w:t>しゃいん</w:t>
            </w:r>
          </w:rt>
          <w:rubyBase>
            <w:r w:rsidR="0039496F">
              <w:rPr>
                <w:rFonts w:ascii="HGP教科書体" w:eastAsia="HGP教科書体" w:hAnsi="ＭＳ ゴシック" w:cs="HGP教科書体" w:hint="eastAsia"/>
                <w:sz w:val="28"/>
                <w:szCs w:val="28"/>
              </w:rPr>
              <w:t>社員</w:t>
            </w:r>
          </w:rubyBase>
        </w:ruby>
      </w:r>
      <w:r>
        <w:rPr>
          <w:rFonts w:ascii="HGP教科書体" w:eastAsia="HGP教科書体" w:hAnsi="ＭＳ ゴシック" w:cs="HGP教科書体" w:hint="eastAsia"/>
          <w:sz w:val="28"/>
          <w:szCs w:val="28"/>
        </w:rPr>
        <w:t>です。</w:t>
      </w:r>
    </w:p>
    <w:p w:rsidR="0039496F" w:rsidRDefault="0039496F" w:rsidP="0039496F">
      <w:pPr>
        <w:spacing w:line="240" w:lineRule="atLeast"/>
        <w:ind w:firstLineChars="400" w:firstLine="1120"/>
        <w:rPr>
          <w:rFonts w:ascii="HGP教科書体" w:eastAsia="HGP教科書体" w:hAnsi="ＭＳ ゴシック" w:cs="Times New Roman"/>
          <w:sz w:val="28"/>
          <w:szCs w:val="28"/>
        </w:rPr>
      </w:pPr>
      <w:r>
        <w:rPr>
          <w:rFonts w:ascii="HGP教科書体" w:eastAsia="HGP教科書体" w:hAnsi="ＭＳ ゴシック" w:cs="HGP教科書体"/>
          <w:sz w:val="28"/>
          <w:szCs w:val="28"/>
        </w:rPr>
        <w:ruby>
          <w:rubyPr>
            <w:rubyAlign w:val="distributeSpace"/>
            <w:hps w:val="14"/>
            <w:hpsRaise w:val="26"/>
            <w:hpsBaseText w:val="28"/>
            <w:lid w:val="ja-JP"/>
          </w:rubyPr>
          <w:rt>
            <w:r w:rsidR="0039496F" w:rsidRPr="00CB4F0F">
              <w:rPr>
                <w:rFonts w:ascii="HGP教科書体" w:eastAsia="HGP教科書体" w:hAnsi="ＭＳ ゴシック" w:cs="HGP教科書体" w:hint="eastAsia"/>
                <w:sz w:val="14"/>
                <w:szCs w:val="14"/>
              </w:rPr>
              <w:t>しゅみ</w:t>
            </w:r>
          </w:rt>
          <w:rubyBase>
            <w:r w:rsidR="0039496F">
              <w:rPr>
                <w:rFonts w:ascii="HGP教科書体" w:eastAsia="HGP教科書体" w:hAnsi="ＭＳ ゴシック" w:cs="HGP教科書体" w:hint="eastAsia"/>
                <w:sz w:val="28"/>
                <w:szCs w:val="28"/>
              </w:rPr>
              <w:t>趣味</w:t>
            </w:r>
          </w:rubyBase>
        </w:ruby>
      </w:r>
      <w:r>
        <w:rPr>
          <w:rFonts w:ascii="HGP教科書体" w:eastAsia="HGP教科書体" w:hAnsi="ＭＳ ゴシック" w:cs="HGP教科書体" w:hint="eastAsia"/>
          <w:sz w:val="28"/>
          <w:szCs w:val="28"/>
        </w:rPr>
        <w:t>は、</w:t>
      </w:r>
      <w:r>
        <w:rPr>
          <w:rFonts w:ascii="HGP教科書体" w:eastAsia="HGP教科書体" w:hAnsi="ＭＳ ゴシック" w:cs="HGP教科書体"/>
          <w:sz w:val="28"/>
          <w:szCs w:val="28"/>
        </w:rPr>
        <w:ruby>
          <w:rubyPr>
            <w:rubyAlign w:val="distributeSpace"/>
            <w:hps w:val="14"/>
            <w:hpsRaise w:val="26"/>
            <w:hpsBaseText w:val="28"/>
            <w:lid w:val="ja-JP"/>
          </w:rubyPr>
          <w:rt>
            <w:r w:rsidR="0039496F" w:rsidRPr="00CB4F0F">
              <w:rPr>
                <w:rFonts w:ascii="HGP教科書体" w:eastAsia="HGP教科書体" w:hAnsi="ＭＳ ゴシック" w:cs="HGP教科書体" w:hint="eastAsia"/>
                <w:sz w:val="14"/>
                <w:szCs w:val="14"/>
              </w:rPr>
              <w:t>りょうり</w:t>
            </w:r>
          </w:rt>
          <w:rubyBase>
            <w:r w:rsidR="0039496F">
              <w:rPr>
                <w:rFonts w:ascii="HGP教科書体" w:eastAsia="HGP教科書体" w:hAnsi="ＭＳ ゴシック" w:cs="HGP教科書体" w:hint="eastAsia"/>
                <w:sz w:val="28"/>
                <w:szCs w:val="28"/>
              </w:rPr>
              <w:t>料理</w:t>
            </w:r>
          </w:rubyBase>
        </w:ruby>
      </w:r>
      <w:r>
        <w:rPr>
          <w:rFonts w:ascii="HGP教科書体" w:eastAsia="HGP教科書体" w:hAnsi="ＭＳ ゴシック" w:cs="HGP教科書体" w:hint="eastAsia"/>
          <w:sz w:val="28"/>
          <w:szCs w:val="28"/>
        </w:rPr>
        <w:t>です。</w:t>
      </w:r>
    </w:p>
    <w:p w:rsidR="0039496F" w:rsidRDefault="0039496F" w:rsidP="0039496F">
      <w:pPr>
        <w:spacing w:line="240" w:lineRule="atLeast"/>
        <w:rPr>
          <w:rFonts w:ascii="HGP教科書体" w:eastAsia="HGP教科書体" w:hAnsi="ＭＳ ゴシック" w:cs="Times New Roman"/>
          <w:sz w:val="28"/>
          <w:szCs w:val="28"/>
        </w:rPr>
      </w:pPr>
      <w:r>
        <w:rPr>
          <w:rFonts w:ascii="HGP教科書体" w:eastAsia="HGP教科書体" w:hAnsi="ＭＳ ゴシック" w:cs="HGP教科書体" w:hint="eastAsia"/>
          <w:sz w:val="28"/>
          <w:szCs w:val="28"/>
        </w:rPr>
        <w:t xml:space="preserve">　　　　　　どうぞ、よろしくお</w:t>
      </w:r>
      <w:r>
        <w:rPr>
          <w:rFonts w:ascii="HGP教科書体" w:eastAsia="HGP教科書体" w:hAnsi="ＭＳ ゴシック" w:cs="HGP教科書体"/>
          <w:sz w:val="28"/>
          <w:szCs w:val="28"/>
        </w:rPr>
        <w:ruby>
          <w:rubyPr>
            <w:rubyAlign w:val="distributeSpace"/>
            <w:hps w:val="14"/>
            <w:hpsRaise w:val="26"/>
            <w:hpsBaseText w:val="28"/>
            <w:lid w:val="ja-JP"/>
          </w:rubyPr>
          <w:rt>
            <w:r w:rsidR="0039496F" w:rsidRPr="00CB4F0F">
              <w:rPr>
                <w:rFonts w:ascii="HGP教科書体" w:eastAsia="HGP教科書体" w:hAnsi="ＭＳ ゴシック" w:cs="HGP教科書体" w:hint="eastAsia"/>
                <w:sz w:val="14"/>
                <w:szCs w:val="14"/>
              </w:rPr>
              <w:t>ねが</w:t>
            </w:r>
          </w:rt>
          <w:rubyBase>
            <w:r w:rsidR="0039496F">
              <w:rPr>
                <w:rFonts w:ascii="HGP教科書体" w:eastAsia="HGP教科書体" w:hAnsi="ＭＳ ゴシック" w:cs="HGP教科書体" w:hint="eastAsia"/>
                <w:sz w:val="28"/>
                <w:szCs w:val="28"/>
              </w:rPr>
              <w:t>願</w:t>
            </w:r>
          </w:rubyBase>
        </w:ruby>
      </w:r>
      <w:r>
        <w:rPr>
          <w:rFonts w:ascii="HGP教科書体" w:eastAsia="HGP教科書体" w:hAnsi="ＭＳ ゴシック" w:cs="HGP教科書体" w:hint="eastAsia"/>
          <w:sz w:val="28"/>
          <w:szCs w:val="28"/>
        </w:rPr>
        <w:t>いします。</w:t>
      </w:r>
    </w:p>
    <w:p w:rsidR="00511102" w:rsidRDefault="00511102" w:rsidP="00797BE6">
      <w:pPr>
        <w:spacing w:line="240" w:lineRule="atLeast"/>
        <w:rPr>
          <w:rFonts w:ascii="HGP教科書体" w:eastAsia="HGP教科書体" w:hAnsi="ＭＳ ゴシック" w:cs="Times New Roman"/>
          <w:sz w:val="28"/>
          <w:szCs w:val="28"/>
        </w:rPr>
      </w:pPr>
    </w:p>
    <w:p w:rsidR="00D163CF" w:rsidRDefault="00D163CF" w:rsidP="00C852A2">
      <w:pPr>
        <w:rPr>
          <w:rFonts w:ascii="HGP教科書体" w:eastAsia="HGP教科書体" w:hAnsi="ＭＳ ゴシック" w:cs="Times New Roman"/>
          <w:sz w:val="28"/>
          <w:szCs w:val="28"/>
        </w:rPr>
      </w:pPr>
    </w:p>
    <w:p w:rsidR="00511102" w:rsidRDefault="00D163CF" w:rsidP="00C852A2">
      <w:pPr>
        <w:rPr>
          <w:rFonts w:ascii="ＭＳ ゴシック" w:eastAsia="ＭＳ ゴシック" w:hAnsi="ＭＳ ゴシック" w:cs="Times New Roman" w:hint="eastAsia"/>
          <w:sz w:val="24"/>
          <w:szCs w:val="24"/>
        </w:rPr>
      </w:pPr>
      <w:bookmarkStart w:id="0" w:name="_GoBack"/>
      <w:bookmarkEnd w:id="0"/>
      <w:r>
        <w:rPr>
          <w:noProof/>
        </w:rPr>
        <w:lastRenderedPageBreak/>
        <w:pict>
          <v:roundrect id="_x0000_s1038" style="position:absolute;left:0;text-align:left;margin-left:-18.6pt;margin-top:8pt;width:464.9pt;height:45.35pt;z-index:251650048" arcsize="10923f" strokeweight="3pt">
            <v:textbox inset="5.85pt,.7pt,5.85pt,.7pt">
              <w:txbxContent>
                <w:p w:rsidR="00CE5FAC" w:rsidRPr="00704B9D" w:rsidRDefault="00CE5FAC" w:rsidP="00C852A2">
                  <w:pPr>
                    <w:rPr>
                      <w:rFonts w:ascii="HGP教科書体" w:eastAsia="HGP教科書体" w:hAnsi="ＭＳ ゴシック" w:cs="Times New Roman"/>
                      <w:b/>
                      <w:bCs/>
                      <w:sz w:val="40"/>
                      <w:szCs w:val="40"/>
                    </w:rPr>
                  </w:pPr>
                  <w:r>
                    <w:rPr>
                      <w:rFonts w:ascii="HGP教科書体" w:eastAsia="HGP教科書体" w:hAnsi="ＭＳ ゴシック" w:cs="HGP教科書体" w:hint="eastAsia"/>
                      <w:b/>
                      <w:bCs/>
                      <w:sz w:val="40"/>
                      <w:szCs w:val="40"/>
                    </w:rPr>
                    <w:t xml:space="preserve">◆　</w:t>
                  </w:r>
                  <w:r w:rsidRPr="00704B9D">
                    <w:rPr>
                      <w:rFonts w:ascii="HGP教科書体" w:eastAsia="HGP教科書体" w:hAnsi="ＭＳ ゴシック" w:cs="HGP教科書体" w:hint="eastAsia"/>
                      <w:b/>
                      <w:bCs/>
                      <w:sz w:val="40"/>
                      <w:szCs w:val="40"/>
                    </w:rPr>
                    <w:t>ことば</w:t>
                  </w:r>
                  <w:r>
                    <w:rPr>
                      <w:rFonts w:ascii="HGP教科書体" w:eastAsia="HGP教科書体" w:hAnsi="ＭＳ ゴシック" w:cs="HGP教科書体" w:hint="eastAsia"/>
                      <w:b/>
                      <w:bCs/>
                      <w:sz w:val="40"/>
                      <w:szCs w:val="40"/>
                    </w:rPr>
                    <w:t>・</w:t>
                  </w:r>
                  <w:r>
                    <w:rPr>
                      <w:rFonts w:ascii="HGP教科書体" w:eastAsia="HGP教科書体" w:hAnsi="ＭＳ ゴシック" w:cs="HGP教科書体"/>
                      <w:b/>
                      <w:bCs/>
                      <w:sz w:val="40"/>
                      <w:szCs w:val="40"/>
                    </w:rPr>
                    <w:ruby>
                      <w:rubyPr>
                        <w:rubyAlign w:val="distributeSpace"/>
                        <w:hps w:val="20"/>
                        <w:hpsRaise w:val="38"/>
                        <w:hpsBaseText w:val="40"/>
                        <w:lid w:val="ja-JP"/>
                      </w:rubyPr>
                      <w:rt>
                        <w:r w:rsidR="00CE5FAC" w:rsidRPr="00383E49">
                          <w:rPr>
                            <w:rFonts w:ascii="HGP教科書体" w:eastAsia="HGP教科書体" w:hAnsi="ＭＳ ゴシック" w:cs="HGP教科書体" w:hint="eastAsia"/>
                            <w:b/>
                            <w:bCs/>
                            <w:sz w:val="20"/>
                            <w:szCs w:val="20"/>
                          </w:rPr>
                          <w:t>ひょう</w:t>
                        </w:r>
                      </w:rt>
                      <w:rubyBase>
                        <w:r w:rsidR="00CE5FAC">
                          <w:rPr>
                            <w:rFonts w:ascii="HGP教科書体" w:eastAsia="HGP教科書体" w:hAnsi="ＭＳ ゴシック" w:cs="HGP教科書体" w:hint="eastAsia"/>
                            <w:b/>
                            <w:bCs/>
                            <w:sz w:val="40"/>
                            <w:szCs w:val="40"/>
                          </w:rPr>
                          <w:t>表</w:t>
                        </w:r>
                      </w:rubyBase>
                    </w:ruby>
                  </w:r>
                  <w:r>
                    <w:rPr>
                      <w:rFonts w:ascii="HGP教科書体" w:eastAsia="HGP教科書体" w:hAnsi="ＭＳ ゴシック" w:cs="HGP教科書体"/>
                      <w:b/>
                      <w:bCs/>
                      <w:sz w:val="40"/>
                      <w:szCs w:val="40"/>
                    </w:rPr>
                    <w:ruby>
                      <w:rubyPr>
                        <w:rubyAlign w:val="distributeSpace"/>
                        <w:hps w:val="20"/>
                        <w:hpsRaise w:val="38"/>
                        <w:hpsBaseText w:val="40"/>
                        <w:lid w:val="ja-JP"/>
                      </w:rubyPr>
                      <w:rt>
                        <w:r w:rsidR="00CE5FAC" w:rsidRPr="00383E49">
                          <w:rPr>
                            <w:rFonts w:ascii="HGP教科書体" w:eastAsia="HGP教科書体" w:hAnsi="ＭＳ ゴシック" w:cs="HGP教科書体" w:hint="eastAsia"/>
                            <w:b/>
                            <w:bCs/>
                            <w:sz w:val="20"/>
                            <w:szCs w:val="20"/>
                          </w:rPr>
                          <w:t>げん</w:t>
                        </w:r>
                      </w:rt>
                      <w:rubyBase>
                        <w:r w:rsidR="00CE5FAC">
                          <w:rPr>
                            <w:rFonts w:ascii="HGP教科書体" w:eastAsia="HGP教科書体" w:hAnsi="ＭＳ ゴシック" w:cs="HGP教科書体" w:hint="eastAsia"/>
                            <w:b/>
                            <w:bCs/>
                            <w:sz w:val="40"/>
                            <w:szCs w:val="40"/>
                          </w:rPr>
                          <w:t>現</w:t>
                        </w:r>
                      </w:rubyBase>
                    </w:ruby>
                  </w:r>
                  <w:r>
                    <w:rPr>
                      <w:rFonts w:ascii="HGP教科書体" w:eastAsia="HGP教科書体" w:hAnsi="ＭＳ ゴシック" w:cs="HGP教科書体" w:hint="eastAsia"/>
                      <w:b/>
                      <w:bCs/>
                      <w:sz w:val="40"/>
                      <w:szCs w:val="40"/>
                    </w:rPr>
                    <w:t>－家族を　あらわす　ことば</w:t>
                  </w:r>
                </w:p>
              </w:txbxContent>
            </v:textbox>
          </v:roundrect>
        </w:pict>
      </w:r>
    </w:p>
    <w:p w:rsidR="00511102" w:rsidRPr="006B1192" w:rsidRDefault="00511102" w:rsidP="00C852A2">
      <w:pPr>
        <w:rPr>
          <w:rFonts w:ascii="HGP教科書体" w:eastAsia="HGP教科書体" w:hAnsi="ＭＳ ゴシック" w:cs="Times New Roman"/>
          <w:sz w:val="28"/>
          <w:szCs w:val="28"/>
        </w:rPr>
      </w:pPr>
    </w:p>
    <w:p w:rsidR="00511102" w:rsidRPr="00A77A74" w:rsidRDefault="00511102" w:rsidP="00C852A2">
      <w:pPr>
        <w:spacing w:line="240" w:lineRule="atLeast"/>
        <w:rPr>
          <w:rFonts w:ascii="HGP教科書体" w:eastAsia="HGP教科書体" w:hAnsi="ＭＳ ゴシック" w:cs="Times New Roman"/>
          <w:sz w:val="28"/>
          <w:szCs w:val="28"/>
        </w:rPr>
      </w:pPr>
      <w:r w:rsidRPr="00A77A74">
        <w:rPr>
          <w:rFonts w:ascii="HGP教科書体" w:eastAsia="HGP教科書体" w:hAnsi="ＭＳ ゴシック" w:cs="HGP教科書体" w:hint="eastAsia"/>
          <w:sz w:val="28"/>
          <w:szCs w:val="28"/>
        </w:rPr>
        <w:t>（１）わたしの</w:t>
      </w:r>
      <w:r w:rsidRPr="00A77A74">
        <w:rPr>
          <w:rFonts w:ascii="HGP教科書体" w:eastAsia="HGP教科書体" w:hAnsi="ＭＳ ゴシック" w:cs="HGP教科書体"/>
          <w:sz w:val="28"/>
          <w:szCs w:val="28"/>
        </w:rPr>
        <w:t xml:space="preserve"> </w:t>
      </w:r>
      <w:r w:rsidR="00972C45" w:rsidRPr="00A77A74">
        <w:rPr>
          <w:rFonts w:ascii="HGP教科書体" w:eastAsia="HGP教科書体" w:hAnsi="ＭＳ ゴシック" w:cs="HGP教科書体"/>
          <w:sz w:val="28"/>
          <w:szCs w:val="28"/>
        </w:rPr>
        <w:ruby>
          <w:rubyPr>
            <w:rubyAlign w:val="center"/>
            <w:hps w:val="14"/>
            <w:hpsRaise w:val="26"/>
            <w:hpsBaseText w:val="28"/>
            <w:lid w:val="ja-JP"/>
          </w:rubyPr>
          <w:rt>
            <w:r w:rsidR="00511102" w:rsidRPr="00A77A74">
              <w:rPr>
                <w:rFonts w:ascii="HGP教科書体" w:eastAsia="HGP教科書体" w:hAnsi="ＭＳ ゴシック" w:cs="HGP教科書体" w:hint="eastAsia"/>
                <w:sz w:val="14"/>
                <w:szCs w:val="14"/>
              </w:rPr>
              <w:t>か</w:t>
            </w:r>
          </w:rt>
          <w:rubyBase>
            <w:r w:rsidR="00511102" w:rsidRPr="00A77A74">
              <w:rPr>
                <w:rFonts w:ascii="HGP教科書体" w:eastAsia="HGP教科書体" w:hAnsi="ＭＳ ゴシック" w:cs="HGP教科書体" w:hint="eastAsia"/>
                <w:sz w:val="28"/>
                <w:szCs w:val="28"/>
              </w:rPr>
              <w:t>家</w:t>
            </w:r>
          </w:rubyBase>
        </w:ruby>
      </w:r>
      <w:r w:rsidR="00972C45" w:rsidRPr="00A77A74">
        <w:rPr>
          <w:rFonts w:ascii="HGP教科書体" w:eastAsia="HGP教科書体" w:hAnsi="ＭＳ ゴシック" w:cs="HGP教科書体"/>
          <w:sz w:val="28"/>
          <w:szCs w:val="28"/>
        </w:rPr>
        <w:ruby>
          <w:rubyPr>
            <w:rubyAlign w:val="center"/>
            <w:hps w:val="14"/>
            <w:hpsRaise w:val="26"/>
            <w:hpsBaseText w:val="28"/>
            <w:lid w:val="ja-JP"/>
          </w:rubyPr>
          <w:rt>
            <w:r w:rsidR="00511102" w:rsidRPr="00A77A74">
              <w:rPr>
                <w:rFonts w:ascii="HGP教科書体" w:eastAsia="HGP教科書体" w:hAnsi="ＭＳ ゴシック" w:cs="HGP教科書体" w:hint="eastAsia"/>
                <w:sz w:val="14"/>
                <w:szCs w:val="14"/>
              </w:rPr>
              <w:t>ぞく</w:t>
            </w:r>
          </w:rt>
          <w:rubyBase>
            <w:r w:rsidR="00511102" w:rsidRPr="00A77A74">
              <w:rPr>
                <w:rFonts w:ascii="HGP教科書体" w:eastAsia="HGP教科書体" w:hAnsi="ＭＳ ゴシック" w:cs="HGP教科書体" w:hint="eastAsia"/>
                <w:sz w:val="28"/>
                <w:szCs w:val="28"/>
              </w:rPr>
              <w:t>族</w:t>
            </w:r>
          </w:rubyBase>
        </w:ruby>
      </w:r>
    </w:p>
    <w:p w:rsidR="00511102" w:rsidRPr="004D75E8" w:rsidRDefault="00D163CF" w:rsidP="00C852A2">
      <w:pPr>
        <w:rPr>
          <w:rFonts w:ascii="ＭＳ 明朝" w:cs="Times New Roman"/>
          <w:sz w:val="24"/>
          <w:szCs w:val="24"/>
        </w:rPr>
      </w:pPr>
      <w:r>
        <w:rPr>
          <w:noProof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39" type="#_x0000_t202" style="position:absolute;left:0;text-align:left;margin-left:75.45pt;margin-top:9.65pt;width:53.4pt;height:50.85pt;z-index:251702272" strokecolor="#333">
            <v:stroke dashstyle="1 1" endcap="round"/>
            <v:textbox style="mso-next-textbox:#_x0000_s1039" inset="5.85pt,.7pt,5.85pt,.7pt">
              <w:txbxContent>
                <w:p w:rsidR="00CE5FAC" w:rsidRPr="00EB2E10" w:rsidRDefault="00D163CF" w:rsidP="00C852A2">
                  <w:pPr>
                    <w:rPr>
                      <w:rFonts w:cs="Times New Roman"/>
                      <w:sz w:val="18"/>
                      <w:szCs w:val="18"/>
                    </w:rPr>
                  </w:pPr>
                  <w:r>
                    <w:rPr>
                      <w:rFonts w:cs="Times New Roman"/>
                      <w:noProof/>
                      <w:sz w:val="18"/>
                      <w:szCs w:val="18"/>
                    </w:rPr>
                    <w:pict>
                      <v:shape id="図 6" o:spid="_x0000_i1026" type="#_x0000_t75" style="width:37.5pt;height:39pt;visibility:visible">
                        <v:imagedata r:id="rId11" o:title="" gain="1.25" blacklevel="-655f"/>
                      </v:shape>
                    </w:pict>
                  </w:r>
                </w:p>
              </w:txbxContent>
            </v:textbox>
          </v:shape>
        </w:pict>
      </w:r>
      <w:r>
        <w:rPr>
          <w:noProof/>
        </w:rPr>
        <w:pict>
          <v:shape id="_x0000_s1040" type="#_x0000_t202" style="position:absolute;left:0;text-align:left;margin-left:-18.6pt;margin-top:9.65pt;width:58.2pt;height:50.85pt;z-index:251700224" strokecolor="#333">
            <v:stroke dashstyle="1 1" endcap="round"/>
            <v:textbox style="mso-next-textbox:#_x0000_s1040" inset="5.85pt,.7pt,5.85pt,.7pt">
              <w:txbxContent>
                <w:p w:rsidR="00CE5FAC" w:rsidRPr="00EB2E10" w:rsidRDefault="00D163CF" w:rsidP="00C852A2">
                  <w:pPr>
                    <w:rPr>
                      <w:rFonts w:cs="Times New Roman"/>
                      <w:sz w:val="18"/>
                      <w:szCs w:val="18"/>
                    </w:rPr>
                  </w:pPr>
                  <w:r>
                    <w:rPr>
                      <w:rFonts w:cs="Times New Roman"/>
                      <w:noProof/>
                      <w:sz w:val="18"/>
                      <w:szCs w:val="18"/>
                    </w:rPr>
                    <w:pict>
                      <v:shape id="図 7" o:spid="_x0000_i1028" type="#_x0000_t75" style="width:38.25pt;height:39.75pt;visibility:visible">
                        <v:imagedata r:id="rId12" o:title="" gain="1.25" blacklevel="-655f"/>
                      </v:shape>
                    </w:pict>
                  </w:r>
                </w:p>
              </w:txbxContent>
            </v:textbox>
          </v:shape>
        </w:pict>
      </w:r>
    </w:p>
    <w:p w:rsidR="00511102" w:rsidRPr="004D75E8" w:rsidRDefault="00511102" w:rsidP="00C852A2">
      <w:pPr>
        <w:rPr>
          <w:rFonts w:ascii="ＭＳ 明朝" w:cs="Times New Roman"/>
          <w:sz w:val="24"/>
          <w:szCs w:val="24"/>
        </w:rPr>
      </w:pPr>
    </w:p>
    <w:p w:rsidR="00511102" w:rsidRPr="004D75E8" w:rsidRDefault="00D163CF" w:rsidP="00C852A2">
      <w:pPr>
        <w:rPr>
          <w:rFonts w:ascii="ＭＳ 明朝" w:cs="Times New Roman"/>
          <w:sz w:val="24"/>
          <w:szCs w:val="24"/>
        </w:rPr>
      </w:pPr>
      <w:r>
        <w:rPr>
          <w:noProof/>
        </w:rPr>
        <w:pict>
          <v:shape id="_x0000_s1041" type="#_x0000_t202" style="position:absolute;left:0;text-align:left;margin-left:385.35pt;margin-top:17pt;width:57.65pt;height:50.6pt;z-index:251675648" strokecolor="#333">
            <v:stroke dashstyle="1 1" endcap="round"/>
            <v:textbox style="mso-next-textbox:#_x0000_s1041" inset="5.85pt,.7pt,5.85pt,.7pt">
              <w:txbxContent>
                <w:p w:rsidR="00CE5FAC" w:rsidRPr="00EB2E10" w:rsidRDefault="00D163CF" w:rsidP="00C852A2">
                  <w:pPr>
                    <w:rPr>
                      <w:rFonts w:cs="Times New Roman"/>
                      <w:sz w:val="18"/>
                      <w:szCs w:val="18"/>
                    </w:rPr>
                  </w:pPr>
                  <w:r>
                    <w:rPr>
                      <w:rFonts w:cs="Times New Roman"/>
                      <w:noProof/>
                      <w:sz w:val="18"/>
                      <w:szCs w:val="18"/>
                    </w:rPr>
                    <w:pict>
                      <v:shape id="図 18" o:spid="_x0000_i1030" type="#_x0000_t75" style="width:37.5pt;height:39pt;visibility:visible">
                        <v:imagedata r:id="rId13" o:title="" gain="1.25" blacklevel="-655f"/>
                      </v:shape>
                    </w:pict>
                  </w:r>
                </w:p>
              </w:txbxContent>
            </v:textbox>
          </v:shape>
        </w:pict>
      </w:r>
      <w:r>
        <w:rPr>
          <w:noProof/>
        </w:rPr>
        <w:pict>
          <v:shape id="_x0000_s1042" type="#_x0000_t202" style="position:absolute;left:0;text-align:left;margin-left:268.95pt;margin-top:17pt;width:57.9pt;height:53.25pt;z-index:251673600" strokecolor="#333">
            <v:stroke dashstyle="1 1" endcap="round"/>
            <v:textbox style="mso-next-textbox:#_x0000_s1042" inset="5.85pt,.7pt,5.85pt,.7pt">
              <w:txbxContent>
                <w:p w:rsidR="00CE5FAC" w:rsidRPr="00EB2E10" w:rsidRDefault="00D163CF" w:rsidP="00C852A2">
                  <w:pPr>
                    <w:rPr>
                      <w:rFonts w:cs="Times New Roman"/>
                      <w:sz w:val="18"/>
                      <w:szCs w:val="18"/>
                    </w:rPr>
                  </w:pPr>
                  <w:r>
                    <w:rPr>
                      <w:rFonts w:cs="Times New Roman"/>
                      <w:noProof/>
                      <w:sz w:val="18"/>
                      <w:szCs w:val="18"/>
                    </w:rPr>
                    <w:pict>
                      <v:shape id="図 17" o:spid="_x0000_i1032" type="#_x0000_t75" style="width:39pt;height:41.25pt;visibility:visible">
                        <v:imagedata r:id="rId14" o:title="" gain="1.25" blacklevel="-655f"/>
                      </v:shape>
                    </w:pict>
                  </w:r>
                </w:p>
              </w:txbxContent>
            </v:textbox>
          </v:shape>
        </w:pict>
      </w:r>
      <w:r>
        <w:rPr>
          <w:noProof/>
        </w:rPr>
        <w:pict>
          <v:shape id="_x0000_s1043" type="#_x0000_t202" style="position:absolute;left:0;text-align:left;margin-left:76.8pt;margin-top:17pt;width:48.15pt;height:34.15pt;z-index:251701248" stroked="f">
            <v:textbox style="mso-next-textbox:#_x0000_s1043" inset="5.85pt,.7pt,5.85pt,.7pt">
              <w:txbxContent>
                <w:p w:rsidR="00CE5FAC" w:rsidRPr="00266A30" w:rsidRDefault="00CE5FAC" w:rsidP="00C852A2">
                  <w:pPr>
                    <w:jc w:val="center"/>
                    <w:rPr>
                      <w:rFonts w:ascii="HGP教科書体" w:eastAsia="HGP教科書体" w:hAnsi="ＭＳ ゴシック" w:cs="Times New Roman"/>
                      <w:sz w:val="24"/>
                      <w:szCs w:val="24"/>
                    </w:rPr>
                  </w:pPr>
                  <w:r>
                    <w:rPr>
                      <w:rFonts w:ascii="HGP教科書体" w:eastAsia="HGP教科書体" w:hAnsi="ＭＳ ゴシック" w:cs="HGP教科書体"/>
                      <w:sz w:val="24"/>
                      <w:szCs w:val="24"/>
                    </w:rPr>
                    <w:ruby>
                      <w:rubyPr>
                        <w:rubyAlign w:val="center"/>
                        <w:hps w:val="12"/>
                        <w:hpsRaise w:val="22"/>
                        <w:hpsBaseText w:val="24"/>
                        <w:lid w:val="ja-JP"/>
                      </w:rubyPr>
                      <w:rt>
                        <w:r w:rsidR="00CE5FAC" w:rsidRPr="009416D4">
                          <w:rPr>
                            <w:rFonts w:ascii="HGP教科書体" w:eastAsia="HGP教科書体" w:hAnsi="ＭＳ ゴシック" w:cs="HGP教科書体" w:hint="eastAsia"/>
                            <w:sz w:val="12"/>
                            <w:szCs w:val="12"/>
                          </w:rPr>
                          <w:t>そ</w:t>
                        </w:r>
                      </w:rt>
                      <w:rubyBase>
                        <w:r w:rsidR="00CE5FAC">
                          <w:rPr>
                            <w:rFonts w:ascii="HGP教科書体" w:eastAsia="HGP教科書体" w:hAnsi="ＭＳ ゴシック" w:cs="HGP教科書体" w:hint="eastAsia"/>
                            <w:sz w:val="24"/>
                            <w:szCs w:val="24"/>
                          </w:rPr>
                          <w:t>祖</w:t>
                        </w:r>
                      </w:rubyBase>
                    </w:ruby>
                  </w:r>
                  <w:r>
                    <w:rPr>
                      <w:rFonts w:ascii="HGP教科書体" w:eastAsia="HGP教科書体" w:hAnsi="ＭＳ ゴシック" w:cs="HGP教科書体"/>
                      <w:sz w:val="24"/>
                      <w:szCs w:val="24"/>
                    </w:rPr>
                    <w:ruby>
                      <w:rubyPr>
                        <w:rubyAlign w:val="center"/>
                        <w:hps w:val="12"/>
                        <w:hpsRaise w:val="22"/>
                        <w:hpsBaseText w:val="24"/>
                        <w:lid w:val="ja-JP"/>
                      </w:rubyPr>
                      <w:rt>
                        <w:r w:rsidR="00CE5FAC" w:rsidRPr="009416D4">
                          <w:rPr>
                            <w:rFonts w:ascii="HGP教科書体" w:eastAsia="HGP教科書体" w:hAnsi="ＭＳ ゴシック" w:cs="HGP教科書体" w:hint="eastAsia"/>
                            <w:sz w:val="12"/>
                            <w:szCs w:val="12"/>
                          </w:rPr>
                          <w:t>ぼ</w:t>
                        </w:r>
                      </w:rt>
                      <w:rubyBase>
                        <w:r w:rsidR="00CE5FAC">
                          <w:rPr>
                            <w:rFonts w:ascii="HGP教科書体" w:eastAsia="HGP教科書体" w:hAnsi="ＭＳ ゴシック" w:cs="HGP教科書体" w:hint="eastAsia"/>
                            <w:sz w:val="24"/>
                            <w:szCs w:val="24"/>
                          </w:rPr>
                          <w:t>母</w:t>
                        </w:r>
                      </w:rubyBase>
                    </w:ruby>
                  </w:r>
                </w:p>
              </w:txbxContent>
            </v:textbox>
          </v:shape>
        </w:pict>
      </w:r>
      <w:r>
        <w:rPr>
          <w:noProof/>
        </w:rPr>
        <w:pict>
          <v:shape id="_x0000_s1044" type="#_x0000_t202" style="position:absolute;left:0;text-align:left;margin-left:-10.05pt;margin-top:17pt;width:48.15pt;height:34.15pt;z-index:251699200" stroked="f">
            <v:textbox style="mso-next-textbox:#_x0000_s1044" inset="5.85pt,.7pt,5.85pt,.7pt">
              <w:txbxContent>
                <w:p w:rsidR="00CE5FAC" w:rsidRPr="00266A30" w:rsidRDefault="00CE5FAC" w:rsidP="00C852A2">
                  <w:pPr>
                    <w:jc w:val="center"/>
                    <w:rPr>
                      <w:rFonts w:ascii="HGP教科書体" w:eastAsia="HGP教科書体" w:hAnsi="ＭＳ ゴシック" w:cs="Times New Roman"/>
                      <w:sz w:val="24"/>
                      <w:szCs w:val="24"/>
                    </w:rPr>
                  </w:pPr>
                  <w:r>
                    <w:rPr>
                      <w:rFonts w:ascii="HGP教科書体" w:eastAsia="HGP教科書体" w:hAnsi="ＭＳ ゴシック" w:cs="HGP教科書体"/>
                      <w:sz w:val="24"/>
                      <w:szCs w:val="24"/>
                    </w:rPr>
                    <w:ruby>
                      <w:rubyPr>
                        <w:rubyAlign w:val="center"/>
                        <w:hps w:val="12"/>
                        <w:hpsRaise w:val="22"/>
                        <w:hpsBaseText w:val="24"/>
                        <w:lid w:val="ja-JP"/>
                      </w:rubyPr>
                      <w:rt>
                        <w:r w:rsidR="00CE5FAC" w:rsidRPr="009416D4">
                          <w:rPr>
                            <w:rFonts w:ascii="HGP教科書体" w:eastAsia="HGP教科書体" w:hAnsi="ＭＳ ゴシック" w:cs="HGP教科書体" w:hint="eastAsia"/>
                            <w:sz w:val="12"/>
                            <w:szCs w:val="12"/>
                          </w:rPr>
                          <w:t>そ</w:t>
                        </w:r>
                      </w:rt>
                      <w:rubyBase>
                        <w:r w:rsidR="00CE5FAC">
                          <w:rPr>
                            <w:rFonts w:ascii="HGP教科書体" w:eastAsia="HGP教科書体" w:hAnsi="ＭＳ ゴシック" w:cs="HGP教科書体" w:hint="eastAsia"/>
                            <w:sz w:val="24"/>
                            <w:szCs w:val="24"/>
                          </w:rPr>
                          <w:t>祖</w:t>
                        </w:r>
                      </w:rubyBase>
                    </w:ruby>
                  </w:r>
                  <w:r>
                    <w:rPr>
                      <w:rFonts w:ascii="HGP教科書体" w:eastAsia="HGP教科書体" w:hAnsi="ＭＳ ゴシック" w:cs="HGP教科書体"/>
                      <w:sz w:val="24"/>
                      <w:szCs w:val="24"/>
                    </w:rPr>
                    <w:ruby>
                      <w:rubyPr>
                        <w:rubyAlign w:val="center"/>
                        <w:hps w:val="12"/>
                        <w:hpsRaise w:val="22"/>
                        <w:hpsBaseText w:val="24"/>
                        <w:lid w:val="ja-JP"/>
                      </w:rubyPr>
                      <w:rt>
                        <w:r w:rsidR="00CE5FAC" w:rsidRPr="009416D4">
                          <w:rPr>
                            <w:rFonts w:ascii="HGP教科書体" w:eastAsia="HGP教科書体" w:hAnsi="ＭＳ ゴシック" w:cs="HGP教科書体" w:hint="eastAsia"/>
                            <w:sz w:val="12"/>
                            <w:szCs w:val="12"/>
                          </w:rPr>
                          <w:t>ふ</w:t>
                        </w:r>
                      </w:rt>
                      <w:rubyBase>
                        <w:r w:rsidR="00CE5FAC">
                          <w:rPr>
                            <w:rFonts w:ascii="HGP教科書体" w:eastAsia="HGP教科書体" w:hAnsi="ＭＳ ゴシック" w:cs="HGP教科書体" w:hint="eastAsia"/>
                            <w:sz w:val="24"/>
                            <w:szCs w:val="24"/>
                          </w:rPr>
                          <w:t>父</w:t>
                        </w:r>
                      </w:rubyBase>
                    </w:ruby>
                  </w:r>
                </w:p>
              </w:txbxContent>
            </v:textbox>
          </v:shape>
        </w:pict>
      </w:r>
      <w:r>
        <w:rPr>
          <w:noProof/>
        </w:rPr>
        <w:pict>
          <v:line id="_x0000_s1045" style="position:absolute;left:0;text-align:left;z-index:251634688" from="38.1pt,1.65pt" to="77.1pt,1.65pt"/>
        </w:pict>
      </w:r>
      <w:r>
        <w:rPr>
          <w:noProof/>
        </w:rPr>
        <w:pict>
          <v:line id="_x0000_s1046" style="position:absolute;left:0;text-align:left;z-index:251648000" from="56.85pt,3.9pt" to="56.85pt,69.15pt"/>
        </w:pict>
      </w:r>
    </w:p>
    <w:p w:rsidR="00511102" w:rsidRPr="004D75E8" w:rsidRDefault="00511102" w:rsidP="00C852A2">
      <w:pPr>
        <w:rPr>
          <w:rFonts w:ascii="ＭＳ 明朝" w:cs="Times New Roman"/>
          <w:sz w:val="24"/>
          <w:szCs w:val="24"/>
        </w:rPr>
      </w:pPr>
    </w:p>
    <w:p w:rsidR="00511102" w:rsidRPr="004D75E8" w:rsidRDefault="00D163CF" w:rsidP="00C852A2">
      <w:pPr>
        <w:rPr>
          <w:rFonts w:ascii="ＭＳ 明朝" w:cs="Times New Roman"/>
          <w:sz w:val="24"/>
          <w:szCs w:val="24"/>
        </w:rPr>
      </w:pPr>
      <w:r>
        <w:rPr>
          <w:noProof/>
        </w:rPr>
        <w:pict>
          <v:line id="_x0000_s1047" style="position:absolute;left:0;text-align:left;z-index:251646976" from="357.45pt,8.75pt" to="357.45pt,58.25pt"/>
        </w:pict>
      </w:r>
      <w:r>
        <w:rPr>
          <w:noProof/>
        </w:rPr>
        <w:pict>
          <v:line id="_x0000_s1048" style="position:absolute;left:0;text-align:left;z-index:251642880" from="326.85pt,8.75pt" to="385.35pt,8.75pt"/>
        </w:pict>
      </w:r>
    </w:p>
    <w:p w:rsidR="00511102" w:rsidRPr="004D75E8" w:rsidRDefault="00D163CF" w:rsidP="00C852A2">
      <w:pPr>
        <w:rPr>
          <w:rFonts w:ascii="ＭＳ 明朝" w:cs="Times New Roman"/>
          <w:sz w:val="24"/>
          <w:szCs w:val="24"/>
        </w:rPr>
      </w:pPr>
      <w:r>
        <w:rPr>
          <w:noProof/>
        </w:rPr>
        <w:pict>
          <v:shape id="_x0000_s1049" type="#_x0000_t202" style="position:absolute;left:0;text-align:left;margin-left:155.85pt;margin-top:8.75pt;width:52.35pt;height:51.75pt;z-index:251661312" strokecolor="#333">
            <v:stroke dashstyle="1 1" endcap="round"/>
            <v:textbox style="mso-next-textbox:#_x0000_s1049" inset="5.85pt,.7pt,5.85pt,.7pt">
              <w:txbxContent>
                <w:p w:rsidR="00CE5FAC" w:rsidRPr="00EB2E10" w:rsidRDefault="00D163CF" w:rsidP="00C852A2">
                  <w:pPr>
                    <w:rPr>
                      <w:rFonts w:cs="Times New Roman"/>
                      <w:sz w:val="18"/>
                      <w:szCs w:val="18"/>
                    </w:rPr>
                  </w:pPr>
                  <w:r>
                    <w:rPr>
                      <w:rFonts w:cs="Times New Roman"/>
                      <w:noProof/>
                      <w:sz w:val="18"/>
                      <w:szCs w:val="18"/>
                    </w:rPr>
                    <w:pict>
                      <v:shape id="図 9" o:spid="_x0000_i1034" type="#_x0000_t75" style="width:37.5pt;height:35.25pt;visibility:visible">
                        <v:imagedata r:id="rId15" o:title="" gain="1.25" blacklevel="-655f"/>
                      </v:shape>
                    </w:pict>
                  </w:r>
                </w:p>
              </w:txbxContent>
            </v:textbox>
          </v:shape>
        </w:pict>
      </w:r>
      <w:r>
        <w:rPr>
          <w:noProof/>
        </w:rPr>
        <w:pict>
          <v:shape id="_x0000_s1050" type="#_x0000_t202" style="position:absolute;left:0;text-align:left;margin-left:23.1pt;margin-top:8.75pt;width:57.6pt;height:51.75pt;z-index:251659264" strokecolor="#333">
            <v:stroke dashstyle="1 1" endcap="round"/>
            <v:textbox style="mso-next-textbox:#_x0000_s1050" inset="5.85pt,.7pt,5.85pt,.7pt">
              <w:txbxContent>
                <w:p w:rsidR="00CE5FAC" w:rsidRPr="00EB2E10" w:rsidRDefault="00D163CF" w:rsidP="00C852A2">
                  <w:pPr>
                    <w:rPr>
                      <w:rFonts w:cs="Times New Roman"/>
                      <w:sz w:val="18"/>
                      <w:szCs w:val="18"/>
                    </w:rPr>
                  </w:pPr>
                  <w:r>
                    <w:rPr>
                      <w:rFonts w:cs="Times New Roman"/>
                      <w:noProof/>
                      <w:sz w:val="18"/>
                      <w:szCs w:val="18"/>
                    </w:rPr>
                    <w:pict>
                      <v:shape id="図 8" o:spid="_x0000_i1036" type="#_x0000_t75" style="width:37.5pt;height:40.5pt;visibility:visible">
                        <v:imagedata r:id="rId16" o:title="" gain="1.25" blacklevel="-655f"/>
                      </v:shape>
                    </w:pict>
                  </w:r>
                </w:p>
              </w:txbxContent>
            </v:textbox>
          </v:shape>
        </w:pict>
      </w:r>
      <w:r>
        <w:rPr>
          <w:noProof/>
        </w:rPr>
        <w:pict>
          <v:shape id="_x0000_s1051" type="#_x0000_t202" style="position:absolute;left:0;text-align:left;margin-left:386.7pt;margin-top:6.1pt;width:48.15pt;height:34.15pt;z-index:251674624" stroked="f">
            <v:textbox style="mso-next-textbox:#_x0000_s1051" inset="5.85pt,.7pt,5.85pt,.7pt">
              <w:txbxContent>
                <w:p w:rsidR="00CE5FAC" w:rsidRPr="00266A30" w:rsidRDefault="00CE5FAC" w:rsidP="00C852A2">
                  <w:pPr>
                    <w:jc w:val="center"/>
                    <w:rPr>
                      <w:rFonts w:ascii="HGP教科書体" w:eastAsia="HGP教科書体" w:hAnsi="ＭＳ ゴシック" w:cs="Times New Roman"/>
                      <w:sz w:val="24"/>
                      <w:szCs w:val="24"/>
                    </w:rPr>
                  </w:pPr>
                  <w:r>
                    <w:rPr>
                      <w:rFonts w:ascii="HGP教科書体" w:eastAsia="HGP教科書体" w:hAnsi="ＭＳ ゴシック" w:cs="HGP教科書体"/>
                      <w:sz w:val="24"/>
                      <w:szCs w:val="24"/>
                    </w:rPr>
                    <w:ruby>
                      <w:rubyPr>
                        <w:rubyAlign w:val="center"/>
                        <w:hps w:val="12"/>
                        <w:hpsRaise w:val="22"/>
                        <w:hpsBaseText w:val="24"/>
                        <w:lid w:val="ja-JP"/>
                      </w:rubyPr>
                      <w:rt>
                        <w:r w:rsidR="00CE5FAC" w:rsidRPr="0015009B">
                          <w:rPr>
                            <w:rFonts w:ascii="HGP教科書体" w:eastAsia="HGP教科書体" w:hAnsi="ＭＳ ゴシック" w:cs="HGP教科書体" w:hint="eastAsia"/>
                            <w:sz w:val="12"/>
                            <w:szCs w:val="12"/>
                          </w:rPr>
                          <w:t>つま</w:t>
                        </w:r>
                      </w:rt>
                      <w:rubyBase>
                        <w:r w:rsidR="00CE5FAC">
                          <w:rPr>
                            <w:rFonts w:ascii="HGP教科書体" w:eastAsia="HGP教科書体" w:hAnsi="ＭＳ ゴシック" w:cs="HGP教科書体" w:hint="eastAsia"/>
                            <w:sz w:val="24"/>
                            <w:szCs w:val="24"/>
                          </w:rPr>
                          <w:t>妻</w:t>
                        </w:r>
                      </w:rubyBase>
                    </w:ruby>
                  </w:r>
                </w:p>
              </w:txbxContent>
            </v:textbox>
          </v:shape>
        </w:pict>
      </w:r>
      <w:r>
        <w:rPr>
          <w:noProof/>
        </w:rPr>
        <w:pict>
          <v:shape id="_x0000_s1052" type="#_x0000_t202" style="position:absolute;left:0;text-align:left;margin-left:277.2pt;margin-top:8.75pt;width:48.15pt;height:34.15pt;z-index:251672576" stroked="f">
            <v:textbox style="mso-next-textbox:#_x0000_s1052" inset="5.85pt,.7pt,5.85pt,.7pt">
              <w:txbxContent>
                <w:p w:rsidR="00CE5FAC" w:rsidRPr="00266A30" w:rsidRDefault="00CE5FAC" w:rsidP="00C852A2">
                  <w:pPr>
                    <w:jc w:val="center"/>
                    <w:rPr>
                      <w:rFonts w:ascii="HGP教科書体" w:eastAsia="HGP教科書体" w:hAnsi="ＭＳ ゴシック" w:cs="Times New Roman"/>
                      <w:sz w:val="24"/>
                      <w:szCs w:val="24"/>
                    </w:rPr>
                  </w:pPr>
                  <w:r>
                    <w:rPr>
                      <w:rFonts w:ascii="HGP教科書体" w:eastAsia="HGP教科書体" w:hAnsi="ＭＳ ゴシック" w:cs="HGP教科書体"/>
                      <w:sz w:val="24"/>
                      <w:szCs w:val="24"/>
                    </w:rPr>
                    <w:ruby>
                      <w:rubyPr>
                        <w:rubyAlign w:val="center"/>
                        <w:hps w:val="12"/>
                        <w:hpsRaise w:val="22"/>
                        <w:hpsBaseText w:val="24"/>
                        <w:lid w:val="ja-JP"/>
                      </w:rubyPr>
                      <w:rt>
                        <w:r w:rsidR="00CE5FAC" w:rsidRPr="0015009B">
                          <w:rPr>
                            <w:rFonts w:ascii="HGP教科書体" w:eastAsia="HGP教科書体" w:hAnsi="ＭＳ ゴシック" w:cs="HGP教科書体" w:hint="eastAsia"/>
                            <w:sz w:val="12"/>
                            <w:szCs w:val="12"/>
                          </w:rPr>
                          <w:t>おっと</w:t>
                        </w:r>
                      </w:rt>
                      <w:rubyBase>
                        <w:r w:rsidR="00CE5FAC">
                          <w:rPr>
                            <w:rFonts w:ascii="HGP教科書体" w:eastAsia="HGP教科書体" w:hAnsi="ＭＳ ゴシック" w:cs="HGP教科書体" w:hint="eastAsia"/>
                            <w:sz w:val="24"/>
                            <w:szCs w:val="24"/>
                          </w:rPr>
                          <w:t>夫</w:t>
                        </w:r>
                      </w:rubyBase>
                    </w:ruby>
                  </w:r>
                </w:p>
              </w:txbxContent>
            </v:textbox>
          </v:shape>
        </w:pict>
      </w:r>
    </w:p>
    <w:p w:rsidR="00511102" w:rsidRPr="004D75E8" w:rsidRDefault="00511102" w:rsidP="00C852A2">
      <w:pPr>
        <w:rPr>
          <w:rFonts w:ascii="ＭＳ 明朝" w:cs="Times New Roman"/>
          <w:sz w:val="24"/>
          <w:szCs w:val="24"/>
        </w:rPr>
      </w:pPr>
    </w:p>
    <w:p w:rsidR="00511102" w:rsidRPr="004D75E8" w:rsidRDefault="00D163CF" w:rsidP="00C852A2">
      <w:pPr>
        <w:rPr>
          <w:rFonts w:ascii="ＭＳ 明朝" w:cs="Times New Roman"/>
          <w:sz w:val="24"/>
          <w:szCs w:val="24"/>
        </w:rPr>
      </w:pPr>
      <w:r>
        <w:rPr>
          <w:noProof/>
        </w:rPr>
        <w:pict>
          <v:shape id="_x0000_s1053" type="#_x0000_t202" style="position:absolute;left:0;text-align:left;margin-left:157.2pt;margin-top:17pt;width:48.15pt;height:34.15pt;z-index:251660288" stroked="f">
            <v:stroke dashstyle="1 1" endcap="round"/>
            <v:textbox style="mso-next-textbox:#_x0000_s1053" inset="5.85pt,.7pt,5.85pt,.7pt">
              <w:txbxContent>
                <w:p w:rsidR="00CE5FAC" w:rsidRPr="00266A30" w:rsidRDefault="00CE5FAC" w:rsidP="00C852A2">
                  <w:pPr>
                    <w:jc w:val="center"/>
                    <w:rPr>
                      <w:rFonts w:ascii="HGP教科書体" w:eastAsia="HGP教科書体" w:hAnsi="ＭＳ ゴシック" w:cs="Times New Roman"/>
                      <w:sz w:val="24"/>
                      <w:szCs w:val="24"/>
                    </w:rPr>
                  </w:pPr>
                  <w:r>
                    <w:rPr>
                      <w:rFonts w:ascii="HGP教科書体" w:eastAsia="HGP教科書体" w:hAnsi="ＭＳ ゴシック" w:cs="HGP教科書体"/>
                      <w:sz w:val="24"/>
                      <w:szCs w:val="24"/>
                    </w:rPr>
                    <w:ruby>
                      <w:rubyPr>
                        <w:rubyAlign w:val="center"/>
                        <w:hps w:val="12"/>
                        <w:hpsRaise w:val="22"/>
                        <w:hpsBaseText w:val="24"/>
                        <w:lid w:val="ja-JP"/>
                      </w:rubyPr>
                      <w:rt>
                        <w:r w:rsidR="00CE5FAC" w:rsidRPr="00976C99">
                          <w:rPr>
                            <w:rFonts w:ascii="HGP教科書体" w:eastAsia="HGP教科書体" w:hAnsi="ＭＳ ゴシック" w:cs="HGP教科書体" w:hint="eastAsia"/>
                            <w:sz w:val="12"/>
                            <w:szCs w:val="12"/>
                          </w:rPr>
                          <w:t>はは</w:t>
                        </w:r>
                      </w:rt>
                      <w:rubyBase>
                        <w:r w:rsidR="00CE5FAC">
                          <w:rPr>
                            <w:rFonts w:ascii="HGP教科書体" w:eastAsia="HGP教科書体" w:hAnsi="ＭＳ ゴシック" w:cs="HGP教科書体" w:hint="eastAsia"/>
                            <w:sz w:val="24"/>
                            <w:szCs w:val="24"/>
                          </w:rPr>
                          <w:t>母</w:t>
                        </w:r>
                      </w:rubyBase>
                    </w:ruby>
                  </w:r>
                </w:p>
              </w:txbxContent>
            </v:textbox>
          </v:shape>
        </w:pict>
      </w:r>
      <w:r>
        <w:rPr>
          <w:noProof/>
        </w:rPr>
        <w:pict>
          <v:shape id="_x0000_s1054" type="#_x0000_t202" style="position:absolute;left:0;text-align:left;margin-left:31.05pt;margin-top:17pt;width:48.15pt;height:34.15pt;z-index:251658240" stroked="f">
            <v:stroke dashstyle="1 1" endcap="round"/>
            <v:textbox style="mso-next-textbox:#_x0000_s1054" inset="5.85pt,.7pt,5.85pt,.7pt">
              <w:txbxContent>
                <w:p w:rsidR="00CE5FAC" w:rsidRPr="00266A30" w:rsidRDefault="00CE5FAC" w:rsidP="00C852A2">
                  <w:pPr>
                    <w:jc w:val="center"/>
                    <w:rPr>
                      <w:rFonts w:ascii="HGP教科書体" w:eastAsia="HGP教科書体" w:hAnsi="ＭＳ ゴシック" w:cs="Times New Roman"/>
                      <w:sz w:val="24"/>
                      <w:szCs w:val="24"/>
                    </w:rPr>
                  </w:pPr>
                  <w:r>
                    <w:rPr>
                      <w:rFonts w:ascii="HGP教科書体" w:eastAsia="HGP教科書体" w:hAnsi="ＭＳ ゴシック" w:cs="HGP教科書体"/>
                      <w:sz w:val="24"/>
                      <w:szCs w:val="24"/>
                    </w:rPr>
                    <w:ruby>
                      <w:rubyPr>
                        <w:rubyAlign w:val="center"/>
                        <w:hps w:val="12"/>
                        <w:hpsRaise w:val="22"/>
                        <w:hpsBaseText w:val="24"/>
                        <w:lid w:val="ja-JP"/>
                      </w:rubyPr>
                      <w:rt>
                        <w:r w:rsidR="00CE5FAC" w:rsidRPr="009416D4">
                          <w:rPr>
                            <w:rFonts w:ascii="HGP教科書体" w:eastAsia="HGP教科書体" w:hAnsi="ＭＳ ゴシック" w:cs="HGP教科書体" w:hint="eastAsia"/>
                            <w:sz w:val="12"/>
                            <w:szCs w:val="12"/>
                          </w:rPr>
                          <w:t>ちち</w:t>
                        </w:r>
                      </w:rt>
                      <w:rubyBase>
                        <w:r w:rsidR="00CE5FAC">
                          <w:rPr>
                            <w:rFonts w:ascii="HGP教科書体" w:eastAsia="HGP教科書体" w:hAnsi="ＭＳ ゴシック" w:cs="HGP教科書体" w:hint="eastAsia"/>
                            <w:sz w:val="24"/>
                            <w:szCs w:val="24"/>
                          </w:rPr>
                          <w:t>父</w:t>
                        </w:r>
                      </w:rubyBase>
                    </w:ruby>
                  </w:r>
                </w:p>
              </w:txbxContent>
            </v:textbox>
          </v:shape>
        </w:pict>
      </w:r>
      <w:r>
        <w:rPr>
          <w:noProof/>
        </w:rPr>
        <w:pict>
          <v:line id="_x0000_s1055" style="position:absolute;left:0;text-align:left;flip:y;z-index:251644928" from="386.7pt,3.5pt" to="387.45pt,24.5pt"/>
        </w:pict>
      </w:r>
      <w:r>
        <w:rPr>
          <w:noProof/>
        </w:rPr>
        <w:pict>
          <v:line id="_x0000_s1056" style="position:absolute;left:0;text-align:left;flip:y;z-index:251643904" from="326.85pt,3.5pt" to="327.6pt,24.5pt"/>
        </w:pict>
      </w:r>
      <w:r>
        <w:rPr>
          <w:noProof/>
        </w:rPr>
        <w:pict>
          <v:line id="_x0000_s1057" style="position:absolute;left:0;text-align:left;z-index:251645952" from="325.95pt,4.25pt" to="386.7pt,4.25pt"/>
        </w:pict>
      </w:r>
      <w:r>
        <w:rPr>
          <w:noProof/>
        </w:rPr>
        <w:pict>
          <v:line id="_x0000_s1058" style="position:absolute;left:0;text-align:left;z-index:251639808" from="118.35pt,10.65pt" to="118.35pt,76.65pt"/>
        </w:pict>
      </w:r>
      <w:r>
        <w:rPr>
          <w:noProof/>
        </w:rPr>
        <w:pict>
          <v:line id="_x0000_s1059" style="position:absolute;left:0;text-align:left;flip:y;z-index:251635712" from="79.35pt,9.9pt" to="155.85pt,9.9pt"/>
        </w:pict>
      </w:r>
    </w:p>
    <w:p w:rsidR="00511102" w:rsidRPr="004D75E8" w:rsidRDefault="00D163CF" w:rsidP="00C852A2">
      <w:pPr>
        <w:rPr>
          <w:rFonts w:ascii="ＭＳ 明朝" w:cs="Times New Roman"/>
          <w:sz w:val="24"/>
          <w:szCs w:val="24"/>
        </w:rPr>
      </w:pPr>
      <w:r>
        <w:rPr>
          <w:noProof/>
        </w:rPr>
        <w:pict>
          <v:shape id="_x0000_s1060" type="#_x0000_t202" style="position:absolute;left:0;text-align:left;margin-left:363.3pt;margin-top:6.5pt;width:51pt;height:48.4pt;z-index:251657216" strokecolor="#333">
            <v:stroke dashstyle="1 1" endcap="round"/>
            <v:textbox style="mso-next-textbox:#_x0000_s1060" inset="5.85pt,.7pt,5.85pt,.7pt">
              <w:txbxContent>
                <w:p w:rsidR="00CE5FAC" w:rsidRPr="00EB2E10" w:rsidRDefault="00D163CF" w:rsidP="00C852A2">
                  <w:pPr>
                    <w:rPr>
                      <w:rFonts w:cs="Times New Roman"/>
                      <w:sz w:val="18"/>
                      <w:szCs w:val="18"/>
                    </w:rPr>
                  </w:pPr>
                  <w:r>
                    <w:rPr>
                      <w:rFonts w:cs="Times New Roman"/>
                      <w:noProof/>
                      <w:sz w:val="18"/>
                      <w:szCs w:val="18"/>
                    </w:rPr>
                    <w:pict>
                      <v:shape id="図 20" o:spid="_x0000_i1038" type="#_x0000_t75" style="width:37.5pt;height:36pt;visibility:visible">
                        <v:imagedata r:id="rId17" o:title="" gain="1.25" blacklevel="-655f"/>
                      </v:shape>
                    </w:pict>
                  </w:r>
                </w:p>
              </w:txbxContent>
            </v:textbox>
          </v:shape>
        </w:pict>
      </w:r>
      <w:r>
        <w:rPr>
          <w:noProof/>
        </w:rPr>
        <w:pict>
          <v:shape id="_x0000_s1061" type="#_x0000_t202" style="position:absolute;left:0;text-align:left;margin-left:300.45pt;margin-top:6.5pt;width:51pt;height:48.4pt;z-index:251656192" strokecolor="#333">
            <v:stroke dashstyle="1 1" endcap="round"/>
            <v:textbox style="mso-next-textbox:#_x0000_s1061" inset="5.85pt,.7pt,5.85pt,.7pt">
              <w:txbxContent>
                <w:p w:rsidR="00CE5FAC" w:rsidRPr="00EB2E10" w:rsidRDefault="00D163CF" w:rsidP="00C852A2">
                  <w:pPr>
                    <w:rPr>
                      <w:rFonts w:cs="Times New Roman"/>
                      <w:sz w:val="18"/>
                      <w:szCs w:val="18"/>
                    </w:rPr>
                  </w:pPr>
                  <w:r>
                    <w:rPr>
                      <w:rFonts w:cs="Times New Roman"/>
                      <w:noProof/>
                      <w:sz w:val="18"/>
                      <w:szCs w:val="18"/>
                    </w:rPr>
                    <w:pict>
                      <v:shape id="図 19" o:spid="_x0000_i1040" type="#_x0000_t75" style="width:37.5pt;height:36pt;visibility:visible">
                        <v:imagedata r:id="rId18" o:title="" gain="1.25" blacklevel="-655f"/>
                      </v:shape>
                    </w:pict>
                  </w:r>
                </w:p>
              </w:txbxContent>
            </v:textbox>
          </v:shape>
        </w:pict>
      </w:r>
    </w:p>
    <w:p w:rsidR="00511102" w:rsidRPr="004D75E8" w:rsidRDefault="00511102" w:rsidP="00C852A2">
      <w:pPr>
        <w:rPr>
          <w:rFonts w:ascii="ＭＳ 明朝" w:cs="Times New Roman"/>
          <w:sz w:val="24"/>
          <w:szCs w:val="24"/>
        </w:rPr>
      </w:pPr>
    </w:p>
    <w:p w:rsidR="00511102" w:rsidRPr="004D75E8" w:rsidRDefault="00D163CF" w:rsidP="00C852A2">
      <w:pPr>
        <w:rPr>
          <w:rFonts w:ascii="ＭＳ 明朝" w:cs="Times New Roman"/>
          <w:sz w:val="24"/>
          <w:szCs w:val="24"/>
        </w:rPr>
      </w:pPr>
      <w:r>
        <w:rPr>
          <w:noProof/>
        </w:rPr>
        <w:pict>
          <v:line id="_x0000_s1062" style="position:absolute;left:0;text-align:left;flip:y;z-index:251637760" from="242.1pt,7.65pt" to="242.1pt,21.15pt"/>
        </w:pict>
      </w:r>
      <w:r>
        <w:rPr>
          <w:noProof/>
        </w:rPr>
        <w:pict>
          <v:line id="_x0000_s1063" style="position:absolute;left:0;text-align:left;flip:y;z-index:251641856" from="178.35pt,9.15pt" to="178.35pt,19.65pt"/>
        </w:pict>
      </w:r>
      <w:r>
        <w:rPr>
          <w:noProof/>
        </w:rPr>
        <w:pict>
          <v:line id="_x0000_s1064" style="position:absolute;left:0;text-align:left;flip:y;z-index:251640832" from="65.85pt,8.4pt" to="65.85pt,18.9pt"/>
        </w:pict>
      </w:r>
      <w:r>
        <w:rPr>
          <w:noProof/>
        </w:rPr>
        <w:pict>
          <v:line id="_x0000_s1065" style="position:absolute;left:0;text-align:left;z-index:251638784" from="8.1pt,8.4pt" to="242.1pt,8.4pt"/>
        </w:pict>
      </w:r>
      <w:r>
        <w:rPr>
          <w:noProof/>
        </w:rPr>
        <w:pict>
          <v:line id="_x0000_s1066" style="position:absolute;left:0;text-align:left;flip:y;z-index:251636736" from="7.35pt,7.65pt" to="7.35pt,18.15pt"/>
        </w:pict>
      </w:r>
    </w:p>
    <w:p w:rsidR="00511102" w:rsidRPr="004D75E8" w:rsidRDefault="00D163CF" w:rsidP="00C852A2">
      <w:pPr>
        <w:rPr>
          <w:rFonts w:ascii="ＭＳ 明朝" w:cs="Times New Roman"/>
          <w:sz w:val="24"/>
          <w:szCs w:val="24"/>
        </w:rPr>
      </w:pPr>
      <w:r>
        <w:rPr>
          <w:noProof/>
        </w:rPr>
        <w:pict>
          <v:shape id="_x0000_s1067" type="#_x0000_t202" style="position:absolute;left:0;text-align:left;margin-left:212.7pt;margin-top:.15pt;width:51pt;height:50.5pt;z-index:251671552" strokecolor="#333">
            <v:stroke dashstyle="1 1" endcap="round"/>
            <v:textbox style="mso-next-textbox:#_x0000_s1067" inset="5.85pt,.7pt,5.85pt,.7pt">
              <w:txbxContent>
                <w:p w:rsidR="00CE5FAC" w:rsidRPr="00EB2E10" w:rsidRDefault="00D163CF" w:rsidP="00C852A2">
                  <w:pPr>
                    <w:rPr>
                      <w:rFonts w:cs="Times New Roman"/>
                      <w:sz w:val="18"/>
                      <w:szCs w:val="18"/>
                    </w:rPr>
                  </w:pPr>
                  <w:r>
                    <w:rPr>
                      <w:rFonts w:cs="Times New Roman"/>
                      <w:noProof/>
                      <w:sz w:val="18"/>
                      <w:szCs w:val="18"/>
                    </w:rPr>
                    <w:pict>
                      <v:shape id="図 16" o:spid="_x0000_i1042" type="#_x0000_t75" style="width:36pt;height:39.75pt;visibility:visible">
                        <v:imagedata r:id="rId19" o:title="" gain="1.25" blacklevel="-655f"/>
                      </v:shape>
                    </w:pict>
                  </w:r>
                </w:p>
              </w:txbxContent>
            </v:textbox>
          </v:shape>
        </w:pict>
      </w:r>
      <w:r>
        <w:rPr>
          <w:noProof/>
        </w:rPr>
        <w:pict>
          <v:shape id="_x0000_s1068" type="#_x0000_t202" style="position:absolute;left:0;text-align:left;margin-left:152.7pt;margin-top:.15pt;width:51pt;height:50.5pt;z-index:251669504" strokecolor="#333">
            <v:stroke dashstyle="1 1" endcap="round"/>
            <v:textbox style="mso-next-textbox:#_x0000_s1068" inset="5.85pt,.7pt,5.85pt,.7pt">
              <w:txbxContent>
                <w:p w:rsidR="00CE5FAC" w:rsidRPr="00EB2E10" w:rsidRDefault="00D163CF" w:rsidP="00C852A2">
                  <w:pPr>
                    <w:rPr>
                      <w:rFonts w:cs="Times New Roman"/>
                      <w:sz w:val="18"/>
                      <w:szCs w:val="18"/>
                    </w:rPr>
                  </w:pPr>
                  <w:r>
                    <w:rPr>
                      <w:rFonts w:cs="Times New Roman"/>
                      <w:noProof/>
                      <w:sz w:val="18"/>
                      <w:szCs w:val="18"/>
                    </w:rPr>
                    <w:pict>
                      <v:shape id="図 15" o:spid="_x0000_i1044" type="#_x0000_t75" style="width:37.5pt;height:45pt;visibility:visible">
                        <v:imagedata r:id="rId20" o:title="" gain="1.25" blacklevel="-655f"/>
                      </v:shape>
                    </w:pict>
                  </w:r>
                </w:p>
              </w:txbxContent>
            </v:textbox>
          </v:shape>
        </w:pict>
      </w:r>
      <w:r>
        <w:rPr>
          <w:noProof/>
        </w:rPr>
        <w:pict>
          <v:shape id="_x0000_s1069" type="#_x0000_t202" style="position:absolute;left:0;text-align:left;margin-left:94.95pt;margin-top:.15pt;width:51pt;height:50.5pt;z-index:251667456" strokecolor="#333">
            <v:stroke dashstyle="1 1" endcap="round"/>
            <v:textbox style="mso-next-textbox:#_x0000_s1069" inset="5.85pt,.7pt,5.85pt,.7pt">
              <w:txbxContent>
                <w:p w:rsidR="00CE5FAC" w:rsidRPr="00EB2E10" w:rsidRDefault="00D163CF" w:rsidP="00C852A2">
                  <w:pPr>
                    <w:rPr>
                      <w:rFonts w:cs="Times New Roman"/>
                      <w:sz w:val="18"/>
                      <w:szCs w:val="18"/>
                    </w:rPr>
                  </w:pPr>
                  <w:r>
                    <w:rPr>
                      <w:rFonts w:cs="Times New Roman"/>
                      <w:noProof/>
                      <w:sz w:val="18"/>
                      <w:szCs w:val="18"/>
                    </w:rPr>
                    <w:pict>
                      <v:shape id="図 14" o:spid="_x0000_i1046" type="#_x0000_t75" style="width:38.25pt;height:35.25pt;visibility:visible">
                        <v:imagedata r:id="rId21" o:title="" gain="1.25" blacklevel="-655f"/>
                      </v:shape>
                    </w:pict>
                  </w:r>
                </w:p>
              </w:txbxContent>
            </v:textbox>
          </v:shape>
        </w:pict>
      </w:r>
      <w:r>
        <w:rPr>
          <w:noProof/>
        </w:rPr>
        <w:pict>
          <v:shape id="_x0000_s1070" type="#_x0000_t202" style="position:absolute;left:0;text-align:left;margin-left:38.7pt;margin-top:.15pt;width:51pt;height:50.5pt;z-index:251665408" strokecolor="#333">
            <v:stroke dashstyle="1 1" endcap="round"/>
            <v:textbox style="mso-next-textbox:#_x0000_s1070" inset="5.85pt,.7pt,5.85pt,.7pt">
              <w:txbxContent>
                <w:p w:rsidR="00CE5FAC" w:rsidRPr="00EB2E10" w:rsidRDefault="00D163CF" w:rsidP="00C852A2">
                  <w:pPr>
                    <w:rPr>
                      <w:rFonts w:cs="Times New Roman"/>
                      <w:sz w:val="18"/>
                      <w:szCs w:val="18"/>
                    </w:rPr>
                  </w:pPr>
                  <w:r>
                    <w:rPr>
                      <w:rFonts w:cs="Times New Roman"/>
                      <w:noProof/>
                      <w:sz w:val="18"/>
                      <w:szCs w:val="18"/>
                    </w:rPr>
                    <w:pict>
                      <v:shape id="図 13" o:spid="_x0000_i1048" type="#_x0000_t75" style="width:38.25pt;height:35.25pt;visibility:visible">
                        <v:imagedata r:id="rId22" o:title="" gain="1.25" blacklevel="-655f"/>
                      </v:shape>
                    </w:pict>
                  </w:r>
                </w:p>
              </w:txbxContent>
            </v:textbox>
          </v:shape>
        </w:pict>
      </w:r>
      <w:r>
        <w:rPr>
          <w:noProof/>
        </w:rPr>
        <w:pict>
          <v:shape id="_x0000_s1071" type="#_x0000_t202" style="position:absolute;left:0;text-align:left;margin-left:-19.95pt;margin-top:.15pt;width:51pt;height:50.5pt;z-index:251663360" strokecolor="#333">
            <v:stroke dashstyle="1 1" endcap="round"/>
            <v:textbox style="mso-next-textbox:#_x0000_s1071" inset="5.85pt,.7pt,5.85pt,.7pt">
              <w:txbxContent>
                <w:p w:rsidR="00CE5FAC" w:rsidRPr="00EB2E10" w:rsidRDefault="00D163CF" w:rsidP="00C852A2">
                  <w:pPr>
                    <w:rPr>
                      <w:rFonts w:cs="Times New Roman"/>
                      <w:sz w:val="18"/>
                      <w:szCs w:val="18"/>
                    </w:rPr>
                  </w:pPr>
                  <w:r>
                    <w:rPr>
                      <w:rFonts w:cs="Times New Roman"/>
                      <w:noProof/>
                      <w:sz w:val="18"/>
                      <w:szCs w:val="18"/>
                    </w:rPr>
                    <w:pict>
                      <v:shape id="図 10" o:spid="_x0000_i1050" type="#_x0000_t75" style="width:38.25pt;height:36.75pt;visibility:visible">
                        <v:imagedata r:id="rId23" o:title="" gain="1.25" blacklevel="-655f"/>
                      </v:shape>
                    </w:pict>
                  </w:r>
                </w:p>
              </w:txbxContent>
            </v:textbox>
          </v:shape>
        </w:pict>
      </w:r>
      <w:r>
        <w:rPr>
          <w:noProof/>
        </w:rPr>
        <w:pict>
          <v:shape id="_x0000_s1072" type="#_x0000_t202" style="position:absolute;left:0;text-align:left;margin-left:335.85pt;margin-top:4.65pt;width:41.25pt;height:27pt;z-index:251649024" stroked="f">
            <v:textbox style="mso-next-textbox:#_x0000_s1072" inset="5.85pt,.7pt,5.85pt,.7pt">
              <w:txbxContent>
                <w:p w:rsidR="00CE5FAC" w:rsidRPr="003D63DA" w:rsidRDefault="00CE5FAC" w:rsidP="00C852A2">
                  <w:pPr>
                    <w:jc w:val="center"/>
                    <w:rPr>
                      <w:rFonts w:ascii="HGP教科書体" w:eastAsia="HGP教科書体" w:hAnsi="ＭＳ ゴシック" w:cs="Times New Roman"/>
                      <w:sz w:val="24"/>
                      <w:szCs w:val="24"/>
                    </w:rPr>
                  </w:pPr>
                  <w:r>
                    <w:rPr>
                      <w:rFonts w:ascii="HGP教科書体" w:eastAsia="HGP教科書体" w:hAnsi="ＭＳ ゴシック" w:cs="HGP教科書体"/>
                      <w:sz w:val="24"/>
                      <w:szCs w:val="24"/>
                    </w:rPr>
                    <w:ruby>
                      <w:rubyPr>
                        <w:rubyAlign w:val="center"/>
                        <w:hps w:val="12"/>
                        <w:hpsRaise w:val="22"/>
                        <w:hpsBaseText w:val="24"/>
                        <w:lid w:val="ja-JP"/>
                      </w:rubyPr>
                      <w:rt>
                        <w:r w:rsidR="00CE5FAC" w:rsidRPr="003D63DA">
                          <w:rPr>
                            <w:rFonts w:ascii="HGP教科書体" w:eastAsia="HGP教科書体" w:hAnsi="ＭＳ ゴシック" w:cs="HGP教科書体" w:hint="eastAsia"/>
                            <w:sz w:val="12"/>
                            <w:szCs w:val="12"/>
                          </w:rPr>
                          <w:t>こ</w:t>
                        </w:r>
                      </w:rt>
                      <w:rubyBase>
                        <w:r w:rsidR="00CE5FAC">
                          <w:rPr>
                            <w:rFonts w:ascii="HGP教科書体" w:eastAsia="HGP教科書体" w:hAnsi="ＭＳ ゴシック" w:cs="HGP教科書体" w:hint="eastAsia"/>
                            <w:sz w:val="24"/>
                            <w:szCs w:val="24"/>
                          </w:rPr>
                          <w:t>子</w:t>
                        </w:r>
                      </w:rubyBase>
                    </w:ruby>
                  </w:r>
                  <w:r>
                    <w:rPr>
                      <w:rFonts w:ascii="HGP教科書体" w:eastAsia="HGP教科書体" w:hAnsi="ＭＳ ゴシック" w:cs="HGP教科書体"/>
                      <w:sz w:val="24"/>
                      <w:szCs w:val="24"/>
                    </w:rPr>
                    <w:ruby>
                      <w:rubyPr>
                        <w:rubyAlign w:val="center"/>
                        <w:hps w:val="12"/>
                        <w:hpsRaise w:val="22"/>
                        <w:hpsBaseText w:val="24"/>
                        <w:lid w:val="ja-JP"/>
                      </w:rubyPr>
                      <w:rt>
                        <w:r w:rsidR="00CE5FAC" w:rsidRPr="003D63DA">
                          <w:rPr>
                            <w:rFonts w:ascii="HGP教科書体" w:eastAsia="HGP教科書体" w:hAnsi="ＭＳ ゴシック" w:cs="HGP教科書体" w:hint="eastAsia"/>
                            <w:sz w:val="12"/>
                            <w:szCs w:val="12"/>
                          </w:rPr>
                          <w:t>ども</w:t>
                        </w:r>
                      </w:rt>
                      <w:rubyBase>
                        <w:r w:rsidR="00CE5FAC">
                          <w:rPr>
                            <w:rFonts w:ascii="HGP教科書体" w:eastAsia="HGP教科書体" w:hAnsi="ＭＳ ゴシック" w:cs="HGP教科書体" w:hint="eastAsia"/>
                            <w:sz w:val="24"/>
                            <w:szCs w:val="24"/>
                          </w:rPr>
                          <w:t>供</w:t>
                        </w:r>
                      </w:rubyBase>
                    </w:ruby>
                  </w:r>
                </w:p>
              </w:txbxContent>
            </v:textbox>
          </v:shape>
        </w:pict>
      </w:r>
      <w:r>
        <w:rPr>
          <w:noProof/>
        </w:rPr>
        <w:pict>
          <v:shapetype id="_x0000_t88" coordsize="21600,21600" o:spt="88" adj="1800,10800" path="m,qx10800@0l10800@2qy21600@11,10800@3l10800@1qy,21600e" filled="f">
            <v:formulas>
              <v:f eqn="val #0"/>
              <v:f eqn="sum 21600 0 #0"/>
              <v:f eqn="sum #1 0 #0"/>
              <v:f eqn="sum #1 #0 0"/>
              <v:f eqn="prod #0 9598 32768"/>
              <v:f eqn="sum 21600 0 @4"/>
              <v:f eqn="sum 21600 0 #1"/>
              <v:f eqn="min #1 @6"/>
              <v:f eqn="prod @7 1 2"/>
              <v:f eqn="prod #0 2 1"/>
              <v:f eqn="sum 21600 0 @9"/>
              <v:f eqn="val #1"/>
            </v:formulas>
            <v:path arrowok="t" o:connecttype="custom" o:connectlocs="0,0;21600,@11;0,21600" textboxrect="0,@4,7637,@5"/>
            <v:handles>
              <v:h position="center,#0" yrange="0,@8"/>
              <v:h position="bottomRight,#1" yrange="@9,@10"/>
            </v:handles>
          </v:shapetype>
          <v:shape id="_x0000_s1073" type="#_x0000_t88" style="position:absolute;left:0;text-align:left;margin-left:352.35pt;margin-top:-11.15pt;width:8.95pt;height:40.55pt;rotation:90;z-index:251651072">
            <v:textbox inset="5.85pt,.7pt,5.85pt,.7pt"/>
          </v:shape>
        </w:pict>
      </w:r>
    </w:p>
    <w:p w:rsidR="00511102" w:rsidRPr="004D75E8" w:rsidRDefault="00511102" w:rsidP="00C852A2">
      <w:pPr>
        <w:rPr>
          <w:rFonts w:ascii="ＭＳ 明朝" w:cs="Times New Roman"/>
          <w:sz w:val="24"/>
          <w:szCs w:val="24"/>
        </w:rPr>
      </w:pPr>
    </w:p>
    <w:p w:rsidR="00511102" w:rsidRPr="004D75E8" w:rsidRDefault="00D163CF" w:rsidP="00C852A2">
      <w:pPr>
        <w:rPr>
          <w:rFonts w:ascii="ＭＳ 明朝" w:cs="Times New Roman"/>
          <w:sz w:val="24"/>
          <w:szCs w:val="24"/>
        </w:rPr>
      </w:pPr>
      <w:r>
        <w:rPr>
          <w:noProof/>
        </w:rPr>
        <w:pict>
          <v:shape id="_x0000_s1074" type="#_x0000_t202" style="position:absolute;left:0;text-align:left;margin-left:214.05pt;margin-top:8pt;width:48.15pt;height:34.15pt;z-index:251670528" stroked="f">
            <v:textbox style="mso-next-textbox:#_x0000_s1074" inset="5.85pt,.7pt,5.85pt,.7pt">
              <w:txbxContent>
                <w:p w:rsidR="00CE5FAC" w:rsidRPr="00266A30" w:rsidRDefault="00CE5FAC" w:rsidP="00C852A2">
                  <w:pPr>
                    <w:jc w:val="center"/>
                    <w:rPr>
                      <w:rFonts w:ascii="HGP教科書体" w:eastAsia="HGP教科書体" w:hAnsi="ＭＳ ゴシック" w:cs="Times New Roman"/>
                      <w:sz w:val="24"/>
                      <w:szCs w:val="24"/>
                    </w:rPr>
                  </w:pPr>
                  <w:r>
                    <w:rPr>
                      <w:rFonts w:ascii="HGP教科書体" w:eastAsia="HGP教科書体" w:hAnsi="ＭＳ ゴシック" w:cs="HGP教科書体"/>
                      <w:sz w:val="24"/>
                      <w:szCs w:val="24"/>
                    </w:rPr>
                    <w:ruby>
                      <w:rubyPr>
                        <w:rubyAlign w:val="center"/>
                        <w:hps w:val="12"/>
                        <w:hpsRaise w:val="22"/>
                        <w:hpsBaseText w:val="24"/>
                        <w:lid w:val="ja-JP"/>
                      </w:rubyPr>
                      <w:rt>
                        <w:r w:rsidR="00CE5FAC" w:rsidRPr="0015009B">
                          <w:rPr>
                            <w:rFonts w:ascii="HGP教科書体" w:eastAsia="HGP教科書体" w:hAnsi="ＭＳ ゴシック" w:cs="HGP教科書体" w:hint="eastAsia"/>
                            <w:sz w:val="12"/>
                            <w:szCs w:val="12"/>
                          </w:rPr>
                          <w:t>いもうと</w:t>
                        </w:r>
                      </w:rt>
                      <w:rubyBase>
                        <w:r w:rsidR="00CE5FAC">
                          <w:rPr>
                            <w:rFonts w:ascii="HGP教科書体" w:eastAsia="HGP教科書体" w:hAnsi="ＭＳ ゴシック" w:cs="HGP教科書体" w:hint="eastAsia"/>
                            <w:sz w:val="24"/>
                            <w:szCs w:val="24"/>
                          </w:rPr>
                          <w:t>妹</w:t>
                        </w:r>
                      </w:rubyBase>
                    </w:ruby>
                  </w:r>
                </w:p>
              </w:txbxContent>
            </v:textbox>
          </v:shape>
        </w:pict>
      </w:r>
      <w:r>
        <w:rPr>
          <w:noProof/>
        </w:rPr>
        <w:pict>
          <v:shape id="_x0000_s1075" type="#_x0000_t202" style="position:absolute;left:0;text-align:left;margin-left:154.05pt;margin-top:8pt;width:48.15pt;height:34.15pt;z-index:251668480" stroked="f">
            <v:textbox style="mso-next-textbox:#_x0000_s1075" inset="5.85pt,.7pt,5.85pt,.7pt">
              <w:txbxContent>
                <w:p w:rsidR="00CE5FAC" w:rsidRPr="00266A30" w:rsidRDefault="00CE5FAC" w:rsidP="00C852A2">
                  <w:pPr>
                    <w:jc w:val="center"/>
                    <w:rPr>
                      <w:rFonts w:ascii="HGP教科書体" w:eastAsia="HGP教科書体" w:hAnsi="ＭＳ ゴシック" w:cs="Times New Roman"/>
                      <w:sz w:val="24"/>
                      <w:szCs w:val="24"/>
                    </w:rPr>
                  </w:pPr>
                  <w:r>
                    <w:rPr>
                      <w:rFonts w:ascii="HGP教科書体" w:eastAsia="HGP教科書体" w:hAnsi="ＭＳ ゴシック" w:cs="HGP教科書体"/>
                      <w:sz w:val="24"/>
                      <w:szCs w:val="24"/>
                    </w:rPr>
                    <w:ruby>
                      <w:rubyPr>
                        <w:rubyAlign w:val="center"/>
                        <w:hps w:val="12"/>
                        <w:hpsRaise w:val="22"/>
                        <w:hpsBaseText w:val="24"/>
                        <w:lid w:val="ja-JP"/>
                      </w:rubyPr>
                      <w:rt>
                        <w:r w:rsidR="00CE5FAC" w:rsidRPr="0015009B">
                          <w:rPr>
                            <w:rFonts w:ascii="HGP教科書体" w:eastAsia="HGP教科書体" w:hAnsi="ＭＳ ゴシック" w:cs="HGP教科書体" w:hint="eastAsia"/>
                            <w:sz w:val="12"/>
                            <w:szCs w:val="12"/>
                          </w:rPr>
                          <w:t>おとうと</w:t>
                        </w:r>
                      </w:rt>
                      <w:rubyBase>
                        <w:r w:rsidR="00CE5FAC">
                          <w:rPr>
                            <w:rFonts w:ascii="HGP教科書体" w:eastAsia="HGP教科書体" w:hAnsi="ＭＳ ゴシック" w:cs="HGP教科書体" w:hint="eastAsia"/>
                            <w:sz w:val="24"/>
                            <w:szCs w:val="24"/>
                          </w:rPr>
                          <w:t>弟</w:t>
                        </w:r>
                      </w:rubyBase>
                    </w:ruby>
                  </w:r>
                </w:p>
              </w:txbxContent>
            </v:textbox>
          </v:shape>
        </w:pict>
      </w:r>
      <w:r>
        <w:rPr>
          <w:noProof/>
        </w:rPr>
        <w:pict>
          <v:shape id="_x0000_s1076" type="#_x0000_t202" style="position:absolute;left:0;text-align:left;margin-left:96.3pt;margin-top:7pt;width:48.15pt;height:34.15pt;z-index:251666432" stroked="f">
            <v:textbox style="mso-next-textbox:#_x0000_s1076" inset="5.85pt,.7pt,5.85pt,.7pt">
              <w:txbxContent>
                <w:p w:rsidR="00CE5FAC" w:rsidRPr="00266A30" w:rsidRDefault="00CE5FAC" w:rsidP="00C852A2">
                  <w:pPr>
                    <w:jc w:val="center"/>
                    <w:rPr>
                      <w:rFonts w:ascii="HGP教科書体" w:eastAsia="HGP教科書体" w:hAnsi="ＭＳ ゴシック" w:cs="Times New Roman"/>
                      <w:sz w:val="24"/>
                      <w:szCs w:val="24"/>
                    </w:rPr>
                  </w:pPr>
                  <w:r>
                    <w:rPr>
                      <w:rFonts w:ascii="HGP教科書体" w:eastAsia="HGP教科書体" w:hAnsi="ＭＳ ゴシック" w:cs="HGP教科書体"/>
                      <w:sz w:val="24"/>
                      <w:szCs w:val="24"/>
                    </w:rPr>
                    <w:ruby>
                      <w:rubyPr>
                        <w:rubyAlign w:val="center"/>
                        <w:hps w:val="12"/>
                        <w:hpsRaise w:val="22"/>
                        <w:hpsBaseText w:val="24"/>
                        <w:lid w:val="ja-JP"/>
                      </w:rubyPr>
                      <w:rt>
                        <w:r w:rsidR="00CE5FAC" w:rsidRPr="0015009B">
                          <w:rPr>
                            <w:rFonts w:ascii="HGP教科書体" w:eastAsia="HGP教科書体" w:hAnsi="ＭＳ ゴシック" w:cs="HGP教科書体" w:hint="eastAsia"/>
                            <w:sz w:val="12"/>
                            <w:szCs w:val="12"/>
                          </w:rPr>
                          <w:t xml:space="preserve">　</w:t>
                        </w:r>
                      </w:rt>
                      <w:rubyBase>
                        <w:r w:rsidR="00CE5FAC">
                          <w:rPr>
                            <w:rFonts w:ascii="HGP教科書体" w:eastAsia="HGP教科書体" w:hAnsi="ＭＳ ゴシック" w:cs="HGP教科書体" w:hint="eastAsia"/>
                            <w:sz w:val="24"/>
                            <w:szCs w:val="24"/>
                          </w:rPr>
                          <w:t>わたし</w:t>
                        </w:r>
                      </w:rubyBase>
                    </w:ruby>
                  </w:r>
                </w:p>
              </w:txbxContent>
            </v:textbox>
          </v:shape>
        </w:pict>
      </w:r>
      <w:r>
        <w:rPr>
          <w:noProof/>
        </w:rPr>
        <w:pict>
          <v:shape id="_x0000_s1077" type="#_x0000_t202" style="position:absolute;left:0;text-align:left;margin-left:40.05pt;margin-top:7pt;width:48.15pt;height:34.15pt;z-index:251664384" stroked="f">
            <v:textbox style="mso-next-textbox:#_x0000_s1077" inset="5.85pt,.7pt,5.85pt,.7pt">
              <w:txbxContent>
                <w:p w:rsidR="00CE5FAC" w:rsidRPr="00266A30" w:rsidRDefault="00CE5FAC" w:rsidP="00C852A2">
                  <w:pPr>
                    <w:jc w:val="center"/>
                    <w:rPr>
                      <w:rFonts w:ascii="HGP教科書体" w:eastAsia="HGP教科書体" w:hAnsi="ＭＳ ゴシック" w:cs="Times New Roman"/>
                      <w:sz w:val="24"/>
                      <w:szCs w:val="24"/>
                    </w:rPr>
                  </w:pPr>
                  <w:r>
                    <w:rPr>
                      <w:rFonts w:ascii="HGP教科書体" w:eastAsia="HGP教科書体" w:hAnsi="ＭＳ ゴシック" w:cs="HGP教科書体"/>
                      <w:sz w:val="24"/>
                      <w:szCs w:val="24"/>
                    </w:rPr>
                    <w:ruby>
                      <w:rubyPr>
                        <w:rubyAlign w:val="center"/>
                        <w:hps w:val="12"/>
                        <w:hpsRaise w:val="22"/>
                        <w:hpsBaseText w:val="24"/>
                        <w:lid w:val="ja-JP"/>
                      </w:rubyPr>
                      <w:rt>
                        <w:r w:rsidR="00CE5FAC" w:rsidRPr="0015009B">
                          <w:rPr>
                            <w:rFonts w:ascii="HGP教科書体" w:eastAsia="HGP教科書体" w:hAnsi="ＭＳ ゴシック" w:cs="HGP教科書体" w:hint="eastAsia"/>
                            <w:sz w:val="12"/>
                            <w:szCs w:val="12"/>
                          </w:rPr>
                          <w:t>あね</w:t>
                        </w:r>
                      </w:rt>
                      <w:rubyBase>
                        <w:r w:rsidR="00CE5FAC">
                          <w:rPr>
                            <w:rFonts w:ascii="HGP教科書体" w:eastAsia="HGP教科書体" w:hAnsi="ＭＳ ゴシック" w:cs="HGP教科書体" w:hint="eastAsia"/>
                            <w:sz w:val="24"/>
                            <w:szCs w:val="24"/>
                          </w:rPr>
                          <w:t>姉</w:t>
                        </w:r>
                      </w:rubyBase>
                    </w:ruby>
                  </w:r>
                </w:p>
              </w:txbxContent>
            </v:textbox>
          </v:shape>
        </w:pict>
      </w:r>
      <w:r>
        <w:rPr>
          <w:noProof/>
        </w:rPr>
        <w:pict>
          <v:shape id="_x0000_s1078" type="#_x0000_t202" style="position:absolute;left:0;text-align:left;margin-left:-18.6pt;margin-top:7pt;width:48.15pt;height:34.15pt;z-index:251662336" stroked="f">
            <v:textbox style="mso-next-textbox:#_x0000_s1078" inset="5.85pt,.7pt,5.85pt,.7pt">
              <w:txbxContent>
                <w:p w:rsidR="00CE5FAC" w:rsidRPr="00266A30" w:rsidRDefault="00CE5FAC" w:rsidP="00C852A2">
                  <w:pPr>
                    <w:jc w:val="center"/>
                    <w:rPr>
                      <w:rFonts w:ascii="HGP教科書体" w:eastAsia="HGP教科書体" w:hAnsi="ＭＳ ゴシック" w:cs="Times New Roman"/>
                      <w:sz w:val="24"/>
                      <w:szCs w:val="24"/>
                    </w:rPr>
                  </w:pPr>
                  <w:r>
                    <w:rPr>
                      <w:rFonts w:ascii="HGP教科書体" w:eastAsia="HGP教科書体" w:hAnsi="ＭＳ ゴシック" w:cs="HGP教科書体"/>
                      <w:sz w:val="24"/>
                      <w:szCs w:val="24"/>
                    </w:rPr>
                    <w:ruby>
                      <w:rubyPr>
                        <w:rubyAlign w:val="center"/>
                        <w:hps w:val="12"/>
                        <w:hpsRaise w:val="22"/>
                        <w:hpsBaseText w:val="24"/>
                        <w:lid w:val="ja-JP"/>
                      </w:rubyPr>
                      <w:rt>
                        <w:r w:rsidR="00CE5FAC" w:rsidRPr="0015009B">
                          <w:rPr>
                            <w:rFonts w:ascii="HGP教科書体" w:eastAsia="HGP教科書体" w:hAnsi="ＭＳ ゴシック" w:cs="HGP教科書体" w:hint="eastAsia"/>
                            <w:sz w:val="12"/>
                            <w:szCs w:val="12"/>
                          </w:rPr>
                          <w:t>あに</w:t>
                        </w:r>
                      </w:rt>
                      <w:rubyBase>
                        <w:r w:rsidR="00CE5FAC">
                          <w:rPr>
                            <w:rFonts w:ascii="HGP教科書体" w:eastAsia="HGP教科書体" w:hAnsi="ＭＳ ゴシック" w:cs="HGP教科書体" w:hint="eastAsia"/>
                            <w:sz w:val="24"/>
                            <w:szCs w:val="24"/>
                          </w:rPr>
                          <w:t>兄</w:t>
                        </w:r>
                      </w:rubyBase>
                    </w:ruby>
                  </w:r>
                </w:p>
              </w:txbxContent>
            </v:textbox>
          </v:shape>
        </w:pict>
      </w:r>
    </w:p>
    <w:p w:rsidR="00511102" w:rsidRPr="004D75E8" w:rsidRDefault="00511102" w:rsidP="00C852A2">
      <w:pPr>
        <w:rPr>
          <w:rFonts w:ascii="ＭＳ 明朝" w:cs="Times New Roman"/>
          <w:sz w:val="24"/>
          <w:szCs w:val="24"/>
        </w:rPr>
      </w:pPr>
    </w:p>
    <w:p w:rsidR="00511102" w:rsidRPr="004D75E8" w:rsidRDefault="00511102" w:rsidP="00C852A2">
      <w:pPr>
        <w:rPr>
          <w:rFonts w:ascii="ＭＳ 明朝" w:cs="Times New Roman"/>
          <w:sz w:val="24"/>
          <w:szCs w:val="24"/>
        </w:rPr>
      </w:pPr>
    </w:p>
    <w:p w:rsidR="00511102" w:rsidRPr="00A77A74" w:rsidRDefault="00511102" w:rsidP="00C852A2">
      <w:pPr>
        <w:spacing w:line="240" w:lineRule="atLeast"/>
        <w:rPr>
          <w:rFonts w:ascii="HGP教科書体" w:eastAsia="HGP教科書体" w:hAnsi="ＭＳ ゴシック" w:cs="Times New Roman"/>
          <w:sz w:val="28"/>
          <w:szCs w:val="28"/>
        </w:rPr>
      </w:pPr>
      <w:r w:rsidRPr="00A77A74">
        <w:rPr>
          <w:rFonts w:ascii="HGP教科書体" w:eastAsia="HGP教科書体" w:hAnsi="ＭＳ ゴシック" w:cs="HGP教科書体" w:hint="eastAsia"/>
          <w:sz w:val="28"/>
          <w:szCs w:val="28"/>
        </w:rPr>
        <w:t>（２）</w:t>
      </w:r>
      <w:r w:rsidR="00972C45" w:rsidRPr="00A77A74">
        <w:rPr>
          <w:rFonts w:ascii="HGP教科書体" w:eastAsia="HGP教科書体" w:hAnsi="ＭＳ ゴシック" w:cs="HGP教科書体"/>
          <w:sz w:val="28"/>
          <w:szCs w:val="28"/>
        </w:rPr>
        <w:ruby>
          <w:rubyPr>
            <w:rubyAlign w:val="center"/>
            <w:hps w:val="14"/>
            <w:hpsRaise w:val="26"/>
            <w:hpsBaseText w:val="28"/>
            <w:lid w:val="ja-JP"/>
          </w:rubyPr>
          <w:rt>
            <w:r w:rsidR="00511102" w:rsidRPr="00A77A74">
              <w:rPr>
                <w:rFonts w:ascii="HGP教科書体" w:eastAsia="HGP教科書体" w:hAnsi="ＭＳ ゴシック" w:cs="HGP教科書体" w:hint="eastAsia"/>
                <w:sz w:val="14"/>
                <w:szCs w:val="14"/>
              </w:rPr>
              <w:t>やま</w:t>
            </w:r>
          </w:rt>
          <w:rubyBase>
            <w:r w:rsidR="00511102" w:rsidRPr="00A77A74">
              <w:rPr>
                <w:rFonts w:ascii="HGP教科書体" w:eastAsia="HGP教科書体" w:hAnsi="ＭＳ ゴシック" w:cs="HGP教科書体" w:hint="eastAsia"/>
                <w:sz w:val="28"/>
                <w:szCs w:val="28"/>
              </w:rPr>
              <w:t>山</w:t>
            </w:r>
          </w:rubyBase>
        </w:ruby>
      </w:r>
      <w:r w:rsidR="00972C45" w:rsidRPr="00A77A74">
        <w:rPr>
          <w:rFonts w:ascii="HGP教科書体" w:eastAsia="HGP教科書体" w:hAnsi="ＭＳ ゴシック" w:cs="HGP教科書体"/>
          <w:sz w:val="28"/>
          <w:szCs w:val="28"/>
        </w:rPr>
        <w:ruby>
          <w:rubyPr>
            <w:rubyAlign w:val="center"/>
            <w:hps w:val="14"/>
            <w:hpsRaise w:val="26"/>
            <w:hpsBaseText w:val="28"/>
            <w:lid w:val="ja-JP"/>
          </w:rubyPr>
          <w:rt>
            <w:r w:rsidR="00511102" w:rsidRPr="00A77A74">
              <w:rPr>
                <w:rFonts w:ascii="HGP教科書体" w:eastAsia="HGP教科書体" w:hAnsi="ＭＳ ゴシック" w:cs="HGP教科書体" w:hint="eastAsia"/>
                <w:sz w:val="14"/>
                <w:szCs w:val="14"/>
              </w:rPr>
              <w:t>だ</w:t>
            </w:r>
          </w:rt>
          <w:rubyBase>
            <w:r w:rsidR="00511102" w:rsidRPr="00A77A74">
              <w:rPr>
                <w:rFonts w:ascii="HGP教科書体" w:eastAsia="HGP教科書体" w:hAnsi="ＭＳ ゴシック" w:cs="HGP教科書体" w:hint="eastAsia"/>
                <w:sz w:val="28"/>
                <w:szCs w:val="28"/>
              </w:rPr>
              <w:t>田</w:t>
            </w:r>
          </w:rubyBase>
        </w:ruby>
      </w:r>
      <w:r w:rsidRPr="00A77A74">
        <w:rPr>
          <w:rFonts w:ascii="HGP教科書体" w:eastAsia="HGP教科書体" w:hAnsi="ＭＳ ゴシック" w:cs="HGP教科書体" w:hint="eastAsia"/>
          <w:sz w:val="28"/>
          <w:szCs w:val="28"/>
        </w:rPr>
        <w:t>さんの</w:t>
      </w:r>
      <w:r w:rsidRPr="00A77A74">
        <w:rPr>
          <w:rFonts w:ascii="HGP教科書体" w:eastAsia="HGP教科書体" w:hAnsi="ＭＳ ゴシック" w:cs="HGP教科書体"/>
          <w:sz w:val="28"/>
          <w:szCs w:val="28"/>
        </w:rPr>
        <w:t xml:space="preserve"> </w:t>
      </w:r>
      <w:r w:rsidRPr="00A77A74">
        <w:rPr>
          <w:rFonts w:ascii="HGP教科書体" w:eastAsia="HGP教科書体" w:hAnsi="ＭＳ ゴシック" w:cs="HGP教科書体" w:hint="eastAsia"/>
          <w:sz w:val="28"/>
          <w:szCs w:val="28"/>
        </w:rPr>
        <w:t>ご</w:t>
      </w:r>
      <w:r w:rsidR="00972C45" w:rsidRPr="00A77A74">
        <w:rPr>
          <w:rFonts w:ascii="HGP教科書体" w:eastAsia="HGP教科書体" w:hAnsi="ＭＳ ゴシック" w:cs="HGP教科書体"/>
          <w:sz w:val="28"/>
          <w:szCs w:val="28"/>
        </w:rPr>
        <w:ruby>
          <w:rubyPr>
            <w:rubyAlign w:val="center"/>
            <w:hps w:val="14"/>
            <w:hpsRaise w:val="26"/>
            <w:hpsBaseText w:val="28"/>
            <w:lid w:val="ja-JP"/>
          </w:rubyPr>
          <w:rt>
            <w:r w:rsidR="00511102" w:rsidRPr="00A77A74">
              <w:rPr>
                <w:rFonts w:ascii="HGP教科書体" w:eastAsia="HGP教科書体" w:hAnsi="ＭＳ ゴシック" w:cs="HGP教科書体" w:hint="eastAsia"/>
                <w:sz w:val="14"/>
                <w:szCs w:val="14"/>
              </w:rPr>
              <w:t>か</w:t>
            </w:r>
          </w:rt>
          <w:rubyBase>
            <w:r w:rsidR="00511102" w:rsidRPr="00A77A74">
              <w:rPr>
                <w:rFonts w:ascii="HGP教科書体" w:eastAsia="HGP教科書体" w:hAnsi="ＭＳ ゴシック" w:cs="HGP教科書体" w:hint="eastAsia"/>
                <w:sz w:val="28"/>
                <w:szCs w:val="28"/>
              </w:rPr>
              <w:t>家</w:t>
            </w:r>
          </w:rubyBase>
        </w:ruby>
      </w:r>
      <w:r w:rsidR="00972C45" w:rsidRPr="00A77A74">
        <w:rPr>
          <w:rFonts w:ascii="HGP教科書体" w:eastAsia="HGP教科書体" w:hAnsi="ＭＳ ゴシック" w:cs="HGP教科書体"/>
          <w:sz w:val="28"/>
          <w:szCs w:val="28"/>
        </w:rPr>
        <w:ruby>
          <w:rubyPr>
            <w:rubyAlign w:val="center"/>
            <w:hps w:val="14"/>
            <w:hpsRaise w:val="26"/>
            <w:hpsBaseText w:val="28"/>
            <w:lid w:val="ja-JP"/>
          </w:rubyPr>
          <w:rt>
            <w:r w:rsidR="00511102" w:rsidRPr="00A77A74">
              <w:rPr>
                <w:rFonts w:ascii="HGP教科書体" w:eastAsia="HGP教科書体" w:hAnsi="ＭＳ ゴシック" w:cs="HGP教科書体" w:hint="eastAsia"/>
                <w:sz w:val="14"/>
                <w:szCs w:val="14"/>
              </w:rPr>
              <w:t>ぞく</w:t>
            </w:r>
          </w:rt>
          <w:rubyBase>
            <w:r w:rsidR="00511102" w:rsidRPr="00A77A74">
              <w:rPr>
                <w:rFonts w:ascii="HGP教科書体" w:eastAsia="HGP教科書体" w:hAnsi="ＭＳ ゴシック" w:cs="HGP教科書体" w:hint="eastAsia"/>
                <w:sz w:val="28"/>
                <w:szCs w:val="28"/>
              </w:rPr>
              <w:t>族</w:t>
            </w:r>
          </w:rubyBase>
        </w:ruby>
      </w:r>
    </w:p>
    <w:p w:rsidR="00511102" w:rsidRPr="004D75E8" w:rsidRDefault="00D163CF" w:rsidP="00C852A2">
      <w:pPr>
        <w:rPr>
          <w:rFonts w:ascii="ＭＳ 明朝" w:cs="Times New Roman"/>
          <w:sz w:val="24"/>
          <w:szCs w:val="24"/>
        </w:rPr>
      </w:pPr>
      <w:r>
        <w:rPr>
          <w:noProof/>
        </w:rPr>
        <w:pict>
          <v:shape id="_x0000_s1079" type="#_x0000_t202" style="position:absolute;left:0;text-align:left;margin-left:196.95pt;margin-top:7.4pt;width:51pt;height:51.25pt;z-index:251679744" strokecolor="#333">
            <v:stroke dashstyle="1 1" endcap="round"/>
            <v:textbox style="mso-next-textbox:#_x0000_s1079" inset="5.85pt,.7pt,5.85pt,.7pt">
              <w:txbxContent>
                <w:p w:rsidR="00CE5FAC" w:rsidRPr="00EB2E10" w:rsidRDefault="00D163CF" w:rsidP="00C852A2">
                  <w:pPr>
                    <w:rPr>
                      <w:rFonts w:cs="Times New Roman"/>
                      <w:sz w:val="18"/>
                      <w:szCs w:val="18"/>
                    </w:rPr>
                  </w:pPr>
                  <w:r>
                    <w:rPr>
                      <w:rFonts w:cs="Times New Roman"/>
                      <w:noProof/>
                      <w:sz w:val="18"/>
                      <w:szCs w:val="18"/>
                    </w:rPr>
                    <w:pict>
                      <v:shape id="図 22" o:spid="_x0000_i1052" type="#_x0000_t75" style="width:38.25pt;height:42.75pt;visibility:visible">
                        <v:imagedata r:id="rId24" o:title="" gain="74473f" blacklevel="655f"/>
                      </v:shape>
                    </w:pict>
                  </w:r>
                </w:p>
              </w:txbxContent>
            </v:textbox>
          </v:shape>
        </w:pict>
      </w:r>
      <w:r>
        <w:rPr>
          <w:noProof/>
        </w:rPr>
        <w:pict>
          <v:shape id="_x0000_s1080" type="#_x0000_t202" style="position:absolute;left:0;text-align:left;margin-left:94.95pt;margin-top:7.4pt;width:54pt;height:51.25pt;z-index:251677696" strokecolor="#333">
            <v:stroke dashstyle="1 1" endcap="round"/>
            <v:textbox style="mso-next-textbox:#_x0000_s1080" inset="5.85pt,.7pt,5.85pt,.7pt">
              <w:txbxContent>
                <w:p w:rsidR="00CE5FAC" w:rsidRPr="00EB2E10" w:rsidRDefault="00D163CF" w:rsidP="00C852A2">
                  <w:pPr>
                    <w:rPr>
                      <w:rFonts w:cs="Times New Roman"/>
                      <w:sz w:val="18"/>
                      <w:szCs w:val="18"/>
                    </w:rPr>
                  </w:pPr>
                  <w:r>
                    <w:rPr>
                      <w:rFonts w:cs="Times New Roman"/>
                      <w:noProof/>
                      <w:sz w:val="18"/>
                      <w:szCs w:val="18"/>
                    </w:rPr>
                    <w:pict>
                      <v:shape id="図 21" o:spid="_x0000_i1054" type="#_x0000_t75" style="width:38.25pt;height:41.25pt;visibility:visible">
                        <v:imagedata r:id="rId25" o:title="" gain="1.25" blacklevel="-655f"/>
                      </v:shape>
                    </w:pict>
                  </w:r>
                </w:p>
              </w:txbxContent>
            </v:textbox>
          </v:shape>
        </w:pict>
      </w:r>
    </w:p>
    <w:p w:rsidR="00511102" w:rsidRPr="004D75E8" w:rsidRDefault="00D163CF" w:rsidP="00C852A2">
      <w:pPr>
        <w:rPr>
          <w:rFonts w:ascii="ＭＳ 明朝" w:cs="Times New Roman"/>
          <w:sz w:val="24"/>
          <w:szCs w:val="24"/>
        </w:rPr>
      </w:pPr>
      <w:r>
        <w:rPr>
          <w:noProof/>
        </w:rPr>
        <w:pict>
          <v:shape id="_x0000_s1081" type="#_x0000_t202" style="position:absolute;left:0;text-align:left;margin-left:280.95pt;margin-top:2.55pt;width:55.6pt;height:52.3pt;z-index:251696128" strokecolor="#333">
            <v:stroke dashstyle="1 1" endcap="round"/>
            <v:textbox style="mso-next-textbox:#_x0000_s1081" inset="5.85pt,.7pt,5.85pt,.7pt">
              <w:txbxContent>
                <w:p w:rsidR="00CE5FAC" w:rsidRPr="00EB2E10" w:rsidRDefault="00D163CF" w:rsidP="00C852A2">
                  <w:pPr>
                    <w:rPr>
                      <w:rFonts w:cs="Times New Roman"/>
                      <w:sz w:val="18"/>
                      <w:szCs w:val="18"/>
                    </w:rPr>
                  </w:pPr>
                  <w:r>
                    <w:rPr>
                      <w:rFonts w:cs="Times New Roman"/>
                      <w:noProof/>
                      <w:sz w:val="18"/>
                      <w:szCs w:val="18"/>
                    </w:rPr>
                    <w:pict>
                      <v:shape id="図 30" o:spid="_x0000_i1056" type="#_x0000_t75" style="width:46.5pt;height:42.75pt;visibility:visible">
                        <v:imagedata r:id="rId26" o:title="" gain="1.25" blacklevel="-655f"/>
                      </v:shape>
                    </w:pict>
                  </w:r>
                </w:p>
              </w:txbxContent>
            </v:textbox>
          </v:shape>
        </w:pict>
      </w:r>
      <w:r>
        <w:rPr>
          <w:noProof/>
        </w:rPr>
        <w:pict>
          <v:shape id="_x0000_s1082" type="#_x0000_t202" style="position:absolute;left:0;text-align:left;margin-left:393.5pt;margin-top:2.55pt;width:56.45pt;height:52.3pt;z-index:251698176" strokecolor="#333">
            <v:stroke dashstyle="1 1" endcap="round"/>
            <v:textbox style="mso-next-textbox:#_x0000_s1082" inset="5.85pt,.7pt,5.85pt,.7pt">
              <w:txbxContent>
                <w:p w:rsidR="00CE5FAC" w:rsidRPr="00EB2E10" w:rsidRDefault="00D163CF" w:rsidP="00C852A2">
                  <w:pPr>
                    <w:rPr>
                      <w:rFonts w:cs="Times New Roman"/>
                      <w:sz w:val="18"/>
                      <w:szCs w:val="18"/>
                    </w:rPr>
                  </w:pPr>
                  <w:r>
                    <w:rPr>
                      <w:rFonts w:cs="Times New Roman"/>
                      <w:noProof/>
                      <w:sz w:val="18"/>
                      <w:szCs w:val="18"/>
                    </w:rPr>
                    <w:pict>
                      <v:shape id="図 31" o:spid="_x0000_i1058" type="#_x0000_t75" style="width:37.5pt;height:39pt;visibility:visible">
                        <v:imagedata r:id="rId27" o:title="" gain="1.25" blacklevel="-655f"/>
                      </v:shape>
                    </w:pict>
                  </w:r>
                </w:p>
              </w:txbxContent>
            </v:textbox>
          </v:shape>
        </w:pict>
      </w:r>
      <w:r>
        <w:rPr>
          <w:noProof/>
        </w:rPr>
        <w:pict>
          <v:line id="_x0000_s1083" style="position:absolute;left:0;text-align:left;z-index:251633664" from="174.6pt,9.5pt" to="174.6pt,61.4pt"/>
        </w:pict>
      </w:r>
      <w:r>
        <w:rPr>
          <w:noProof/>
        </w:rPr>
        <w:pict>
          <v:line id="_x0000_s1084" style="position:absolute;left:0;text-align:left;z-index:251620352" from="148.95pt,9.5pt" to="196.95pt,9.5pt"/>
        </w:pict>
      </w:r>
    </w:p>
    <w:p w:rsidR="00511102" w:rsidRPr="004D75E8" w:rsidRDefault="00D163CF" w:rsidP="00C852A2">
      <w:pPr>
        <w:rPr>
          <w:rFonts w:ascii="ＭＳ 明朝" w:cs="Times New Roman"/>
          <w:sz w:val="24"/>
          <w:szCs w:val="24"/>
        </w:rPr>
      </w:pPr>
      <w:r>
        <w:rPr>
          <w:noProof/>
        </w:rPr>
        <w:pict>
          <v:shape id="_x0000_s1085" type="#_x0000_t202" style="position:absolute;left:0;text-align:left;margin-left:191.7pt;margin-top:9.1pt;width:57.3pt;height:34.15pt;z-index:251678720" stroked="f">
            <v:textbox style="mso-next-textbox:#_x0000_s1085" inset="5.85pt,.7pt,5.85pt,.7pt">
              <w:txbxContent>
                <w:p w:rsidR="00CE5FAC" w:rsidRPr="00765E99" w:rsidRDefault="00CE5FAC" w:rsidP="00C852A2">
                  <w:pPr>
                    <w:rPr>
                      <w:rFonts w:ascii="HGP教科書体" w:eastAsia="HGP教科書体" w:hAnsi="ＭＳ ゴシック" w:cs="Times New Roman"/>
                      <w:spacing w:val="-30"/>
                      <w:sz w:val="22"/>
                      <w:szCs w:val="22"/>
                    </w:rPr>
                  </w:pPr>
                  <w:r>
                    <w:rPr>
                      <w:rFonts w:ascii="HGP教科書体" w:eastAsia="HGP教科書体" w:hAnsi="ＭＳ ゴシック" w:cs="HGP教科書体"/>
                      <w:spacing w:val="-30"/>
                      <w:sz w:val="22"/>
                      <w:szCs w:val="22"/>
                    </w:rPr>
                    <w:ruby>
                      <w:rubyPr>
                        <w:rubyAlign w:val="distributeSpace"/>
                        <w:hps w:val="12"/>
                        <w:hpsRaise w:val="20"/>
                        <w:hpsBaseText w:val="22"/>
                        <w:lid w:val="ja-JP"/>
                      </w:rubyPr>
                      <w:rt>
                        <w:r w:rsidR="00CE5FAC" w:rsidRPr="00765E99">
                          <w:rPr>
                            <w:rFonts w:ascii="HGP教科書体" w:eastAsia="HGP教科書体" w:hAnsi="ＭＳ ゴシック" w:cs="HGP教科書体" w:hint="eastAsia"/>
                            <w:spacing w:val="-30"/>
                            <w:sz w:val="12"/>
                            <w:szCs w:val="12"/>
                          </w:rPr>
                          <w:t xml:space="preserve">　</w:t>
                        </w:r>
                      </w:rt>
                      <w:rubyBase>
                        <w:r w:rsidR="00CE5FAC">
                          <w:rPr>
                            <w:rFonts w:ascii="HGP教科書体" w:eastAsia="HGP教科書体" w:hAnsi="ＭＳ ゴシック" w:cs="HGP教科書体" w:hint="eastAsia"/>
                            <w:spacing w:val="-30"/>
                            <w:sz w:val="22"/>
                            <w:szCs w:val="22"/>
                          </w:rPr>
                          <w:t>お</w:t>
                        </w:r>
                      </w:rubyBase>
                    </w:ruby>
                  </w:r>
                  <w:r w:rsidRPr="00765E99">
                    <w:rPr>
                      <w:rFonts w:ascii="HGP教科書体" w:eastAsia="HGP教科書体" w:hAnsi="ＭＳ ゴシック" w:cs="HGP教科書体" w:hint="eastAsia"/>
                      <w:spacing w:val="-30"/>
                      <w:sz w:val="22"/>
                      <w:szCs w:val="22"/>
                    </w:rPr>
                    <w:t>ばあさん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086" type="#_x0000_t202" style="position:absolute;left:0;text-align:left;margin-left:85.2pt;margin-top:6.75pt;width:60.45pt;height:34.15pt;z-index:251676672" stroked="f">
            <v:textbox style="mso-next-textbox:#_x0000_s1086" inset="5.85pt,.7pt,5.85pt,.7pt">
              <w:txbxContent>
                <w:p w:rsidR="00CE5FAC" w:rsidRPr="003D63DA" w:rsidRDefault="00CE5FAC" w:rsidP="00C852A2">
                  <w:pPr>
                    <w:jc w:val="center"/>
                    <w:rPr>
                      <w:rFonts w:ascii="HGP教科書体" w:eastAsia="HGP教科書体" w:hAnsi="ＭＳ ゴシック" w:cs="Times New Roman"/>
                      <w:spacing w:val="-24"/>
                      <w:sz w:val="22"/>
                      <w:szCs w:val="22"/>
                    </w:rPr>
                  </w:pPr>
                  <w:r>
                    <w:rPr>
                      <w:rFonts w:ascii="HGP教科書体" w:eastAsia="HGP教科書体" w:hAnsi="ＭＳ ゴシック" w:cs="HGP教科書体"/>
                      <w:spacing w:val="-24"/>
                      <w:sz w:val="22"/>
                      <w:szCs w:val="22"/>
                    </w:rPr>
                    <w:ruby>
                      <w:rubyPr>
                        <w:rubyAlign w:val="distributeSpace"/>
                        <w:hps w:val="12"/>
                        <w:hpsRaise w:val="20"/>
                        <w:hpsBaseText w:val="22"/>
                        <w:lid w:val="ja-JP"/>
                      </w:rubyPr>
                      <w:rt>
                        <w:r w:rsidR="00CE5FAC" w:rsidRPr="003D63DA">
                          <w:rPr>
                            <w:rFonts w:ascii="HGP教科書体" w:eastAsia="HGP教科書体" w:hAnsi="ＭＳ ゴシック" w:cs="HGP教科書体" w:hint="eastAsia"/>
                            <w:spacing w:val="-24"/>
                            <w:sz w:val="12"/>
                            <w:szCs w:val="12"/>
                          </w:rPr>
                          <w:t xml:space="preserve">　</w:t>
                        </w:r>
                      </w:rt>
                      <w:rubyBase>
                        <w:r w:rsidR="00CE5FAC">
                          <w:rPr>
                            <w:rFonts w:ascii="HGP教科書体" w:eastAsia="HGP教科書体" w:hAnsi="ＭＳ ゴシック" w:cs="HGP教科書体" w:hint="eastAsia"/>
                            <w:spacing w:val="-24"/>
                            <w:sz w:val="22"/>
                            <w:szCs w:val="22"/>
                          </w:rPr>
                          <w:t>おじいさん</w:t>
                        </w:r>
                      </w:rubyBase>
                    </w:ruby>
                  </w:r>
                </w:p>
              </w:txbxContent>
            </v:textbox>
          </v:shape>
        </w:pict>
      </w:r>
    </w:p>
    <w:p w:rsidR="00511102" w:rsidRPr="004D75E8" w:rsidRDefault="00D163CF" w:rsidP="00C852A2">
      <w:pPr>
        <w:rPr>
          <w:rFonts w:ascii="ＭＳ 明朝" w:cs="Times New Roman"/>
          <w:sz w:val="24"/>
          <w:szCs w:val="24"/>
        </w:rPr>
      </w:pPr>
      <w:r>
        <w:rPr>
          <w:noProof/>
        </w:rPr>
        <w:pict>
          <v:shape id="_x0000_s1087" type="#_x0000_t202" style="position:absolute;left:0;text-align:left;margin-left:394.85pt;margin-top:11.35pt;width:48.15pt;height:34.15pt;z-index:251697152" stroked="f">
            <v:textbox style="mso-next-textbox:#_x0000_s1087" inset="5.85pt,.7pt,5.85pt,.7pt">
              <w:txbxContent>
                <w:p w:rsidR="00CE5FAC" w:rsidRPr="00765E99" w:rsidRDefault="00CE5FAC" w:rsidP="00C852A2">
                  <w:pPr>
                    <w:rPr>
                      <w:rFonts w:ascii="HGP教科書体" w:eastAsia="HGP教科書体" w:cs="Times New Roman"/>
                    </w:rPr>
                  </w:pPr>
                  <w:r>
                    <w:rPr>
                      <w:rFonts w:ascii="HGP教科書体" w:eastAsia="HGP教科書体" w:cs="HGP教科書体"/>
                    </w:rPr>
                    <w:ruby>
                      <w:rubyPr>
                        <w:rubyAlign w:val="center"/>
                        <w:hps w:val="12"/>
                        <w:hpsRaise w:val="18"/>
                        <w:hpsBaseText w:val="21"/>
                        <w:lid w:val="ja-JP"/>
                      </w:rubyPr>
                      <w:rt>
                        <w:r w:rsidR="00CE5FAC" w:rsidRPr="00626070">
                          <w:rPr>
                            <w:rFonts w:ascii="HGP教科書体" w:eastAsia="HGP教科書体" w:cs="HGP教科書体" w:hint="eastAsia"/>
                            <w:sz w:val="12"/>
                            <w:szCs w:val="12"/>
                          </w:rPr>
                          <w:t>おく</w:t>
                        </w:r>
                      </w:rt>
                      <w:rubyBase>
                        <w:r w:rsidR="00CE5FAC">
                          <w:rPr>
                            <w:rFonts w:ascii="HGP教科書体" w:eastAsia="HGP教科書体" w:cs="HGP教科書体" w:hint="eastAsia"/>
                          </w:rPr>
                          <w:t>奥</w:t>
                        </w:r>
                      </w:rubyBase>
                    </w:ruby>
                  </w:r>
                  <w:r>
                    <w:rPr>
                      <w:rFonts w:ascii="HGP教科書体" w:eastAsia="HGP教科書体" w:cs="HGP教科書体" w:hint="eastAsia"/>
                    </w:rPr>
                    <w:t>さん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088" type="#_x0000_t202" style="position:absolute;left:0;text-align:left;margin-left:282.3pt;margin-top:11.35pt;width:48.15pt;height:34.15pt;z-index:251695104" stroked="f">
            <v:textbox style="mso-next-textbox:#_x0000_s1088" inset="5.85pt,.7pt,5.85pt,.7pt">
              <w:txbxContent>
                <w:p w:rsidR="00CE5FAC" w:rsidRPr="00765E99" w:rsidRDefault="00CE5FAC" w:rsidP="00C852A2">
                  <w:pPr>
                    <w:rPr>
                      <w:rFonts w:ascii="HGP教科書体" w:eastAsia="HGP教科書体" w:cs="Times New Roman"/>
                    </w:rPr>
                  </w:pPr>
                  <w:r>
                    <w:rPr>
                      <w:rFonts w:ascii="HGP教科書体" w:eastAsia="HGP教科書体" w:cs="HGP教科書体" w:hint="eastAsia"/>
                    </w:rPr>
                    <w:t>ご</w:t>
                  </w:r>
                  <w:r>
                    <w:rPr>
                      <w:rFonts w:ascii="HGP教科書体" w:eastAsia="HGP教科書体" w:cs="HGP教科書体"/>
                    </w:rPr>
                    <w:ruby>
                      <w:rubyPr>
                        <w:rubyAlign w:val="center"/>
                        <w:hps w:val="12"/>
                        <w:hpsRaise w:val="18"/>
                        <w:hpsBaseText w:val="21"/>
                        <w:lid w:val="ja-JP"/>
                      </w:rubyPr>
                      <w:rt>
                        <w:r w:rsidR="00CE5FAC" w:rsidRPr="00626070">
                          <w:rPr>
                            <w:rFonts w:ascii="HGP教科書体" w:eastAsia="HGP教科書体" w:cs="HGP教科書体" w:hint="eastAsia"/>
                            <w:sz w:val="12"/>
                            <w:szCs w:val="12"/>
                          </w:rPr>
                          <w:t>しゅ</w:t>
                        </w:r>
                      </w:rt>
                      <w:rubyBase>
                        <w:r w:rsidR="00CE5FAC">
                          <w:rPr>
                            <w:rFonts w:ascii="HGP教科書体" w:eastAsia="HGP教科書体" w:cs="HGP教科書体" w:hint="eastAsia"/>
                          </w:rPr>
                          <w:t>主</w:t>
                        </w:r>
                      </w:rubyBase>
                    </w:ruby>
                  </w:r>
                  <w:r>
                    <w:rPr>
                      <w:rFonts w:ascii="HGP教科書体" w:eastAsia="HGP教科書体" w:cs="HGP教科書体"/>
                    </w:rPr>
                    <w:ruby>
                      <w:rubyPr>
                        <w:rubyAlign w:val="center"/>
                        <w:hps w:val="12"/>
                        <w:hpsRaise w:val="18"/>
                        <w:hpsBaseText w:val="21"/>
                        <w:lid w:val="ja-JP"/>
                      </w:rubyPr>
                      <w:rt>
                        <w:r w:rsidR="00CE5FAC" w:rsidRPr="00626070">
                          <w:rPr>
                            <w:rFonts w:ascii="HGP教科書体" w:eastAsia="HGP教科書体" w:cs="HGP教科書体" w:hint="eastAsia"/>
                            <w:sz w:val="12"/>
                            <w:szCs w:val="12"/>
                          </w:rPr>
                          <w:t>じん</w:t>
                        </w:r>
                      </w:rt>
                      <w:rubyBase>
                        <w:r w:rsidR="00CE5FAC">
                          <w:rPr>
                            <w:rFonts w:ascii="HGP教科書体" w:eastAsia="HGP教科書体" w:cs="HGP教科書体" w:hint="eastAsia"/>
                          </w:rPr>
                          <w:t>人</w:t>
                        </w:r>
                      </w:rubyBase>
                    </w:ruby>
                  </w:r>
                </w:p>
              </w:txbxContent>
            </v:textbox>
          </v:shape>
        </w:pict>
      </w:r>
      <w:r>
        <w:rPr>
          <w:noProof/>
        </w:rPr>
        <w:pict>
          <v:line id="_x0000_s1089" style="position:absolute;left:0;text-align:left;z-index:251628544" from="331.95pt,4.65pt" to="393.5pt,4.65pt"/>
        </w:pict>
      </w:r>
      <w:r>
        <w:rPr>
          <w:noProof/>
        </w:rPr>
        <w:pict>
          <v:line id="_x0000_s1090" style="position:absolute;left:0;text-align:left;z-index:251632640" from="363.3pt,4.65pt" to="363.3pt,54.15pt"/>
        </w:pict>
      </w:r>
    </w:p>
    <w:p w:rsidR="00511102" w:rsidRPr="004D75E8" w:rsidRDefault="00D163CF" w:rsidP="00C852A2">
      <w:pPr>
        <w:rPr>
          <w:rFonts w:ascii="ＭＳ 明朝" w:cs="Times New Roman"/>
          <w:sz w:val="24"/>
          <w:szCs w:val="24"/>
        </w:rPr>
      </w:pPr>
      <w:r>
        <w:rPr>
          <w:noProof/>
        </w:rPr>
        <w:pict>
          <v:shape id="_x0000_s1091" type="#_x0000_t202" style="position:absolute;left:0;text-align:left;margin-left:148.8pt;margin-top:7.4pt;width:56.55pt;height:52.1pt;z-index:251683840" strokecolor="#333">
            <v:stroke dashstyle="1 1" endcap="round"/>
            <v:textbox style="mso-next-textbox:#_x0000_s1091" inset="5.85pt,.7pt,5.85pt,.7pt">
              <w:txbxContent>
                <w:p w:rsidR="00CE5FAC" w:rsidRPr="00EB2E10" w:rsidRDefault="00D163CF" w:rsidP="00C852A2">
                  <w:pPr>
                    <w:rPr>
                      <w:rFonts w:cs="Times New Roman"/>
                      <w:sz w:val="18"/>
                      <w:szCs w:val="18"/>
                    </w:rPr>
                  </w:pPr>
                  <w:r>
                    <w:rPr>
                      <w:rFonts w:cs="Times New Roman"/>
                      <w:noProof/>
                      <w:sz w:val="18"/>
                      <w:szCs w:val="18"/>
                    </w:rPr>
                    <w:pict>
                      <v:shape id="図 24" o:spid="_x0000_i1060" type="#_x0000_t75" style="width:37.5pt;height:41.25pt;visibility:visible">
                        <v:imagedata r:id="rId28" o:title="" gain="1.25" blacklevel="-655f"/>
                      </v:shape>
                    </w:pict>
                  </w:r>
                </w:p>
              </w:txbxContent>
            </v:textbox>
          </v:shape>
        </w:pict>
      </w:r>
      <w:r>
        <w:rPr>
          <w:noProof/>
        </w:rPr>
        <w:pict>
          <v:shape id="_x0000_s1092" type="#_x0000_t202" style="position:absolute;left:0;text-align:left;margin-left:48.3pt;margin-top:5.85pt;width:56.4pt;height:53.65pt;z-index:251681792" strokecolor="#333">
            <v:stroke dashstyle="1 1" endcap="round"/>
            <v:textbox style="mso-next-textbox:#_x0000_s1092" inset="5.85pt,.7pt,5.85pt,.7pt">
              <w:txbxContent>
                <w:p w:rsidR="00CE5FAC" w:rsidRPr="00EB2E10" w:rsidRDefault="00D163CF" w:rsidP="00C852A2">
                  <w:pPr>
                    <w:rPr>
                      <w:rFonts w:cs="Times New Roman"/>
                      <w:sz w:val="18"/>
                      <w:szCs w:val="18"/>
                    </w:rPr>
                  </w:pPr>
                  <w:r>
                    <w:rPr>
                      <w:rFonts w:cs="Times New Roman"/>
                      <w:noProof/>
                      <w:sz w:val="18"/>
                      <w:szCs w:val="18"/>
                    </w:rPr>
                    <w:pict>
                      <v:shape id="図 23" o:spid="_x0000_i1062" type="#_x0000_t75" style="width:39pt;height:39.75pt;visibility:visible">
                        <v:imagedata r:id="rId29" o:title="" gain="1.25" blacklevel="-655f"/>
                      </v:shape>
                    </w:pict>
                  </w:r>
                </w:p>
              </w:txbxContent>
            </v:textbox>
          </v:shape>
        </w:pict>
      </w:r>
    </w:p>
    <w:p w:rsidR="00511102" w:rsidRPr="004D75E8" w:rsidRDefault="00D163CF" w:rsidP="00C852A2">
      <w:pPr>
        <w:rPr>
          <w:rFonts w:ascii="ＭＳ 明朝" w:cs="Times New Roman"/>
          <w:sz w:val="24"/>
          <w:szCs w:val="24"/>
        </w:rPr>
      </w:pPr>
      <w:r>
        <w:rPr>
          <w:noProof/>
        </w:rPr>
        <w:pict>
          <v:line id="_x0000_s1093" style="position:absolute;left:0;text-align:left;flip:y;z-index:251631616" from="331.45pt,16.65pt" to="395.7pt,17.4pt"/>
        </w:pict>
      </w:r>
      <w:r>
        <w:rPr>
          <w:noProof/>
        </w:rPr>
        <w:pict>
          <v:line id="_x0000_s1094" style="position:absolute;left:0;text-align:left;flip:y;z-index:251630592" from="395.7pt,16.65pt" to="396.45pt,34.75pt"/>
        </w:pict>
      </w:r>
      <w:r>
        <w:rPr>
          <w:noProof/>
        </w:rPr>
        <w:pict>
          <v:line id="_x0000_s1095" style="position:absolute;left:0;text-align:left;z-index:251621376" from="101.1pt,16.65pt" to="151.05pt,16.65pt"/>
        </w:pict>
      </w:r>
      <w:r>
        <w:rPr>
          <w:noProof/>
        </w:rPr>
        <w:pict>
          <v:line id="_x0000_s1096" style="position:absolute;left:0;text-align:left;z-index:251625472" from="128.1pt,17.4pt" to="128.85pt,78.9pt"/>
        </w:pict>
      </w:r>
    </w:p>
    <w:p w:rsidR="00511102" w:rsidRPr="004D75E8" w:rsidRDefault="00D163CF" w:rsidP="00C852A2">
      <w:pPr>
        <w:rPr>
          <w:rFonts w:ascii="ＭＳ 明朝" w:cs="Times New Roman"/>
          <w:sz w:val="24"/>
          <w:szCs w:val="24"/>
        </w:rPr>
      </w:pPr>
      <w:r>
        <w:rPr>
          <w:noProof/>
        </w:rPr>
        <w:pict>
          <v:shape id="_x0000_s1097" type="#_x0000_t202" style="position:absolute;left:0;text-align:left;margin-left:372.45pt;margin-top:16.75pt;width:51pt;height:49.4pt;z-index:251653120" strokecolor="#333">
            <v:stroke dashstyle="1 1" endcap="round"/>
            <v:textbox style="mso-next-textbox:#_x0000_s1097" inset="5.85pt,.7pt,5.85pt,.7pt">
              <w:txbxContent>
                <w:p w:rsidR="00CE5FAC" w:rsidRPr="00EB2E10" w:rsidRDefault="00D163CF" w:rsidP="00C852A2">
                  <w:pPr>
                    <w:rPr>
                      <w:rFonts w:cs="Times New Roman"/>
                      <w:sz w:val="18"/>
                      <w:szCs w:val="18"/>
                    </w:rPr>
                  </w:pPr>
                  <w:r>
                    <w:rPr>
                      <w:rFonts w:cs="Times New Roman"/>
                      <w:noProof/>
                      <w:sz w:val="18"/>
                      <w:szCs w:val="18"/>
                    </w:rPr>
                    <w:pict>
                      <v:shape id="図 33" o:spid="_x0000_i1064" type="#_x0000_t75" style="width:37.5pt;height:40.5pt;visibility:visible">
                        <v:imagedata r:id="rId30" o:title="" gain="1.25" blacklevel="-655f"/>
                      </v:shape>
                    </w:pict>
                  </w:r>
                </w:p>
              </w:txbxContent>
            </v:textbox>
          </v:shape>
        </w:pict>
      </w:r>
      <w:r>
        <w:rPr>
          <w:noProof/>
        </w:rPr>
        <w:pict>
          <v:shape id="_x0000_s1098" type="#_x0000_t202" style="position:absolute;left:0;text-align:left;margin-left:55.05pt;margin-top:15pt;width:48.15pt;height:34.15pt;z-index:251680768" stroked="f">
            <v:textbox style="mso-next-textbox:#_x0000_s1098" inset="5.85pt,.7pt,5.85pt,.7pt">
              <w:txbxContent>
                <w:p w:rsidR="00CE5FAC" w:rsidRPr="00765E99" w:rsidRDefault="00CE5FAC" w:rsidP="00C852A2">
                  <w:pPr>
                    <w:rPr>
                      <w:rFonts w:ascii="HGP教科書体" w:eastAsia="HGP教科書体" w:cs="Times New Roman"/>
                    </w:rPr>
                  </w:pPr>
                  <w:r>
                    <w:rPr>
                      <w:rFonts w:ascii="HGP教科書体" w:eastAsia="HGP教科書体" w:cs="HGP教科書体" w:hint="eastAsia"/>
                    </w:rPr>
                    <w:t>お</w:t>
                  </w:r>
                  <w:r>
                    <w:rPr>
                      <w:rFonts w:ascii="HGP教科書体" w:eastAsia="HGP教科書体" w:cs="HGP教科書体"/>
                    </w:rPr>
                    <w:ruby>
                      <w:rubyPr>
                        <w:rubyAlign w:val="center"/>
                        <w:hps w:val="12"/>
                        <w:hpsRaise w:val="18"/>
                        <w:hpsBaseText w:val="21"/>
                        <w:lid w:val="ja-JP"/>
                      </w:rubyPr>
                      <w:rt>
                        <w:r w:rsidR="00CE5FAC" w:rsidRPr="00765E99">
                          <w:rPr>
                            <w:rFonts w:ascii="HGP教科書体" w:eastAsia="HGP教科書体" w:cs="HGP教科書体" w:hint="eastAsia"/>
                            <w:sz w:val="12"/>
                            <w:szCs w:val="12"/>
                          </w:rPr>
                          <w:t>とう</w:t>
                        </w:r>
                      </w:rt>
                      <w:rubyBase>
                        <w:r w:rsidR="00CE5FAC">
                          <w:rPr>
                            <w:rFonts w:ascii="HGP教科書体" w:eastAsia="HGP教科書体" w:cs="HGP教科書体" w:hint="eastAsia"/>
                          </w:rPr>
                          <w:t>父</w:t>
                        </w:r>
                      </w:rubyBase>
                    </w:ruby>
                  </w:r>
                  <w:r w:rsidRPr="00765E99">
                    <w:rPr>
                      <w:rFonts w:ascii="HGP教科書体" w:eastAsia="HGP教科書体" w:cs="HGP教科書体" w:hint="eastAsia"/>
                    </w:rPr>
                    <w:t>さん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099" type="#_x0000_t202" style="position:absolute;left:0;text-align:left;margin-left:150.15pt;margin-top:13.25pt;width:48.15pt;height:34.15pt;z-index:251682816" stroked="f">
            <v:textbox style="mso-next-textbox:#_x0000_s1099" inset="5.85pt,.7pt,5.85pt,.7pt">
              <w:txbxContent>
                <w:p w:rsidR="00CE5FAC" w:rsidRPr="00765E99" w:rsidRDefault="00CE5FAC" w:rsidP="00C852A2">
                  <w:pPr>
                    <w:rPr>
                      <w:rFonts w:ascii="HGP教科書体" w:eastAsia="HGP教科書体" w:cs="Times New Roman"/>
                    </w:rPr>
                  </w:pPr>
                  <w:r>
                    <w:rPr>
                      <w:rFonts w:ascii="HGP教科書体" w:eastAsia="HGP教科書体" w:cs="HGP教科書体" w:hint="eastAsia"/>
                    </w:rPr>
                    <w:t>お</w:t>
                  </w:r>
                  <w:r>
                    <w:rPr>
                      <w:rFonts w:ascii="HGP教科書体" w:eastAsia="HGP教科書体" w:cs="HGP教科書体"/>
                    </w:rPr>
                    <w:ruby>
                      <w:rubyPr>
                        <w:rubyAlign w:val="center"/>
                        <w:hps w:val="12"/>
                        <w:hpsRaise w:val="18"/>
                        <w:hpsBaseText w:val="21"/>
                        <w:lid w:val="ja-JP"/>
                      </w:rubyPr>
                      <w:rt>
                        <w:r w:rsidR="00CE5FAC" w:rsidRPr="00765E99">
                          <w:rPr>
                            <w:rFonts w:ascii="HGP教科書体" w:eastAsia="HGP教科書体" w:cs="HGP教科書体" w:hint="eastAsia"/>
                            <w:sz w:val="12"/>
                            <w:szCs w:val="12"/>
                          </w:rPr>
                          <w:t>かあ</w:t>
                        </w:r>
                      </w:rt>
                      <w:rubyBase>
                        <w:r w:rsidR="00CE5FAC">
                          <w:rPr>
                            <w:rFonts w:ascii="HGP教科書体" w:eastAsia="HGP教科書体" w:cs="HGP教科書体" w:hint="eastAsia"/>
                          </w:rPr>
                          <w:t>母</w:t>
                        </w:r>
                      </w:rubyBase>
                    </w:ruby>
                  </w:r>
                  <w:r w:rsidRPr="00765E99">
                    <w:rPr>
                      <w:rFonts w:ascii="HGP教科書体" w:eastAsia="HGP教科書体" w:cs="HGP教科書体" w:hint="eastAsia"/>
                    </w:rPr>
                    <w:t>さん</w:t>
                  </w:r>
                </w:p>
              </w:txbxContent>
            </v:textbox>
          </v:shape>
        </w:pict>
      </w:r>
      <w:r>
        <w:rPr>
          <w:noProof/>
        </w:rPr>
        <w:pict>
          <v:line id="_x0000_s1100" style="position:absolute;left:0;text-align:left;flip:y;z-index:251629568" from="331.95pt,.15pt" to="331.95pt,16.75pt"/>
        </w:pict>
      </w:r>
    </w:p>
    <w:p w:rsidR="00511102" w:rsidRPr="004D75E8" w:rsidRDefault="00D163CF" w:rsidP="00C852A2">
      <w:pPr>
        <w:rPr>
          <w:rFonts w:ascii="ＭＳ 明朝" w:cs="Times New Roman"/>
          <w:sz w:val="24"/>
          <w:szCs w:val="24"/>
        </w:rPr>
      </w:pPr>
      <w:r>
        <w:rPr>
          <w:noProof/>
        </w:rPr>
        <w:pict>
          <v:shape id="_x0000_s1101" type="#_x0000_t202" style="position:absolute;left:0;text-align:left;margin-left:300.45pt;margin-top:-.95pt;width:57pt;height:49.1pt;z-index:251652096" strokecolor="#333">
            <v:stroke dashstyle="1 1" endcap="round"/>
            <v:textbox style="mso-next-textbox:#_x0000_s1101" inset="5.85pt,.7pt,5.85pt,.7pt">
              <w:txbxContent>
                <w:p w:rsidR="00CE5FAC" w:rsidRPr="00EB2E10" w:rsidRDefault="00D163CF" w:rsidP="00C852A2">
                  <w:pPr>
                    <w:rPr>
                      <w:rFonts w:cs="Times New Roman"/>
                      <w:sz w:val="18"/>
                      <w:szCs w:val="18"/>
                    </w:rPr>
                  </w:pPr>
                  <w:r>
                    <w:rPr>
                      <w:rFonts w:cs="Times New Roman"/>
                      <w:noProof/>
                      <w:sz w:val="18"/>
                      <w:szCs w:val="18"/>
                    </w:rPr>
                    <w:pict>
                      <v:shape id="図 32" o:spid="_x0000_i1066" type="#_x0000_t75" style="width:40.5pt;height:35.25pt;visibility:visible">
                        <v:imagedata r:id="rId31" o:title="" gain="1.25" blacklevel="-655f"/>
                      </v:shape>
                    </w:pict>
                  </w:r>
                </w:p>
              </w:txbxContent>
            </v:textbox>
          </v:shape>
        </w:pict>
      </w:r>
    </w:p>
    <w:p w:rsidR="00511102" w:rsidRPr="004D75E8" w:rsidRDefault="00D163CF" w:rsidP="00C852A2">
      <w:pPr>
        <w:rPr>
          <w:rFonts w:ascii="ＭＳ 明朝" w:cs="Times New Roman"/>
          <w:sz w:val="24"/>
          <w:szCs w:val="24"/>
        </w:rPr>
      </w:pPr>
      <w:r>
        <w:rPr>
          <w:noProof/>
        </w:rPr>
        <w:pict>
          <v:line id="_x0000_s1102" style="position:absolute;left:0;text-align:left;flip:y;z-index:251624448" from="17.85pt,15.15pt" to="236.7pt,15.9pt"/>
        </w:pict>
      </w:r>
      <w:r>
        <w:rPr>
          <w:noProof/>
        </w:rPr>
        <w:pict>
          <v:line id="_x0000_s1103" style="position:absolute;left:0;text-align:left;flip:y;z-index:251623424" from="236.7pt,14.4pt" to="236.7pt,24.9pt"/>
        </w:pict>
      </w:r>
      <w:r>
        <w:rPr>
          <w:noProof/>
        </w:rPr>
        <w:pict>
          <v:line id="_x0000_s1104" style="position:absolute;left:0;text-align:left;flip:y;z-index:251627520" from="183.45pt,15.9pt" to="183.45pt,24.9pt"/>
        </w:pict>
      </w:r>
      <w:r>
        <w:rPr>
          <w:noProof/>
        </w:rPr>
        <w:pict>
          <v:line id="_x0000_s1105" style="position:absolute;left:0;text-align:left;flip:y;z-index:251626496" from="75.6pt,15.9pt" to="75.6pt,26.4pt"/>
        </w:pict>
      </w:r>
      <w:r>
        <w:rPr>
          <w:noProof/>
        </w:rPr>
        <w:pict>
          <v:line id="_x0000_s1106" style="position:absolute;left:0;text-align:left;flip:y;z-index:251622400" from="17.1pt,15.15pt" to="17.1pt,25.65pt"/>
        </w:pict>
      </w:r>
    </w:p>
    <w:p w:rsidR="00511102" w:rsidRPr="004D75E8" w:rsidRDefault="00D163CF" w:rsidP="00C852A2">
      <w:pPr>
        <w:rPr>
          <w:rFonts w:ascii="ＭＳ 明朝" w:cs="Times New Roman"/>
          <w:sz w:val="24"/>
          <w:szCs w:val="24"/>
        </w:rPr>
      </w:pPr>
      <w:r>
        <w:rPr>
          <w:noProof/>
        </w:rPr>
        <w:pict>
          <v:shape id="_x0000_s1107" type="#_x0000_t202" style="position:absolute;left:0;text-align:left;margin-left:212.7pt;margin-top:6.9pt;width:51pt;height:50.65pt;z-index:251694080" strokecolor="#333">
            <v:stroke dashstyle="1 1" endcap="round"/>
            <v:textbox style="mso-next-textbox:#_x0000_s1107" inset="5.85pt,.7pt,5.85pt,.7pt">
              <w:txbxContent>
                <w:p w:rsidR="00CE5FAC" w:rsidRPr="00EB2E10" w:rsidRDefault="00D163CF" w:rsidP="00C852A2">
                  <w:pPr>
                    <w:rPr>
                      <w:rFonts w:cs="Times New Roman"/>
                      <w:sz w:val="18"/>
                      <w:szCs w:val="18"/>
                    </w:rPr>
                  </w:pPr>
                  <w:r>
                    <w:rPr>
                      <w:rFonts w:cs="Times New Roman"/>
                      <w:noProof/>
                      <w:sz w:val="18"/>
                      <w:szCs w:val="18"/>
                    </w:rPr>
                    <w:pict>
                      <v:shape id="図 29" o:spid="_x0000_i1068" type="#_x0000_t75" style="width:37.5pt;height:39.75pt;visibility:visible">
                        <v:imagedata r:id="rId32" o:title="" gain="1.25" blacklevel="-655f"/>
                      </v:shape>
                    </w:pict>
                  </w:r>
                </w:p>
              </w:txbxContent>
            </v:textbox>
          </v:shape>
        </w:pict>
      </w:r>
      <w:r>
        <w:rPr>
          <w:noProof/>
        </w:rPr>
        <w:pict>
          <v:shape id="_x0000_s1108" type="#_x0000_t202" style="position:absolute;left:0;text-align:left;margin-left:157.2pt;margin-top:6.9pt;width:51pt;height:50.65pt;z-index:251692032" strokecolor="#333">
            <v:stroke dashstyle="1 1" endcap="round"/>
            <v:textbox style="mso-next-textbox:#_x0000_s1108" inset="5.85pt,.7pt,5.85pt,.7pt">
              <w:txbxContent>
                <w:p w:rsidR="00CE5FAC" w:rsidRPr="00EB2E10" w:rsidRDefault="00D163CF" w:rsidP="00C852A2">
                  <w:pPr>
                    <w:rPr>
                      <w:rFonts w:cs="Times New Roman"/>
                      <w:sz w:val="18"/>
                      <w:szCs w:val="18"/>
                    </w:rPr>
                  </w:pPr>
                  <w:r>
                    <w:rPr>
                      <w:rFonts w:cs="Times New Roman"/>
                      <w:noProof/>
                      <w:sz w:val="18"/>
                      <w:szCs w:val="18"/>
                    </w:rPr>
                    <w:pict>
                      <v:shape id="図 28" o:spid="_x0000_i1070" type="#_x0000_t75" style="width:36.75pt;height:38.25pt;visibility:visible">
                        <v:imagedata r:id="rId33" o:title="" gain="1.25" blacklevel="-655f"/>
                      </v:shape>
                    </w:pict>
                  </w:r>
                </w:p>
              </w:txbxContent>
            </v:textbox>
          </v:shape>
        </w:pict>
      </w:r>
      <w:r>
        <w:rPr>
          <w:noProof/>
        </w:rPr>
        <w:pict>
          <v:shape id="_x0000_s1109" type="#_x0000_t202" style="position:absolute;left:0;text-align:left;margin-left:103.2pt;margin-top:6.9pt;width:51pt;height:50.65pt;z-index:251689984" strokecolor="#333">
            <v:stroke dashstyle="1 1" endcap="round"/>
            <v:textbox style="mso-next-textbox:#_x0000_s1109" inset="5.85pt,.7pt,5.85pt,.7pt">
              <w:txbxContent>
                <w:p w:rsidR="00CE5FAC" w:rsidRPr="00EB2E10" w:rsidRDefault="00D163CF" w:rsidP="00C852A2">
                  <w:pPr>
                    <w:rPr>
                      <w:rFonts w:cs="Times New Roman"/>
                      <w:sz w:val="18"/>
                      <w:szCs w:val="18"/>
                    </w:rPr>
                  </w:pPr>
                  <w:r>
                    <w:rPr>
                      <w:rFonts w:cs="Times New Roman"/>
                      <w:noProof/>
                      <w:sz w:val="18"/>
                      <w:szCs w:val="18"/>
                    </w:rPr>
                    <w:pict>
                      <v:shape id="図 27" o:spid="_x0000_i1072" type="#_x0000_t75" style="width:37.5pt;height:45pt;visibility:visible">
                        <v:imagedata r:id="rId34" o:title="" gain="1.25" blacklevel="-655f"/>
                      </v:shape>
                    </w:pict>
                  </w:r>
                </w:p>
              </w:txbxContent>
            </v:textbox>
          </v:shape>
        </w:pict>
      </w:r>
      <w:r>
        <w:rPr>
          <w:noProof/>
        </w:rPr>
        <w:pict>
          <v:shape id="_x0000_s1110" type="#_x0000_t202" style="position:absolute;left:0;text-align:left;margin-left:48.3pt;margin-top:6.9pt;width:51pt;height:50.65pt;z-index:251687936" strokecolor="#333">
            <v:stroke dashstyle="1 1" endcap="round"/>
            <v:textbox style="mso-next-textbox:#_x0000_s1110" inset="5.85pt,.7pt,5.85pt,.7pt">
              <w:txbxContent>
                <w:p w:rsidR="00CE5FAC" w:rsidRPr="00EB2E10" w:rsidRDefault="00D163CF" w:rsidP="00C852A2">
                  <w:pPr>
                    <w:rPr>
                      <w:rFonts w:cs="Times New Roman"/>
                      <w:sz w:val="18"/>
                      <w:szCs w:val="18"/>
                    </w:rPr>
                  </w:pPr>
                  <w:r>
                    <w:rPr>
                      <w:rFonts w:cs="Times New Roman"/>
                      <w:noProof/>
                      <w:sz w:val="18"/>
                      <w:szCs w:val="18"/>
                    </w:rPr>
                    <w:pict>
                      <v:shape id="図 26" o:spid="_x0000_i1074" type="#_x0000_t75" style="width:37.5pt;height:38.25pt;visibility:visible">
                        <v:imagedata r:id="rId35" o:title="" gain="1.25" blacklevel="-655f"/>
                      </v:shape>
                    </w:pict>
                  </w:r>
                </w:p>
              </w:txbxContent>
            </v:textbox>
          </v:shape>
        </w:pict>
      </w:r>
      <w:r>
        <w:rPr>
          <w:noProof/>
        </w:rPr>
        <w:pict>
          <v:shape id="_x0000_s1111" type="#_x0000_t88" style="position:absolute;left:0;text-align:left;margin-left:360.6pt;margin-top:-.65pt;width:8.95pt;height:40.55pt;rotation:90;z-index:251655168">
            <v:textbox inset="5.85pt,.7pt,5.85pt,.7pt"/>
          </v:shape>
        </w:pict>
      </w:r>
      <w:r>
        <w:rPr>
          <w:noProof/>
        </w:rPr>
        <w:pict>
          <v:shape id="_x0000_s1112" type="#_x0000_t202" style="position:absolute;left:0;text-align:left;margin-left:325.95pt;margin-top:16.15pt;width:78.45pt;height:27pt;z-index:251654144" stroked="f">
            <v:textbox style="mso-next-textbox:#_x0000_s1112" inset="5.85pt,.7pt,5.85pt,.7pt">
              <w:txbxContent>
                <w:p w:rsidR="00CE5FAC" w:rsidRPr="003D63DA" w:rsidRDefault="00CE5FAC" w:rsidP="00C852A2">
                  <w:pPr>
                    <w:jc w:val="center"/>
                    <w:rPr>
                      <w:rFonts w:ascii="HGP教科書体" w:eastAsia="HGP教科書体" w:hAnsi="ＭＳ ゴシック" w:cs="Times New Roman"/>
                      <w:sz w:val="24"/>
                      <w:szCs w:val="24"/>
                    </w:rPr>
                  </w:pPr>
                  <w:r>
                    <w:rPr>
                      <w:rFonts w:ascii="HGP教科書体" w:eastAsia="HGP教科書体" w:hAnsi="ＭＳ ゴシック" w:cs="HGP教科書体"/>
                      <w:sz w:val="24"/>
                      <w:szCs w:val="24"/>
                    </w:rPr>
                    <w:ruby>
                      <w:rubyPr>
                        <w:rubyAlign w:val="center"/>
                        <w:hps w:val="12"/>
                        <w:hpsRaise w:val="22"/>
                        <w:hpsBaseText w:val="24"/>
                        <w:lid w:val="ja-JP"/>
                      </w:rubyPr>
                      <w:rt>
                        <w:r w:rsidR="00CE5FAC" w:rsidRPr="003D63DA">
                          <w:rPr>
                            <w:rFonts w:ascii="HGP教科書体" w:eastAsia="HGP教科書体" w:hAnsi="ＭＳ ゴシック" w:cs="HGP教科書体" w:hint="eastAsia"/>
                            <w:sz w:val="12"/>
                            <w:szCs w:val="12"/>
                          </w:rPr>
                          <w:t>こ</w:t>
                        </w:r>
                      </w:rt>
                      <w:rubyBase>
                        <w:r w:rsidR="00CE5FAC">
                          <w:rPr>
                            <w:rFonts w:ascii="HGP教科書体" w:eastAsia="HGP教科書体" w:hAnsi="ＭＳ ゴシック" w:cs="HGP教科書体" w:hint="eastAsia"/>
                            <w:sz w:val="24"/>
                            <w:szCs w:val="24"/>
                          </w:rPr>
                          <w:t>子</w:t>
                        </w:r>
                      </w:rubyBase>
                    </w:ruby>
                  </w:r>
                  <w:r>
                    <w:rPr>
                      <w:rFonts w:ascii="HGP教科書体" w:eastAsia="HGP教科書体" w:hAnsi="ＭＳ ゴシック" w:cs="HGP教科書体"/>
                      <w:sz w:val="24"/>
                      <w:szCs w:val="24"/>
                    </w:rPr>
                    <w:ruby>
                      <w:rubyPr>
                        <w:rubyAlign w:val="center"/>
                        <w:hps w:val="12"/>
                        <w:hpsRaise w:val="22"/>
                        <w:hpsBaseText w:val="24"/>
                        <w:lid w:val="ja-JP"/>
                      </w:rubyPr>
                      <w:rt>
                        <w:r w:rsidR="00CE5FAC" w:rsidRPr="003D63DA">
                          <w:rPr>
                            <w:rFonts w:ascii="HGP教科書体" w:eastAsia="HGP教科書体" w:hAnsi="ＭＳ ゴシック" w:cs="HGP教科書体" w:hint="eastAsia"/>
                            <w:sz w:val="12"/>
                            <w:szCs w:val="12"/>
                          </w:rPr>
                          <w:t>ども</w:t>
                        </w:r>
                      </w:rt>
                      <w:rubyBase>
                        <w:r w:rsidR="00CE5FAC">
                          <w:rPr>
                            <w:rFonts w:ascii="HGP教科書体" w:eastAsia="HGP教科書体" w:hAnsi="ＭＳ ゴシック" w:cs="HGP教科書体" w:hint="eastAsia"/>
                            <w:sz w:val="24"/>
                            <w:szCs w:val="24"/>
                          </w:rPr>
                          <w:t>供</w:t>
                        </w:r>
                      </w:rubyBase>
                    </w:ruby>
                  </w:r>
                  <w:r>
                    <w:rPr>
                      <w:rFonts w:ascii="HGP教科書体" w:eastAsia="HGP教科書体" w:hAnsi="ＭＳ ゴシック" w:cs="HGP教科書体" w:hint="eastAsia"/>
                      <w:sz w:val="24"/>
                      <w:szCs w:val="24"/>
                    </w:rPr>
                    <w:t>さん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113" type="#_x0000_t202" style="position:absolute;left:0;text-align:left;margin-left:-10.05pt;margin-top:6.9pt;width:52.35pt;height:50.65pt;z-index:251685888" strokecolor="#333">
            <v:stroke dashstyle="1 1" endcap="round"/>
            <v:textbox style="mso-next-textbox:#_x0000_s1113" inset="5.85pt,.7pt,5.85pt,.7pt">
              <w:txbxContent>
                <w:p w:rsidR="00CE5FAC" w:rsidRPr="00EB2E10" w:rsidRDefault="00D163CF" w:rsidP="00C852A2">
                  <w:pPr>
                    <w:rPr>
                      <w:rFonts w:cs="Times New Roman"/>
                      <w:sz w:val="18"/>
                      <w:szCs w:val="18"/>
                    </w:rPr>
                  </w:pPr>
                  <w:r>
                    <w:rPr>
                      <w:rFonts w:cs="Times New Roman"/>
                      <w:noProof/>
                      <w:sz w:val="18"/>
                      <w:szCs w:val="18"/>
                    </w:rPr>
                    <w:pict>
                      <v:shape id="図 25" o:spid="_x0000_i1076" type="#_x0000_t75" style="width:37.5pt;height:35.25pt;visibility:visible">
                        <v:imagedata r:id="rId36" o:title="" gain="1.25" blacklevel="-655f"/>
                      </v:shape>
                    </w:pict>
                  </w:r>
                </w:p>
              </w:txbxContent>
            </v:textbox>
          </v:shape>
        </w:pict>
      </w:r>
      <w:r>
        <w:rPr>
          <w:rFonts w:ascii="HGP教科書体" w:eastAsia="HGP教科書体" w:hAnsi="ＭＳ ゴシック" w:cs="Times New Roman"/>
          <w:noProof/>
          <w:sz w:val="24"/>
          <w:szCs w:val="24"/>
        </w:rPr>
        <w:pict>
          <v:shape id="図 3" o:spid="_x0000_i1077" type="#_x0000_t75" style="width:36.75pt;height:8.25pt;visibility:visible">
            <v:imagedata r:id="rId37" o:title=""/>
          </v:shape>
        </w:pict>
      </w:r>
    </w:p>
    <w:p w:rsidR="00511102" w:rsidRPr="004D75E8" w:rsidRDefault="00511102" w:rsidP="00C852A2">
      <w:pPr>
        <w:jc w:val="center"/>
        <w:rPr>
          <w:rFonts w:ascii="ＭＳ 明朝" w:cs="Times New Roman"/>
          <w:sz w:val="24"/>
          <w:szCs w:val="24"/>
        </w:rPr>
      </w:pPr>
    </w:p>
    <w:p w:rsidR="00511102" w:rsidRPr="004D75E8" w:rsidRDefault="00D163CF" w:rsidP="00C852A2">
      <w:pPr>
        <w:rPr>
          <w:rFonts w:ascii="ＭＳ 明朝" w:cs="Times New Roman"/>
          <w:sz w:val="24"/>
          <w:szCs w:val="24"/>
        </w:rPr>
      </w:pPr>
      <w:r>
        <w:rPr>
          <w:noProof/>
        </w:rPr>
        <w:pict>
          <v:shape id="_x0000_s1114" type="#_x0000_t202" style="position:absolute;left:0;text-align:left;margin-left:149.1pt;margin-top:11.35pt;width:63.9pt;height:34.15pt;z-index:251691008" stroked="f">
            <v:textbox style="mso-next-textbox:#_x0000_s1114" inset="5.85pt,.7pt,5.85pt,.7pt">
              <w:txbxContent>
                <w:p w:rsidR="00CE5FAC" w:rsidRPr="00765E99" w:rsidRDefault="00CE5FAC" w:rsidP="00C852A2">
                  <w:pPr>
                    <w:jc w:val="center"/>
                    <w:rPr>
                      <w:rFonts w:ascii="HGP教科書体" w:eastAsia="HGP教科書体" w:cs="Times New Roman"/>
                    </w:rPr>
                  </w:pPr>
                  <w:r>
                    <w:rPr>
                      <w:rFonts w:ascii="HGP教科書体" w:eastAsia="HGP教科書体" w:cs="HGP教科書体"/>
                    </w:rPr>
                    <w:ruby>
                      <w:rubyPr>
                        <w:rubyAlign w:val="center"/>
                        <w:hps w:val="12"/>
                        <w:hpsRaise w:val="18"/>
                        <w:hpsBaseText w:val="21"/>
                        <w:lid w:val="ja-JP"/>
                      </w:rubyPr>
                      <w:rt>
                        <w:r w:rsidR="00CE5FAC" w:rsidRPr="00A60B4B">
                          <w:rPr>
                            <w:rFonts w:ascii="HGP教科書体" w:eastAsia="HGP教科書体" w:cs="HGP教科書体" w:hint="eastAsia"/>
                            <w:sz w:val="12"/>
                            <w:szCs w:val="12"/>
                          </w:rPr>
                          <w:t>おとうと</w:t>
                        </w:r>
                      </w:rt>
                      <w:rubyBase>
                        <w:r w:rsidR="00CE5FAC">
                          <w:rPr>
                            <w:rFonts w:ascii="HGP教科書体" w:eastAsia="HGP教科書体" w:cs="HGP教科書体" w:hint="eastAsia"/>
                          </w:rPr>
                          <w:t>弟</w:t>
                        </w:r>
                      </w:rubyBase>
                    </w:ruby>
                  </w:r>
                  <w:r w:rsidRPr="00765E99">
                    <w:rPr>
                      <w:rFonts w:ascii="HGP教科書体" w:eastAsia="HGP教科書体" w:cs="HGP教科書体" w:hint="eastAsia"/>
                    </w:rPr>
                    <w:t>さん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115" type="#_x0000_t202" style="position:absolute;left:0;text-align:left;margin-left:202.35pt;margin-top:12.75pt;width:73.5pt;height:34.15pt;z-index:251693056" stroked="f">
            <v:textbox style="mso-next-textbox:#_x0000_s1115" inset="5.85pt,.7pt,5.85pt,.7pt">
              <w:txbxContent>
                <w:p w:rsidR="00CE5FAC" w:rsidRPr="00765E99" w:rsidRDefault="00CE5FAC" w:rsidP="00C852A2">
                  <w:pPr>
                    <w:jc w:val="center"/>
                    <w:rPr>
                      <w:rFonts w:ascii="HGP教科書体" w:eastAsia="HGP教科書体" w:cs="Times New Roman"/>
                    </w:rPr>
                  </w:pPr>
                  <w:r>
                    <w:rPr>
                      <w:rFonts w:ascii="HGP教科書体" w:eastAsia="HGP教科書体" w:cs="HGP教科書体"/>
                    </w:rPr>
                    <w:ruby>
                      <w:rubyPr>
                        <w:rubyAlign w:val="center"/>
                        <w:hps w:val="12"/>
                        <w:hpsRaise w:val="18"/>
                        <w:hpsBaseText w:val="21"/>
                        <w:lid w:val="ja-JP"/>
                      </w:rubyPr>
                      <w:rt>
                        <w:r w:rsidR="00CE5FAC" w:rsidRPr="00A60B4B">
                          <w:rPr>
                            <w:rFonts w:ascii="HGP教科書体" w:eastAsia="HGP教科書体" w:cs="HGP教科書体" w:hint="eastAsia"/>
                            <w:sz w:val="12"/>
                            <w:szCs w:val="12"/>
                          </w:rPr>
                          <w:t>いもうと</w:t>
                        </w:r>
                      </w:rt>
                      <w:rubyBase>
                        <w:r w:rsidR="00CE5FAC">
                          <w:rPr>
                            <w:rFonts w:ascii="HGP教科書体" w:eastAsia="HGP教科書体" w:cs="HGP教科書体" w:hint="eastAsia"/>
                          </w:rPr>
                          <w:t>妹</w:t>
                        </w:r>
                      </w:rubyBase>
                    </w:ruby>
                  </w:r>
                  <w:r w:rsidRPr="00765E99">
                    <w:rPr>
                      <w:rFonts w:ascii="HGP教科書体" w:eastAsia="HGP教科書体" w:cs="HGP教科書体" w:hint="eastAsia"/>
                    </w:rPr>
                    <w:t>さん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116" type="#_x0000_t202" style="position:absolute;left:0;text-align:left;margin-left:104.55pt;margin-top:13.75pt;width:55.2pt;height:34.15pt;z-index:251688960" stroked="f">
            <v:textbox style="mso-next-textbox:#_x0000_s1116" inset="5.85pt,.7pt,5.85pt,.7pt">
              <w:txbxContent>
                <w:p w:rsidR="00CE5FAC" w:rsidRPr="00A60B4B" w:rsidRDefault="00CE5FAC" w:rsidP="00C852A2">
                  <w:pPr>
                    <w:rPr>
                      <w:rFonts w:ascii="HGP教科書体" w:eastAsia="HGP教科書体" w:cs="Times New Roman"/>
                      <w:spacing w:val="-16"/>
                    </w:rPr>
                  </w:pPr>
                  <w:r w:rsidRPr="00A60B4B">
                    <w:rPr>
                      <w:rFonts w:ascii="HGP教科書体" w:eastAsia="HGP教科書体" w:cs="HGP教科書体"/>
                      <w:spacing w:val="-16"/>
                    </w:rPr>
                    <w:ruby>
                      <w:rubyPr>
                        <w:rubyAlign w:val="center"/>
                        <w:hps w:val="12"/>
                        <w:hpsRaise w:val="18"/>
                        <w:hpsBaseText w:val="21"/>
                        <w:lid w:val="ja-JP"/>
                      </w:rubyPr>
                      <w:rt>
                        <w:r w:rsidR="00CE5FAC" w:rsidRPr="00A60B4B">
                          <w:rPr>
                            <w:rFonts w:ascii="HGP教科書体" w:eastAsia="HGP教科書体" w:cs="HGP教科書体" w:hint="eastAsia"/>
                            <w:spacing w:val="-16"/>
                            <w:sz w:val="12"/>
                            <w:szCs w:val="12"/>
                          </w:rPr>
                          <w:t>やま</w:t>
                        </w:r>
                      </w:rt>
                      <w:rubyBase>
                        <w:r w:rsidR="00CE5FAC" w:rsidRPr="00A60B4B">
                          <w:rPr>
                            <w:rFonts w:ascii="HGP教科書体" w:eastAsia="HGP教科書体" w:cs="HGP教科書体" w:hint="eastAsia"/>
                            <w:spacing w:val="-16"/>
                          </w:rPr>
                          <w:t>山</w:t>
                        </w:r>
                      </w:rubyBase>
                    </w:ruby>
                  </w:r>
                  <w:r w:rsidRPr="00A60B4B">
                    <w:rPr>
                      <w:rFonts w:ascii="HGP教科書体" w:eastAsia="HGP教科書体" w:cs="HGP教科書体"/>
                      <w:spacing w:val="-16"/>
                    </w:rPr>
                    <w:ruby>
                      <w:rubyPr>
                        <w:rubyAlign w:val="center"/>
                        <w:hps w:val="12"/>
                        <w:hpsRaise w:val="18"/>
                        <w:hpsBaseText w:val="21"/>
                        <w:lid w:val="ja-JP"/>
                      </w:rubyPr>
                      <w:rt>
                        <w:r w:rsidR="00CE5FAC" w:rsidRPr="00A60B4B">
                          <w:rPr>
                            <w:rFonts w:ascii="HGP教科書体" w:eastAsia="HGP教科書体" w:cs="HGP教科書体" w:hint="eastAsia"/>
                            <w:spacing w:val="-16"/>
                            <w:sz w:val="12"/>
                            <w:szCs w:val="12"/>
                          </w:rPr>
                          <w:t>だ</w:t>
                        </w:r>
                      </w:rt>
                      <w:rubyBase>
                        <w:r w:rsidR="00CE5FAC" w:rsidRPr="00A60B4B">
                          <w:rPr>
                            <w:rFonts w:ascii="HGP教科書体" w:eastAsia="HGP教科書体" w:cs="HGP教科書体" w:hint="eastAsia"/>
                            <w:spacing w:val="-16"/>
                          </w:rPr>
                          <w:t>田</w:t>
                        </w:r>
                      </w:rubyBase>
                    </w:ruby>
                  </w:r>
                  <w:r w:rsidRPr="00A60B4B">
                    <w:rPr>
                      <w:rFonts w:ascii="HGP教科書体" w:eastAsia="HGP教科書体" w:cs="HGP教科書体" w:hint="eastAsia"/>
                      <w:spacing w:val="-16"/>
                    </w:rPr>
                    <w:t>さん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117" type="#_x0000_t202" style="position:absolute;left:0;text-align:left;margin-left:49.65pt;margin-top:12.75pt;width:56.85pt;height:34.15pt;z-index:251686912" stroked="f">
            <v:textbox style="mso-next-textbox:#_x0000_s1117" inset="5.85pt,.7pt,5.85pt,.7pt">
              <w:txbxContent>
                <w:p w:rsidR="00CE5FAC" w:rsidRPr="00765E99" w:rsidRDefault="00CE5FAC" w:rsidP="00C852A2">
                  <w:pPr>
                    <w:rPr>
                      <w:rFonts w:ascii="HGP教科書体" w:eastAsia="HGP教科書体" w:cs="Times New Roman"/>
                    </w:rPr>
                  </w:pPr>
                  <w:r>
                    <w:rPr>
                      <w:rFonts w:ascii="HGP教科書体" w:eastAsia="HGP教科書体" w:cs="HGP教科書体" w:hint="eastAsia"/>
                    </w:rPr>
                    <w:t>お</w:t>
                  </w:r>
                  <w:r>
                    <w:rPr>
                      <w:rFonts w:ascii="HGP教科書体" w:eastAsia="HGP教科書体" w:cs="HGP教科書体"/>
                    </w:rPr>
                    <w:ruby>
                      <w:rubyPr>
                        <w:rubyAlign w:val="center"/>
                        <w:hps w:val="12"/>
                        <w:hpsRaise w:val="18"/>
                        <w:hpsBaseText w:val="21"/>
                        <w:lid w:val="ja-JP"/>
                      </w:rubyPr>
                      <w:rt>
                        <w:r w:rsidR="00CE5FAC" w:rsidRPr="00C50868">
                          <w:rPr>
                            <w:rFonts w:ascii="HGP教科書体" w:eastAsia="HGP教科書体" w:cs="HGP教科書体" w:hint="eastAsia"/>
                            <w:sz w:val="12"/>
                            <w:szCs w:val="12"/>
                          </w:rPr>
                          <w:t>ねえ</w:t>
                        </w:r>
                      </w:rt>
                      <w:rubyBase>
                        <w:r w:rsidR="00CE5FAC">
                          <w:rPr>
                            <w:rFonts w:ascii="HGP教科書体" w:eastAsia="HGP教科書体" w:cs="HGP教科書体" w:hint="eastAsia"/>
                          </w:rPr>
                          <w:t>姉</w:t>
                        </w:r>
                      </w:rubyBase>
                    </w:ruby>
                  </w:r>
                  <w:r w:rsidRPr="00765E99">
                    <w:rPr>
                      <w:rFonts w:ascii="HGP教科書体" w:eastAsia="HGP教科書体" w:cs="HGP教科書体" w:hint="eastAsia"/>
                    </w:rPr>
                    <w:t>さん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118" type="#_x0000_t202" style="position:absolute;left:0;text-align:left;margin-left:-10.65pt;margin-top:12.75pt;width:60.6pt;height:34.15pt;z-index:251684864" stroked="f">
            <v:textbox style="mso-next-textbox:#_x0000_s1118" inset="5.85pt,.7pt,5.85pt,.7pt">
              <w:txbxContent>
                <w:p w:rsidR="00CE5FAC" w:rsidRPr="00765E99" w:rsidRDefault="00CE5FAC" w:rsidP="00C852A2">
                  <w:pPr>
                    <w:rPr>
                      <w:rFonts w:ascii="HGP教科書体" w:eastAsia="HGP教科書体" w:cs="Times New Roman"/>
                    </w:rPr>
                  </w:pPr>
                  <w:r>
                    <w:rPr>
                      <w:rFonts w:ascii="HGP教科書体" w:eastAsia="HGP教科書体" w:cs="HGP教科書体" w:hint="eastAsia"/>
                    </w:rPr>
                    <w:t>お</w:t>
                  </w:r>
                  <w:r>
                    <w:rPr>
                      <w:rFonts w:ascii="HGP教科書体" w:eastAsia="HGP教科書体" w:cs="HGP教科書体"/>
                    </w:rPr>
                    <w:ruby>
                      <w:rubyPr>
                        <w:rubyAlign w:val="center"/>
                        <w:hps w:val="12"/>
                        <w:hpsRaise w:val="18"/>
                        <w:hpsBaseText w:val="21"/>
                        <w:lid w:val="ja-JP"/>
                      </w:rubyPr>
                      <w:rt>
                        <w:r w:rsidR="00CE5FAC" w:rsidRPr="00765E99">
                          <w:rPr>
                            <w:rFonts w:ascii="HGP教科書体" w:eastAsia="HGP教科書体" w:cs="HGP教科書体" w:hint="eastAsia"/>
                            <w:sz w:val="12"/>
                            <w:szCs w:val="12"/>
                          </w:rPr>
                          <w:t>にい</w:t>
                        </w:r>
                      </w:rt>
                      <w:rubyBase>
                        <w:r w:rsidR="00CE5FAC">
                          <w:rPr>
                            <w:rFonts w:ascii="HGP教科書体" w:eastAsia="HGP教科書体" w:cs="HGP教科書体" w:hint="eastAsia"/>
                          </w:rPr>
                          <w:t>兄</w:t>
                        </w:r>
                      </w:rubyBase>
                    </w:ruby>
                  </w:r>
                  <w:r w:rsidRPr="00765E99">
                    <w:rPr>
                      <w:rFonts w:ascii="HGP教科書体" w:eastAsia="HGP教科書体" w:cs="HGP教科書体" w:hint="eastAsia"/>
                    </w:rPr>
                    <w:t>さん</w:t>
                  </w:r>
                </w:p>
              </w:txbxContent>
            </v:textbox>
          </v:shape>
        </w:pict>
      </w:r>
    </w:p>
    <w:p w:rsidR="00511102" w:rsidRDefault="00511102" w:rsidP="00C852A2">
      <w:pPr>
        <w:rPr>
          <w:rFonts w:ascii="ＭＳ 明朝" w:cs="Times New Roman"/>
          <w:sz w:val="24"/>
          <w:szCs w:val="24"/>
        </w:rPr>
      </w:pPr>
    </w:p>
    <w:p w:rsidR="00511102" w:rsidRPr="00C852A2" w:rsidRDefault="00511102" w:rsidP="00122B0C">
      <w:pPr>
        <w:rPr>
          <w:rFonts w:ascii="ＭＳ 明朝" w:cs="Times New Roman"/>
          <w:sz w:val="24"/>
          <w:szCs w:val="24"/>
        </w:rPr>
      </w:pPr>
    </w:p>
    <w:sectPr w:rsidR="00511102" w:rsidRPr="00C852A2" w:rsidSect="00995772">
      <w:footerReference w:type="default" r:id="rId38"/>
      <w:pgSz w:w="11906" w:h="16838" w:code="9"/>
      <w:pgMar w:top="900" w:right="1701" w:bottom="1440" w:left="1701" w:header="851" w:footer="992" w:gutter="0"/>
      <w:pgNumType w:start="2"/>
      <w:cols w:space="425"/>
      <w:docGrid w:type="linesAndChars"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2E7FD2" w:rsidRDefault="002E7FD2" w:rsidP="008E1DE8">
      <w:pPr>
        <w:rPr>
          <w:rFonts w:cs="Times New Roman"/>
        </w:rPr>
      </w:pPr>
      <w:r>
        <w:rPr>
          <w:rFonts w:cs="Times New Roman"/>
        </w:rPr>
        <w:separator/>
      </w:r>
    </w:p>
  </w:endnote>
  <w:endnote w:type="continuationSeparator" w:id="0">
    <w:p w:rsidR="002E7FD2" w:rsidRDefault="002E7FD2" w:rsidP="008E1DE8">
      <w:pPr>
        <w:rPr>
          <w:rFonts w:cs="Times New Roman"/>
        </w:rPr>
      </w:pPr>
      <w:r>
        <w:rPr>
          <w:rFonts w:cs="Times New Roman"/>
        </w:rP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8000012" w:usb3="00000000" w:csb0="0002009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ＭＳ Ｐゴシック">
    <w:panose1 w:val="020B0600070205080204"/>
    <w:charset w:val="80"/>
    <w:family w:val="modern"/>
    <w:pitch w:val="variable"/>
    <w:sig w:usb0="E00002FF" w:usb1="6AC7FDFB" w:usb2="08000012" w:usb3="00000000" w:csb0="0002009F" w:csb1="00000000"/>
  </w:font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">
    <w:altName w:val="fsイラスト94"/>
    <w:panose1 w:val="00000000000000000000"/>
    <w:charset w:val="80"/>
    <w:family w:val="swiss"/>
    <w:notTrueType/>
    <w:pitch w:val="default"/>
    <w:sig w:usb0="00000001" w:usb1="08070000" w:usb2="00000010" w:usb3="00000000" w:csb0="00020000" w:csb1="00000000"/>
  </w:font>
  <w:font w:name="Optima LT Std DemiBold">
    <w:altName w:val="Arial Unicode MS"/>
    <w:panose1 w:val="00000000000000000000"/>
    <w:charset w:val="80"/>
    <w:family w:val="swiss"/>
    <w:notTrueType/>
    <w:pitch w:val="default"/>
    <w:sig w:usb0="00000001" w:usb1="08070000" w:usb2="00000010" w:usb3="00000000" w:csb0="00020000" w:csb1="00000000"/>
  </w:font>
  <w:font w:name="HGP教科書体">
    <w:altName w:val="ＭＳ 明朝"/>
    <w:panose1 w:val="02020600000000000000"/>
    <w:charset w:val="80"/>
    <w:family w:val="roman"/>
    <w:pitch w:val="variable"/>
    <w:sig w:usb0="80000281" w:usb1="28C76CF8" w:usb2="00000010" w:usb3="00000000" w:csb0="00020000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CE5FAC" w:rsidRPr="00995772" w:rsidRDefault="00CE5FAC" w:rsidP="00995772">
    <w:pPr>
      <w:pStyle w:val="a7"/>
      <w:jc w:val="center"/>
      <w:rPr>
        <w:rFonts w:cs="Times New Roman"/>
      </w:rPr>
    </w:pPr>
    <w:r>
      <w:rPr>
        <w:rStyle w:val="af0"/>
      </w:rPr>
      <w:fldChar w:fldCharType="begin"/>
    </w:r>
    <w:r>
      <w:rPr>
        <w:rStyle w:val="af0"/>
      </w:rPr>
      <w:instrText xml:space="preserve"> PAGE </w:instrText>
    </w:r>
    <w:r>
      <w:rPr>
        <w:rStyle w:val="af0"/>
      </w:rPr>
      <w:fldChar w:fldCharType="separate"/>
    </w:r>
    <w:r w:rsidR="00D163CF">
      <w:rPr>
        <w:rStyle w:val="af0"/>
        <w:noProof/>
      </w:rPr>
      <w:t>4</w:t>
    </w:r>
    <w:r>
      <w:rPr>
        <w:rStyle w:val="af0"/>
      </w:rPr>
      <w:fldChar w:fldCharType="end"/>
    </w:r>
  </w:p>
  <w:p w:rsidR="00CE5FAC" w:rsidRDefault="00CE5FAC">
    <w:pPr>
      <w:pStyle w:val="a7"/>
      <w:rPr>
        <w:rFonts w:cs="Times New Roman"/>
      </w:rPr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2E7FD2" w:rsidRDefault="002E7FD2" w:rsidP="008E1DE8">
      <w:pPr>
        <w:rPr>
          <w:rFonts w:cs="Times New Roman"/>
        </w:rPr>
      </w:pPr>
      <w:r>
        <w:rPr>
          <w:rFonts w:cs="Times New Roman"/>
        </w:rPr>
        <w:separator/>
      </w:r>
    </w:p>
  </w:footnote>
  <w:footnote w:type="continuationSeparator" w:id="0">
    <w:p w:rsidR="002E7FD2" w:rsidRDefault="002E7FD2" w:rsidP="008E1DE8">
      <w:pPr>
        <w:rPr>
          <w:rFonts w:cs="Times New Roman"/>
        </w:rPr>
      </w:pPr>
      <w:r>
        <w:rPr>
          <w:rFonts w:cs="Times New Roman"/>
        </w:rP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0000001"/>
    <w:multiLevelType w:val="singleLevel"/>
    <w:tmpl w:val="00000001"/>
    <w:lvl w:ilvl="0">
      <w:start w:val="1"/>
      <w:numFmt w:val="decimalFullWidth"/>
      <w:suff w:val="nothing"/>
      <w:lvlText w:val="%1）"/>
      <w:lvlJc w:val="left"/>
    </w:lvl>
  </w:abstractNum>
  <w:abstractNum w:abstractNumId="1">
    <w:nsid w:val="00000002"/>
    <w:multiLevelType w:val="multilevel"/>
    <w:tmpl w:val="00000002"/>
    <w:lvl w:ilvl="0">
      <w:start w:val="1"/>
      <w:numFmt w:val="decimalFullWidth"/>
      <w:lvlText w:val="%1．"/>
      <w:lvlJc w:val="left"/>
      <w:pPr>
        <w:tabs>
          <w:tab w:val="num" w:pos="405"/>
        </w:tabs>
        <w:ind w:left="405" w:hanging="405"/>
      </w:pPr>
      <w:rPr>
        <w:rFonts w:hint="eastAsia"/>
      </w:rPr>
    </w:lvl>
    <w:lvl w:ilvl="1">
      <w:start w:val="1"/>
      <w:numFmt w:val="decimalEnclosedCircle"/>
      <w:lvlText w:val="%2"/>
      <w:lvlJc w:val="left"/>
      <w:pPr>
        <w:tabs>
          <w:tab w:val="num" w:pos="780"/>
        </w:tabs>
        <w:ind w:left="780" w:hanging="360"/>
      </w:pPr>
      <w:rPr>
        <w:rFonts w:hint="eastAsia"/>
      </w:rPr>
    </w:lvl>
    <w:lvl w:ilvl="2">
      <w:start w:val="1"/>
      <w:numFmt w:val="decimalEnclosedCircle"/>
      <w:lvlText w:val="%3"/>
      <w:lvlJc w:val="left"/>
      <w:pPr>
        <w:tabs>
          <w:tab w:val="num" w:pos="1260"/>
        </w:tabs>
        <w:ind w:left="1260" w:hanging="420"/>
      </w:pPr>
    </w:lvl>
    <w:lvl w:ilvl="3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>
      <w:start w:val="1"/>
      <w:numFmt w:val="aiueoFullWidth"/>
      <w:lvlText w:val="(%5)"/>
      <w:lvlJc w:val="left"/>
      <w:pPr>
        <w:tabs>
          <w:tab w:val="num" w:pos="2100"/>
        </w:tabs>
        <w:ind w:left="2100" w:hanging="420"/>
      </w:pPr>
    </w:lvl>
    <w:lvl w:ilvl="5">
      <w:start w:val="1"/>
      <w:numFmt w:val="decimalEnclosedCircle"/>
      <w:lvlText w:val="%6"/>
      <w:lvlJc w:val="left"/>
      <w:pPr>
        <w:tabs>
          <w:tab w:val="num" w:pos="2520"/>
        </w:tabs>
        <w:ind w:left="2520" w:hanging="420"/>
      </w:pPr>
    </w:lvl>
    <w:lvl w:ilvl="6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>
      <w:start w:val="1"/>
      <w:numFmt w:val="aiueoFullWidth"/>
      <w:lvlText w:val="(%8)"/>
      <w:lvlJc w:val="left"/>
      <w:pPr>
        <w:tabs>
          <w:tab w:val="num" w:pos="3360"/>
        </w:tabs>
        <w:ind w:left="3360" w:hanging="420"/>
      </w:pPr>
    </w:lvl>
    <w:lvl w:ilvl="8">
      <w:start w:val="1"/>
      <w:numFmt w:val="decimalEnclosedCircle"/>
      <w:lvlText w:val="%9"/>
      <w:lvlJc w:val="left"/>
      <w:pPr>
        <w:tabs>
          <w:tab w:val="num" w:pos="3780"/>
        </w:tabs>
        <w:ind w:left="3780" w:hanging="420"/>
      </w:pPr>
    </w:lvl>
  </w:abstractNum>
  <w:abstractNum w:abstractNumId="2">
    <w:nsid w:val="00000003"/>
    <w:multiLevelType w:val="multilevel"/>
    <w:tmpl w:val="00000003"/>
    <w:lvl w:ilvl="0">
      <w:start w:val="2"/>
      <w:numFmt w:val="bullet"/>
      <w:lvlText w:val="・"/>
      <w:lvlJc w:val="left"/>
      <w:pPr>
        <w:tabs>
          <w:tab w:val="num" w:pos="360"/>
        </w:tabs>
        <w:ind w:left="360" w:hanging="360"/>
      </w:pPr>
      <w:rPr>
        <w:rFonts w:ascii="ＭＳ 明朝" w:eastAsia="ＭＳ 明朝" w:hAnsi="ＭＳ 明朝" w:hint="eastAsia"/>
      </w:rPr>
    </w:lvl>
    <w:lvl w:ilvl="1">
      <w:start w:val="1"/>
      <w:numFmt w:val="bullet"/>
      <w:lvlText w:val=""/>
      <w:lvlJc w:val="left"/>
      <w:pPr>
        <w:tabs>
          <w:tab w:val="num" w:pos="840"/>
        </w:tabs>
        <w:ind w:left="840" w:hanging="420"/>
      </w:pPr>
      <w:rPr>
        <w:rFonts w:ascii="Wingdings" w:hAnsi="Wingdings" w:hint="default"/>
      </w:rPr>
    </w:lvl>
    <w:lvl w:ilvl="2">
      <w:start w:val="1"/>
      <w:numFmt w:val="bullet"/>
      <w:lvlText w:val=""/>
      <w:lvlJc w:val="left"/>
      <w:pPr>
        <w:tabs>
          <w:tab w:val="num" w:pos="1260"/>
        </w:tabs>
        <w:ind w:left="1260" w:hanging="420"/>
      </w:pPr>
      <w:rPr>
        <w:rFonts w:ascii="Wingdings" w:hAnsi="Wingdings" w:cs="Wingdings" w:hint="default"/>
      </w:rPr>
    </w:lvl>
    <w:lvl w:ilvl="3">
      <w:start w:val="1"/>
      <w:numFmt w:val="bullet"/>
      <w:lvlText w:val=""/>
      <w:lvlJc w:val="left"/>
      <w:pPr>
        <w:tabs>
          <w:tab w:val="num" w:pos="1680"/>
        </w:tabs>
        <w:ind w:left="1680" w:hanging="420"/>
      </w:pPr>
      <w:rPr>
        <w:rFonts w:ascii="Wingdings" w:hAnsi="Wingdings" w:cs="Wingdings" w:hint="default"/>
      </w:rPr>
    </w:lvl>
    <w:lvl w:ilvl="4">
      <w:start w:val="1"/>
      <w:numFmt w:val="bullet"/>
      <w:lvlText w:val=""/>
      <w:lvlJc w:val="left"/>
      <w:pPr>
        <w:tabs>
          <w:tab w:val="num" w:pos="2100"/>
        </w:tabs>
        <w:ind w:left="2100" w:hanging="420"/>
      </w:pPr>
      <w:rPr>
        <w:rFonts w:ascii="Wingdings" w:hAnsi="Wingdings" w:cs="Wingdings" w:hint="default"/>
      </w:rPr>
    </w:lvl>
    <w:lvl w:ilvl="5">
      <w:start w:val="1"/>
      <w:numFmt w:val="bullet"/>
      <w:lvlText w:val=""/>
      <w:lvlJc w:val="left"/>
      <w:pPr>
        <w:tabs>
          <w:tab w:val="num" w:pos="2520"/>
        </w:tabs>
        <w:ind w:left="2520" w:hanging="420"/>
      </w:pPr>
      <w:rPr>
        <w:rFonts w:ascii="Wingdings" w:hAnsi="Wingdings" w:cs="Wingdings" w:hint="default"/>
      </w:rPr>
    </w:lvl>
    <w:lvl w:ilvl="6">
      <w:start w:val="1"/>
      <w:numFmt w:val="bullet"/>
      <w:lvlText w:val=""/>
      <w:lvlJc w:val="left"/>
      <w:pPr>
        <w:tabs>
          <w:tab w:val="num" w:pos="2940"/>
        </w:tabs>
        <w:ind w:left="2940" w:hanging="420"/>
      </w:pPr>
      <w:rPr>
        <w:rFonts w:ascii="Wingdings" w:hAnsi="Wingdings" w:cs="Wingdings" w:hint="default"/>
      </w:rPr>
    </w:lvl>
    <w:lvl w:ilvl="7">
      <w:start w:val="1"/>
      <w:numFmt w:val="bullet"/>
      <w:lvlText w:val=""/>
      <w:lvlJc w:val="left"/>
      <w:pPr>
        <w:tabs>
          <w:tab w:val="num" w:pos="3360"/>
        </w:tabs>
        <w:ind w:left="3360" w:hanging="420"/>
      </w:pPr>
      <w:rPr>
        <w:rFonts w:ascii="Wingdings" w:hAnsi="Wingdings" w:cs="Wingdings" w:hint="default"/>
      </w:rPr>
    </w:lvl>
    <w:lvl w:ilvl="8">
      <w:start w:val="1"/>
      <w:numFmt w:val="bullet"/>
      <w:lvlText w:val=""/>
      <w:lvlJc w:val="left"/>
      <w:pPr>
        <w:tabs>
          <w:tab w:val="num" w:pos="3780"/>
        </w:tabs>
        <w:ind w:left="3780" w:hanging="420"/>
      </w:pPr>
      <w:rPr>
        <w:rFonts w:ascii="Wingdings" w:hAnsi="Wingdings" w:cs="Wingdings" w:hint="default"/>
      </w:rPr>
    </w:lvl>
  </w:abstractNum>
  <w:abstractNum w:abstractNumId="3">
    <w:nsid w:val="00000005"/>
    <w:multiLevelType w:val="singleLevel"/>
    <w:tmpl w:val="00000005"/>
    <w:lvl w:ilvl="0">
      <w:start w:val="1"/>
      <w:numFmt w:val="decimalFullWidth"/>
      <w:suff w:val="nothing"/>
      <w:lvlText w:val="%1．"/>
      <w:lvlJc w:val="left"/>
    </w:lvl>
  </w:abstractNum>
  <w:abstractNum w:abstractNumId="4">
    <w:nsid w:val="048A5BF4"/>
    <w:multiLevelType w:val="hybridMultilevel"/>
    <w:tmpl w:val="76DAFF9E"/>
    <w:lvl w:ilvl="0" w:tplc="A0520B42">
      <w:start w:val="1"/>
      <w:numFmt w:val="bullet"/>
      <w:lvlText w:val="○"/>
      <w:lvlJc w:val="left"/>
      <w:pPr>
        <w:tabs>
          <w:tab w:val="num" w:pos="915"/>
        </w:tabs>
        <w:ind w:left="915" w:hanging="360"/>
      </w:pPr>
      <w:rPr>
        <w:rFonts w:ascii="ＭＳ 明朝" w:eastAsia="ＭＳ 明朝" w:hAnsi="ＭＳ 明朝" w:hint="eastAsia"/>
      </w:rPr>
    </w:lvl>
    <w:lvl w:ilvl="1" w:tplc="E606FE3E">
      <w:start w:val="1"/>
      <w:numFmt w:val="bullet"/>
      <w:lvlText w:val="・"/>
      <w:lvlJc w:val="left"/>
      <w:pPr>
        <w:tabs>
          <w:tab w:val="num" w:pos="1335"/>
        </w:tabs>
        <w:ind w:left="1335" w:hanging="360"/>
      </w:pPr>
      <w:rPr>
        <w:rFonts w:ascii="ＭＳ 明朝" w:eastAsia="ＭＳ 明朝" w:hAnsi="ＭＳ 明朝" w:hint="eastAsia"/>
      </w:rPr>
    </w:lvl>
    <w:lvl w:ilvl="2" w:tplc="0409000D" w:tentative="1">
      <w:start w:val="1"/>
      <w:numFmt w:val="bullet"/>
      <w:lvlText w:val=""/>
      <w:lvlJc w:val="left"/>
      <w:pPr>
        <w:tabs>
          <w:tab w:val="num" w:pos="1815"/>
        </w:tabs>
        <w:ind w:left="1815" w:hanging="420"/>
      </w:pPr>
      <w:rPr>
        <w:rFonts w:ascii="Wingdings" w:hAnsi="Wingdings" w:cs="Wingdings" w:hint="default"/>
      </w:rPr>
    </w:lvl>
    <w:lvl w:ilvl="3" w:tplc="04090001" w:tentative="1">
      <w:start w:val="1"/>
      <w:numFmt w:val="bullet"/>
      <w:lvlText w:val=""/>
      <w:lvlJc w:val="left"/>
      <w:pPr>
        <w:tabs>
          <w:tab w:val="num" w:pos="2235"/>
        </w:tabs>
        <w:ind w:left="2235" w:hanging="420"/>
      </w:pPr>
      <w:rPr>
        <w:rFonts w:ascii="Wingdings" w:hAnsi="Wingdings" w:cs="Wingdings" w:hint="default"/>
      </w:rPr>
    </w:lvl>
    <w:lvl w:ilvl="4" w:tplc="0409000B" w:tentative="1">
      <w:start w:val="1"/>
      <w:numFmt w:val="bullet"/>
      <w:lvlText w:val=""/>
      <w:lvlJc w:val="left"/>
      <w:pPr>
        <w:tabs>
          <w:tab w:val="num" w:pos="2655"/>
        </w:tabs>
        <w:ind w:left="2655" w:hanging="420"/>
      </w:pPr>
      <w:rPr>
        <w:rFonts w:ascii="Wingdings" w:hAnsi="Wingdings" w:cs="Wingdings" w:hint="default"/>
      </w:rPr>
    </w:lvl>
    <w:lvl w:ilvl="5" w:tplc="0409000D" w:tentative="1">
      <w:start w:val="1"/>
      <w:numFmt w:val="bullet"/>
      <w:lvlText w:val=""/>
      <w:lvlJc w:val="left"/>
      <w:pPr>
        <w:tabs>
          <w:tab w:val="num" w:pos="3075"/>
        </w:tabs>
        <w:ind w:left="3075" w:hanging="420"/>
      </w:pPr>
      <w:rPr>
        <w:rFonts w:ascii="Wingdings" w:hAnsi="Wingdings" w:cs="Wingdings" w:hint="default"/>
      </w:rPr>
    </w:lvl>
    <w:lvl w:ilvl="6" w:tplc="04090001" w:tentative="1">
      <w:start w:val="1"/>
      <w:numFmt w:val="bullet"/>
      <w:lvlText w:val=""/>
      <w:lvlJc w:val="left"/>
      <w:pPr>
        <w:tabs>
          <w:tab w:val="num" w:pos="3495"/>
        </w:tabs>
        <w:ind w:left="3495" w:hanging="420"/>
      </w:pPr>
      <w:rPr>
        <w:rFonts w:ascii="Wingdings" w:hAnsi="Wingdings" w:cs="Wingdings" w:hint="default"/>
      </w:rPr>
    </w:lvl>
    <w:lvl w:ilvl="7" w:tplc="0409000B" w:tentative="1">
      <w:start w:val="1"/>
      <w:numFmt w:val="bullet"/>
      <w:lvlText w:val=""/>
      <w:lvlJc w:val="left"/>
      <w:pPr>
        <w:tabs>
          <w:tab w:val="num" w:pos="3915"/>
        </w:tabs>
        <w:ind w:left="3915" w:hanging="420"/>
      </w:pPr>
      <w:rPr>
        <w:rFonts w:ascii="Wingdings" w:hAnsi="Wingdings" w:cs="Wingdings" w:hint="default"/>
      </w:rPr>
    </w:lvl>
    <w:lvl w:ilvl="8" w:tplc="0409000D" w:tentative="1">
      <w:start w:val="1"/>
      <w:numFmt w:val="bullet"/>
      <w:lvlText w:val=""/>
      <w:lvlJc w:val="left"/>
      <w:pPr>
        <w:tabs>
          <w:tab w:val="num" w:pos="4335"/>
        </w:tabs>
        <w:ind w:left="4335" w:hanging="420"/>
      </w:pPr>
      <w:rPr>
        <w:rFonts w:ascii="Wingdings" w:hAnsi="Wingdings" w:cs="Wingdings" w:hint="default"/>
      </w:rPr>
    </w:lvl>
  </w:abstractNum>
  <w:abstractNum w:abstractNumId="5">
    <w:nsid w:val="0B6429FF"/>
    <w:multiLevelType w:val="hybridMultilevel"/>
    <w:tmpl w:val="F9CE1C78"/>
    <w:lvl w:ilvl="0" w:tplc="9CE6BB6E">
      <w:start w:val="1"/>
      <w:numFmt w:val="bullet"/>
      <w:lvlText w:val="■"/>
      <w:lvlJc w:val="left"/>
      <w:pPr>
        <w:tabs>
          <w:tab w:val="num" w:pos="360"/>
        </w:tabs>
        <w:ind w:left="360" w:hanging="360"/>
      </w:pPr>
      <w:rPr>
        <w:rFonts w:ascii="ＭＳ Ｐゴシック" w:eastAsia="ＭＳ Ｐゴシック" w:hAnsi="ＭＳ Ｐゴシック" w:hint="eastAsia"/>
      </w:rPr>
    </w:lvl>
    <w:lvl w:ilvl="1" w:tplc="0409000B" w:tentative="1">
      <w:start w:val="1"/>
      <w:numFmt w:val="bullet"/>
      <w:lvlText w:val=""/>
      <w:lvlJc w:val="left"/>
      <w:pPr>
        <w:tabs>
          <w:tab w:val="num" w:pos="840"/>
        </w:tabs>
        <w:ind w:left="840" w:hanging="420"/>
      </w:pPr>
      <w:rPr>
        <w:rFonts w:ascii="Wingdings" w:hAnsi="Wingdings" w:cs="Wingdings" w:hint="default"/>
      </w:rPr>
    </w:lvl>
    <w:lvl w:ilvl="2" w:tplc="0409000D" w:tentative="1">
      <w:start w:val="1"/>
      <w:numFmt w:val="bullet"/>
      <w:lvlText w:val=""/>
      <w:lvlJc w:val="left"/>
      <w:pPr>
        <w:tabs>
          <w:tab w:val="num" w:pos="1260"/>
        </w:tabs>
        <w:ind w:left="1260" w:hanging="420"/>
      </w:pPr>
      <w:rPr>
        <w:rFonts w:ascii="Wingdings" w:hAnsi="Wingdings" w:cs="Wingdings" w:hint="default"/>
      </w:rPr>
    </w:lvl>
    <w:lvl w:ilvl="3" w:tplc="04090001" w:tentative="1">
      <w:start w:val="1"/>
      <w:numFmt w:val="bullet"/>
      <w:lvlText w:val=""/>
      <w:lvlJc w:val="left"/>
      <w:pPr>
        <w:tabs>
          <w:tab w:val="num" w:pos="1680"/>
        </w:tabs>
        <w:ind w:left="1680" w:hanging="420"/>
      </w:pPr>
      <w:rPr>
        <w:rFonts w:ascii="Wingdings" w:hAnsi="Wingdings" w:cs="Wingdings" w:hint="default"/>
      </w:rPr>
    </w:lvl>
    <w:lvl w:ilvl="4" w:tplc="0409000B" w:tentative="1">
      <w:start w:val="1"/>
      <w:numFmt w:val="bullet"/>
      <w:lvlText w:val=""/>
      <w:lvlJc w:val="left"/>
      <w:pPr>
        <w:tabs>
          <w:tab w:val="num" w:pos="2100"/>
        </w:tabs>
        <w:ind w:left="2100" w:hanging="420"/>
      </w:pPr>
      <w:rPr>
        <w:rFonts w:ascii="Wingdings" w:hAnsi="Wingdings" w:cs="Wingdings" w:hint="default"/>
      </w:rPr>
    </w:lvl>
    <w:lvl w:ilvl="5" w:tplc="0409000D" w:tentative="1">
      <w:start w:val="1"/>
      <w:numFmt w:val="bullet"/>
      <w:lvlText w:val=""/>
      <w:lvlJc w:val="left"/>
      <w:pPr>
        <w:tabs>
          <w:tab w:val="num" w:pos="2520"/>
        </w:tabs>
        <w:ind w:left="2520" w:hanging="420"/>
      </w:pPr>
      <w:rPr>
        <w:rFonts w:ascii="Wingdings" w:hAnsi="Wingdings" w:cs="Wingdings" w:hint="default"/>
      </w:rPr>
    </w:lvl>
    <w:lvl w:ilvl="6" w:tplc="04090001" w:tentative="1">
      <w:start w:val="1"/>
      <w:numFmt w:val="bullet"/>
      <w:lvlText w:val=""/>
      <w:lvlJc w:val="left"/>
      <w:pPr>
        <w:tabs>
          <w:tab w:val="num" w:pos="2940"/>
        </w:tabs>
        <w:ind w:left="2940" w:hanging="420"/>
      </w:pPr>
      <w:rPr>
        <w:rFonts w:ascii="Wingdings" w:hAnsi="Wingdings" w:cs="Wingdings" w:hint="default"/>
      </w:rPr>
    </w:lvl>
    <w:lvl w:ilvl="7" w:tplc="0409000B" w:tentative="1">
      <w:start w:val="1"/>
      <w:numFmt w:val="bullet"/>
      <w:lvlText w:val=""/>
      <w:lvlJc w:val="left"/>
      <w:pPr>
        <w:tabs>
          <w:tab w:val="num" w:pos="3360"/>
        </w:tabs>
        <w:ind w:left="3360" w:hanging="420"/>
      </w:pPr>
      <w:rPr>
        <w:rFonts w:ascii="Wingdings" w:hAnsi="Wingdings" w:cs="Wingdings" w:hint="default"/>
      </w:rPr>
    </w:lvl>
    <w:lvl w:ilvl="8" w:tplc="0409000D" w:tentative="1">
      <w:start w:val="1"/>
      <w:numFmt w:val="bullet"/>
      <w:lvlText w:val=""/>
      <w:lvlJc w:val="left"/>
      <w:pPr>
        <w:tabs>
          <w:tab w:val="num" w:pos="3780"/>
        </w:tabs>
        <w:ind w:left="3780" w:hanging="420"/>
      </w:pPr>
      <w:rPr>
        <w:rFonts w:ascii="Wingdings" w:hAnsi="Wingdings" w:cs="Wingdings" w:hint="default"/>
      </w:rPr>
    </w:lvl>
  </w:abstractNum>
  <w:abstractNum w:abstractNumId="6">
    <w:nsid w:val="0BAF7AD4"/>
    <w:multiLevelType w:val="hybridMultilevel"/>
    <w:tmpl w:val="EAF2E49C"/>
    <w:lvl w:ilvl="0" w:tplc="A8C8AD5A">
      <w:start w:val="3"/>
      <w:numFmt w:val="decimalEnclosedCircle"/>
      <w:lvlText w:val="%1"/>
      <w:lvlJc w:val="left"/>
      <w:pPr>
        <w:tabs>
          <w:tab w:val="num" w:pos="405"/>
        </w:tabs>
        <w:ind w:left="405" w:hanging="405"/>
      </w:pPr>
      <w:rPr>
        <w:rFonts w:hint="eastAsia"/>
      </w:rPr>
    </w:lvl>
    <w:lvl w:ilvl="1" w:tplc="04090017" w:tentative="1">
      <w:start w:val="1"/>
      <w:numFmt w:val="aiueoFullWidth"/>
      <w:lvlText w:val="(%2)"/>
      <w:lvlJc w:val="left"/>
      <w:pPr>
        <w:tabs>
          <w:tab w:val="num" w:pos="840"/>
        </w:tabs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100"/>
        </w:tabs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360"/>
        </w:tabs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780"/>
        </w:tabs>
        <w:ind w:left="3780" w:hanging="420"/>
      </w:pPr>
    </w:lvl>
  </w:abstractNum>
  <w:abstractNum w:abstractNumId="7">
    <w:nsid w:val="0DCC0406"/>
    <w:multiLevelType w:val="hybridMultilevel"/>
    <w:tmpl w:val="1888A246"/>
    <w:lvl w:ilvl="0" w:tplc="C83C23CE">
      <w:start w:val="1"/>
      <w:numFmt w:val="decimalEnclosedCircle"/>
      <w:lvlText w:val="%1"/>
      <w:lvlJc w:val="left"/>
      <w:pPr>
        <w:ind w:left="603" w:hanging="360"/>
      </w:pPr>
      <w:rPr>
        <w:rFonts w:hint="eastAsia"/>
      </w:rPr>
    </w:lvl>
    <w:lvl w:ilvl="1" w:tplc="04090017" w:tentative="1">
      <w:start w:val="1"/>
      <w:numFmt w:val="aiueoFullWidth"/>
      <w:lvlText w:val="(%2)"/>
      <w:lvlJc w:val="left"/>
      <w:pPr>
        <w:ind w:left="1083" w:hanging="420"/>
      </w:pPr>
    </w:lvl>
    <w:lvl w:ilvl="2" w:tplc="04090011" w:tentative="1">
      <w:start w:val="1"/>
      <w:numFmt w:val="decimalEnclosedCircle"/>
      <w:lvlText w:val="%3"/>
      <w:lvlJc w:val="left"/>
      <w:pPr>
        <w:ind w:left="1503" w:hanging="420"/>
      </w:pPr>
    </w:lvl>
    <w:lvl w:ilvl="3" w:tplc="0409000F" w:tentative="1">
      <w:start w:val="1"/>
      <w:numFmt w:val="decimal"/>
      <w:lvlText w:val="%4."/>
      <w:lvlJc w:val="left"/>
      <w:pPr>
        <w:ind w:left="1923" w:hanging="420"/>
      </w:pPr>
    </w:lvl>
    <w:lvl w:ilvl="4" w:tplc="04090017" w:tentative="1">
      <w:start w:val="1"/>
      <w:numFmt w:val="aiueoFullWidth"/>
      <w:lvlText w:val="(%5)"/>
      <w:lvlJc w:val="left"/>
      <w:pPr>
        <w:ind w:left="2343" w:hanging="420"/>
      </w:pPr>
    </w:lvl>
    <w:lvl w:ilvl="5" w:tplc="04090011" w:tentative="1">
      <w:start w:val="1"/>
      <w:numFmt w:val="decimalEnclosedCircle"/>
      <w:lvlText w:val="%6"/>
      <w:lvlJc w:val="left"/>
      <w:pPr>
        <w:ind w:left="2763" w:hanging="420"/>
      </w:pPr>
    </w:lvl>
    <w:lvl w:ilvl="6" w:tplc="0409000F" w:tentative="1">
      <w:start w:val="1"/>
      <w:numFmt w:val="decimal"/>
      <w:lvlText w:val="%7."/>
      <w:lvlJc w:val="left"/>
      <w:pPr>
        <w:ind w:left="3183" w:hanging="420"/>
      </w:pPr>
    </w:lvl>
    <w:lvl w:ilvl="7" w:tplc="04090017" w:tentative="1">
      <w:start w:val="1"/>
      <w:numFmt w:val="aiueoFullWidth"/>
      <w:lvlText w:val="(%8)"/>
      <w:lvlJc w:val="left"/>
      <w:pPr>
        <w:ind w:left="3603" w:hanging="420"/>
      </w:pPr>
    </w:lvl>
    <w:lvl w:ilvl="8" w:tplc="04090011" w:tentative="1">
      <w:start w:val="1"/>
      <w:numFmt w:val="decimalEnclosedCircle"/>
      <w:lvlText w:val="%9"/>
      <w:lvlJc w:val="left"/>
      <w:pPr>
        <w:ind w:left="4023" w:hanging="420"/>
      </w:pPr>
    </w:lvl>
  </w:abstractNum>
  <w:abstractNum w:abstractNumId="8">
    <w:nsid w:val="0F392994"/>
    <w:multiLevelType w:val="hybridMultilevel"/>
    <w:tmpl w:val="B2AC0988"/>
    <w:lvl w:ilvl="0" w:tplc="1C74EEDE">
      <w:start w:val="4"/>
      <w:numFmt w:val="decimalFullWidth"/>
      <w:lvlText w:val="（%1）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1" w:tplc="00762422">
      <w:start w:val="1"/>
      <w:numFmt w:val="decimalEnclosedCircle"/>
      <w:lvlText w:val="%2"/>
      <w:lvlJc w:val="left"/>
      <w:pPr>
        <w:tabs>
          <w:tab w:val="num" w:pos="780"/>
        </w:tabs>
        <w:ind w:left="780" w:hanging="360"/>
      </w:pPr>
      <w:rPr>
        <w:rFonts w:hint="default"/>
      </w:rPr>
    </w:lvl>
    <w:lvl w:ilvl="2" w:tplc="04090011" w:tentative="1">
      <w:start w:val="1"/>
      <w:numFmt w:val="decimalEnclosedCircle"/>
      <w:lvlText w:val="%3"/>
      <w:lvlJc w:val="lef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100"/>
        </w:tabs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360"/>
        </w:tabs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780"/>
        </w:tabs>
        <w:ind w:left="3780" w:hanging="420"/>
      </w:pPr>
    </w:lvl>
  </w:abstractNum>
  <w:abstractNum w:abstractNumId="9">
    <w:nsid w:val="10872C33"/>
    <w:multiLevelType w:val="hybridMultilevel"/>
    <w:tmpl w:val="12AA512E"/>
    <w:lvl w:ilvl="0" w:tplc="25DCC932">
      <w:start w:val="1"/>
      <w:numFmt w:val="decimalEnclosedCircle"/>
      <w:lvlText w:val="%1"/>
      <w:lvlJc w:val="left"/>
      <w:pPr>
        <w:ind w:left="36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10">
    <w:nsid w:val="15E808C2"/>
    <w:multiLevelType w:val="hybridMultilevel"/>
    <w:tmpl w:val="58DC8C7C"/>
    <w:lvl w:ilvl="0" w:tplc="31BC8366">
      <w:start w:val="2"/>
      <w:numFmt w:val="bullet"/>
      <w:lvlText w:val="-"/>
      <w:lvlJc w:val="left"/>
      <w:pPr>
        <w:ind w:left="724" w:hanging="360"/>
      </w:pPr>
      <w:rPr>
        <w:rFonts w:ascii="Century" w:eastAsia="ＭＳ 明朝" w:hAnsi="Century" w:hint="default"/>
      </w:rPr>
    </w:lvl>
    <w:lvl w:ilvl="1" w:tplc="0409000B" w:tentative="1">
      <w:start w:val="1"/>
      <w:numFmt w:val="bullet"/>
      <w:lvlText w:val=""/>
      <w:lvlJc w:val="left"/>
      <w:pPr>
        <w:ind w:left="1204" w:hanging="420"/>
      </w:pPr>
      <w:rPr>
        <w:rFonts w:ascii="Wingdings" w:hAnsi="Wingdings" w:cs="Wingdings" w:hint="default"/>
      </w:rPr>
    </w:lvl>
    <w:lvl w:ilvl="2" w:tplc="0409000D" w:tentative="1">
      <w:start w:val="1"/>
      <w:numFmt w:val="bullet"/>
      <w:lvlText w:val=""/>
      <w:lvlJc w:val="left"/>
      <w:pPr>
        <w:ind w:left="1624" w:hanging="420"/>
      </w:pPr>
      <w:rPr>
        <w:rFonts w:ascii="Wingdings" w:hAnsi="Wingdings" w:cs="Wingdings" w:hint="default"/>
      </w:rPr>
    </w:lvl>
    <w:lvl w:ilvl="3" w:tplc="04090001" w:tentative="1">
      <w:start w:val="1"/>
      <w:numFmt w:val="bullet"/>
      <w:lvlText w:val=""/>
      <w:lvlJc w:val="left"/>
      <w:pPr>
        <w:ind w:left="2044" w:hanging="420"/>
      </w:pPr>
      <w:rPr>
        <w:rFonts w:ascii="Wingdings" w:hAnsi="Wingdings" w:cs="Wingdings" w:hint="default"/>
      </w:rPr>
    </w:lvl>
    <w:lvl w:ilvl="4" w:tplc="0409000B" w:tentative="1">
      <w:start w:val="1"/>
      <w:numFmt w:val="bullet"/>
      <w:lvlText w:val=""/>
      <w:lvlJc w:val="left"/>
      <w:pPr>
        <w:ind w:left="2464" w:hanging="420"/>
      </w:pPr>
      <w:rPr>
        <w:rFonts w:ascii="Wingdings" w:hAnsi="Wingdings" w:cs="Wingdings" w:hint="default"/>
      </w:rPr>
    </w:lvl>
    <w:lvl w:ilvl="5" w:tplc="0409000D" w:tentative="1">
      <w:start w:val="1"/>
      <w:numFmt w:val="bullet"/>
      <w:lvlText w:val=""/>
      <w:lvlJc w:val="left"/>
      <w:pPr>
        <w:ind w:left="2884" w:hanging="420"/>
      </w:pPr>
      <w:rPr>
        <w:rFonts w:ascii="Wingdings" w:hAnsi="Wingdings" w:cs="Wingdings" w:hint="default"/>
      </w:rPr>
    </w:lvl>
    <w:lvl w:ilvl="6" w:tplc="04090001" w:tentative="1">
      <w:start w:val="1"/>
      <w:numFmt w:val="bullet"/>
      <w:lvlText w:val=""/>
      <w:lvlJc w:val="left"/>
      <w:pPr>
        <w:ind w:left="3304" w:hanging="420"/>
      </w:pPr>
      <w:rPr>
        <w:rFonts w:ascii="Wingdings" w:hAnsi="Wingdings" w:cs="Wingdings" w:hint="default"/>
      </w:rPr>
    </w:lvl>
    <w:lvl w:ilvl="7" w:tplc="0409000B" w:tentative="1">
      <w:start w:val="1"/>
      <w:numFmt w:val="bullet"/>
      <w:lvlText w:val=""/>
      <w:lvlJc w:val="left"/>
      <w:pPr>
        <w:ind w:left="3724" w:hanging="420"/>
      </w:pPr>
      <w:rPr>
        <w:rFonts w:ascii="Wingdings" w:hAnsi="Wingdings" w:cs="Wingdings" w:hint="default"/>
      </w:rPr>
    </w:lvl>
    <w:lvl w:ilvl="8" w:tplc="0409000D" w:tentative="1">
      <w:start w:val="1"/>
      <w:numFmt w:val="bullet"/>
      <w:lvlText w:val=""/>
      <w:lvlJc w:val="left"/>
      <w:pPr>
        <w:ind w:left="4144" w:hanging="420"/>
      </w:pPr>
      <w:rPr>
        <w:rFonts w:ascii="Wingdings" w:hAnsi="Wingdings" w:cs="Wingdings" w:hint="default"/>
      </w:rPr>
    </w:lvl>
  </w:abstractNum>
  <w:abstractNum w:abstractNumId="11">
    <w:nsid w:val="171535B4"/>
    <w:multiLevelType w:val="hybridMultilevel"/>
    <w:tmpl w:val="81C62668"/>
    <w:lvl w:ilvl="0" w:tplc="01EAB2D0">
      <w:start w:val="4"/>
      <w:numFmt w:val="bullet"/>
      <w:lvlText w:val="※"/>
      <w:lvlJc w:val="left"/>
      <w:pPr>
        <w:tabs>
          <w:tab w:val="num" w:pos="765"/>
        </w:tabs>
        <w:ind w:left="765" w:hanging="360"/>
      </w:pPr>
      <w:rPr>
        <w:rFonts w:ascii="ＭＳ 明朝" w:eastAsia="ＭＳ 明朝" w:hAnsi="ＭＳ 明朝" w:hint="eastAsia"/>
      </w:rPr>
    </w:lvl>
    <w:lvl w:ilvl="1" w:tplc="0409000B" w:tentative="1">
      <w:start w:val="1"/>
      <w:numFmt w:val="bullet"/>
      <w:lvlText w:val=""/>
      <w:lvlJc w:val="left"/>
      <w:pPr>
        <w:tabs>
          <w:tab w:val="num" w:pos="1245"/>
        </w:tabs>
        <w:ind w:left="1245" w:hanging="420"/>
      </w:pPr>
      <w:rPr>
        <w:rFonts w:ascii="Wingdings" w:hAnsi="Wingdings" w:cs="Wingdings" w:hint="default"/>
      </w:rPr>
    </w:lvl>
    <w:lvl w:ilvl="2" w:tplc="0409000D" w:tentative="1">
      <w:start w:val="1"/>
      <w:numFmt w:val="bullet"/>
      <w:lvlText w:val=""/>
      <w:lvlJc w:val="left"/>
      <w:pPr>
        <w:tabs>
          <w:tab w:val="num" w:pos="1665"/>
        </w:tabs>
        <w:ind w:left="1665" w:hanging="420"/>
      </w:pPr>
      <w:rPr>
        <w:rFonts w:ascii="Wingdings" w:hAnsi="Wingdings" w:cs="Wingdings" w:hint="default"/>
      </w:rPr>
    </w:lvl>
    <w:lvl w:ilvl="3" w:tplc="04090001" w:tentative="1">
      <w:start w:val="1"/>
      <w:numFmt w:val="bullet"/>
      <w:lvlText w:val=""/>
      <w:lvlJc w:val="left"/>
      <w:pPr>
        <w:tabs>
          <w:tab w:val="num" w:pos="2085"/>
        </w:tabs>
        <w:ind w:left="2085" w:hanging="420"/>
      </w:pPr>
      <w:rPr>
        <w:rFonts w:ascii="Wingdings" w:hAnsi="Wingdings" w:cs="Wingdings" w:hint="default"/>
      </w:rPr>
    </w:lvl>
    <w:lvl w:ilvl="4" w:tplc="0409000B" w:tentative="1">
      <w:start w:val="1"/>
      <w:numFmt w:val="bullet"/>
      <w:lvlText w:val=""/>
      <w:lvlJc w:val="left"/>
      <w:pPr>
        <w:tabs>
          <w:tab w:val="num" w:pos="2505"/>
        </w:tabs>
        <w:ind w:left="2505" w:hanging="420"/>
      </w:pPr>
      <w:rPr>
        <w:rFonts w:ascii="Wingdings" w:hAnsi="Wingdings" w:cs="Wingdings" w:hint="default"/>
      </w:rPr>
    </w:lvl>
    <w:lvl w:ilvl="5" w:tplc="0409000D" w:tentative="1">
      <w:start w:val="1"/>
      <w:numFmt w:val="bullet"/>
      <w:lvlText w:val=""/>
      <w:lvlJc w:val="left"/>
      <w:pPr>
        <w:tabs>
          <w:tab w:val="num" w:pos="2925"/>
        </w:tabs>
        <w:ind w:left="2925" w:hanging="420"/>
      </w:pPr>
      <w:rPr>
        <w:rFonts w:ascii="Wingdings" w:hAnsi="Wingdings" w:cs="Wingdings" w:hint="default"/>
      </w:rPr>
    </w:lvl>
    <w:lvl w:ilvl="6" w:tplc="04090001" w:tentative="1">
      <w:start w:val="1"/>
      <w:numFmt w:val="bullet"/>
      <w:lvlText w:val=""/>
      <w:lvlJc w:val="left"/>
      <w:pPr>
        <w:tabs>
          <w:tab w:val="num" w:pos="3345"/>
        </w:tabs>
        <w:ind w:left="3345" w:hanging="420"/>
      </w:pPr>
      <w:rPr>
        <w:rFonts w:ascii="Wingdings" w:hAnsi="Wingdings" w:cs="Wingdings" w:hint="default"/>
      </w:rPr>
    </w:lvl>
    <w:lvl w:ilvl="7" w:tplc="0409000B" w:tentative="1">
      <w:start w:val="1"/>
      <w:numFmt w:val="bullet"/>
      <w:lvlText w:val=""/>
      <w:lvlJc w:val="left"/>
      <w:pPr>
        <w:tabs>
          <w:tab w:val="num" w:pos="3765"/>
        </w:tabs>
        <w:ind w:left="3765" w:hanging="420"/>
      </w:pPr>
      <w:rPr>
        <w:rFonts w:ascii="Wingdings" w:hAnsi="Wingdings" w:cs="Wingdings" w:hint="default"/>
      </w:rPr>
    </w:lvl>
    <w:lvl w:ilvl="8" w:tplc="0409000D" w:tentative="1">
      <w:start w:val="1"/>
      <w:numFmt w:val="bullet"/>
      <w:lvlText w:val=""/>
      <w:lvlJc w:val="left"/>
      <w:pPr>
        <w:tabs>
          <w:tab w:val="num" w:pos="4185"/>
        </w:tabs>
        <w:ind w:left="4185" w:hanging="420"/>
      </w:pPr>
      <w:rPr>
        <w:rFonts w:ascii="Wingdings" w:hAnsi="Wingdings" w:cs="Wingdings" w:hint="default"/>
      </w:rPr>
    </w:lvl>
  </w:abstractNum>
  <w:abstractNum w:abstractNumId="12">
    <w:nsid w:val="17AE171E"/>
    <w:multiLevelType w:val="hybridMultilevel"/>
    <w:tmpl w:val="C6C278F2"/>
    <w:lvl w:ilvl="0" w:tplc="CB7E512E">
      <w:start w:val="2"/>
      <w:numFmt w:val="bullet"/>
      <w:lvlText w:val="・"/>
      <w:lvlJc w:val="left"/>
      <w:pPr>
        <w:tabs>
          <w:tab w:val="num" w:pos="360"/>
        </w:tabs>
        <w:ind w:left="360" w:hanging="360"/>
      </w:pPr>
      <w:rPr>
        <w:rFonts w:ascii="ＭＳ 明朝" w:eastAsia="ＭＳ 明朝" w:hAnsi="ＭＳ 明朝" w:hint="eastAsia"/>
      </w:rPr>
    </w:lvl>
    <w:lvl w:ilvl="1" w:tplc="0409000B" w:tentative="1">
      <w:start w:val="1"/>
      <w:numFmt w:val="bullet"/>
      <w:lvlText w:val=""/>
      <w:lvlJc w:val="left"/>
      <w:pPr>
        <w:tabs>
          <w:tab w:val="num" w:pos="1042"/>
        </w:tabs>
        <w:ind w:left="1042" w:hanging="420"/>
      </w:pPr>
      <w:rPr>
        <w:rFonts w:ascii="Wingdings" w:hAnsi="Wingdings" w:cs="Wingdings" w:hint="default"/>
      </w:rPr>
    </w:lvl>
    <w:lvl w:ilvl="2" w:tplc="0409000D" w:tentative="1">
      <w:start w:val="1"/>
      <w:numFmt w:val="bullet"/>
      <w:lvlText w:val=""/>
      <w:lvlJc w:val="left"/>
      <w:pPr>
        <w:tabs>
          <w:tab w:val="num" w:pos="1462"/>
        </w:tabs>
        <w:ind w:left="1462" w:hanging="420"/>
      </w:pPr>
      <w:rPr>
        <w:rFonts w:ascii="Wingdings" w:hAnsi="Wingdings" w:cs="Wingdings" w:hint="default"/>
      </w:rPr>
    </w:lvl>
    <w:lvl w:ilvl="3" w:tplc="04090001" w:tentative="1">
      <w:start w:val="1"/>
      <w:numFmt w:val="bullet"/>
      <w:lvlText w:val=""/>
      <w:lvlJc w:val="left"/>
      <w:pPr>
        <w:tabs>
          <w:tab w:val="num" w:pos="1882"/>
        </w:tabs>
        <w:ind w:left="1882" w:hanging="420"/>
      </w:pPr>
      <w:rPr>
        <w:rFonts w:ascii="Wingdings" w:hAnsi="Wingdings" w:cs="Wingdings" w:hint="default"/>
      </w:rPr>
    </w:lvl>
    <w:lvl w:ilvl="4" w:tplc="0409000B" w:tentative="1">
      <w:start w:val="1"/>
      <w:numFmt w:val="bullet"/>
      <w:lvlText w:val=""/>
      <w:lvlJc w:val="left"/>
      <w:pPr>
        <w:tabs>
          <w:tab w:val="num" w:pos="2302"/>
        </w:tabs>
        <w:ind w:left="2302" w:hanging="420"/>
      </w:pPr>
      <w:rPr>
        <w:rFonts w:ascii="Wingdings" w:hAnsi="Wingdings" w:cs="Wingdings" w:hint="default"/>
      </w:rPr>
    </w:lvl>
    <w:lvl w:ilvl="5" w:tplc="0409000D" w:tentative="1">
      <w:start w:val="1"/>
      <w:numFmt w:val="bullet"/>
      <w:lvlText w:val=""/>
      <w:lvlJc w:val="left"/>
      <w:pPr>
        <w:tabs>
          <w:tab w:val="num" w:pos="2722"/>
        </w:tabs>
        <w:ind w:left="2722" w:hanging="420"/>
      </w:pPr>
      <w:rPr>
        <w:rFonts w:ascii="Wingdings" w:hAnsi="Wingdings" w:cs="Wingdings" w:hint="default"/>
      </w:rPr>
    </w:lvl>
    <w:lvl w:ilvl="6" w:tplc="04090001" w:tentative="1">
      <w:start w:val="1"/>
      <w:numFmt w:val="bullet"/>
      <w:lvlText w:val=""/>
      <w:lvlJc w:val="left"/>
      <w:pPr>
        <w:tabs>
          <w:tab w:val="num" w:pos="3142"/>
        </w:tabs>
        <w:ind w:left="3142" w:hanging="420"/>
      </w:pPr>
      <w:rPr>
        <w:rFonts w:ascii="Wingdings" w:hAnsi="Wingdings" w:cs="Wingdings" w:hint="default"/>
      </w:rPr>
    </w:lvl>
    <w:lvl w:ilvl="7" w:tplc="0409000B" w:tentative="1">
      <w:start w:val="1"/>
      <w:numFmt w:val="bullet"/>
      <w:lvlText w:val=""/>
      <w:lvlJc w:val="left"/>
      <w:pPr>
        <w:tabs>
          <w:tab w:val="num" w:pos="3562"/>
        </w:tabs>
        <w:ind w:left="3562" w:hanging="420"/>
      </w:pPr>
      <w:rPr>
        <w:rFonts w:ascii="Wingdings" w:hAnsi="Wingdings" w:cs="Wingdings" w:hint="default"/>
      </w:rPr>
    </w:lvl>
    <w:lvl w:ilvl="8" w:tplc="0409000D" w:tentative="1">
      <w:start w:val="1"/>
      <w:numFmt w:val="bullet"/>
      <w:lvlText w:val=""/>
      <w:lvlJc w:val="left"/>
      <w:pPr>
        <w:tabs>
          <w:tab w:val="num" w:pos="3982"/>
        </w:tabs>
        <w:ind w:left="3982" w:hanging="420"/>
      </w:pPr>
      <w:rPr>
        <w:rFonts w:ascii="Wingdings" w:hAnsi="Wingdings" w:cs="Wingdings" w:hint="default"/>
      </w:rPr>
    </w:lvl>
  </w:abstractNum>
  <w:abstractNum w:abstractNumId="13">
    <w:nsid w:val="20DE2051"/>
    <w:multiLevelType w:val="hybridMultilevel"/>
    <w:tmpl w:val="715EA8B2"/>
    <w:lvl w:ilvl="0" w:tplc="C8D8B904">
      <w:start w:val="1"/>
      <w:numFmt w:val="decimalEnclosedCircle"/>
      <w:lvlText w:val="%1"/>
      <w:lvlJc w:val="left"/>
      <w:pPr>
        <w:ind w:left="36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14">
    <w:nsid w:val="22BB1935"/>
    <w:multiLevelType w:val="hybridMultilevel"/>
    <w:tmpl w:val="28E8B0E8"/>
    <w:lvl w:ilvl="0" w:tplc="12A0EB80">
      <w:numFmt w:val="bullet"/>
      <w:lvlText w:val="☆"/>
      <w:lvlJc w:val="left"/>
      <w:pPr>
        <w:tabs>
          <w:tab w:val="num" w:pos="466"/>
        </w:tabs>
        <w:ind w:left="466" w:hanging="360"/>
      </w:pPr>
      <w:rPr>
        <w:rFonts w:ascii="ＭＳ ゴシック" w:eastAsia="ＭＳ ゴシック" w:hAnsi="ＭＳ ゴシック" w:hint="eastAsia"/>
      </w:rPr>
    </w:lvl>
    <w:lvl w:ilvl="1" w:tplc="0409000B" w:tentative="1">
      <w:start w:val="1"/>
      <w:numFmt w:val="bullet"/>
      <w:lvlText w:val=""/>
      <w:lvlJc w:val="left"/>
      <w:pPr>
        <w:tabs>
          <w:tab w:val="num" w:pos="946"/>
        </w:tabs>
        <w:ind w:left="946" w:hanging="420"/>
      </w:pPr>
      <w:rPr>
        <w:rFonts w:ascii="Wingdings" w:hAnsi="Wingdings" w:cs="Wingdings" w:hint="default"/>
      </w:rPr>
    </w:lvl>
    <w:lvl w:ilvl="2" w:tplc="0409000D" w:tentative="1">
      <w:start w:val="1"/>
      <w:numFmt w:val="bullet"/>
      <w:lvlText w:val=""/>
      <w:lvlJc w:val="left"/>
      <w:pPr>
        <w:tabs>
          <w:tab w:val="num" w:pos="1366"/>
        </w:tabs>
        <w:ind w:left="1366" w:hanging="420"/>
      </w:pPr>
      <w:rPr>
        <w:rFonts w:ascii="Wingdings" w:hAnsi="Wingdings" w:cs="Wingdings" w:hint="default"/>
      </w:rPr>
    </w:lvl>
    <w:lvl w:ilvl="3" w:tplc="04090001" w:tentative="1">
      <w:start w:val="1"/>
      <w:numFmt w:val="bullet"/>
      <w:lvlText w:val=""/>
      <w:lvlJc w:val="left"/>
      <w:pPr>
        <w:tabs>
          <w:tab w:val="num" w:pos="1786"/>
        </w:tabs>
        <w:ind w:left="1786" w:hanging="420"/>
      </w:pPr>
      <w:rPr>
        <w:rFonts w:ascii="Wingdings" w:hAnsi="Wingdings" w:cs="Wingdings" w:hint="default"/>
      </w:rPr>
    </w:lvl>
    <w:lvl w:ilvl="4" w:tplc="0409000B" w:tentative="1">
      <w:start w:val="1"/>
      <w:numFmt w:val="bullet"/>
      <w:lvlText w:val=""/>
      <w:lvlJc w:val="left"/>
      <w:pPr>
        <w:tabs>
          <w:tab w:val="num" w:pos="2206"/>
        </w:tabs>
        <w:ind w:left="2206" w:hanging="420"/>
      </w:pPr>
      <w:rPr>
        <w:rFonts w:ascii="Wingdings" w:hAnsi="Wingdings" w:cs="Wingdings" w:hint="default"/>
      </w:rPr>
    </w:lvl>
    <w:lvl w:ilvl="5" w:tplc="0409000D" w:tentative="1">
      <w:start w:val="1"/>
      <w:numFmt w:val="bullet"/>
      <w:lvlText w:val=""/>
      <w:lvlJc w:val="left"/>
      <w:pPr>
        <w:tabs>
          <w:tab w:val="num" w:pos="2626"/>
        </w:tabs>
        <w:ind w:left="2626" w:hanging="420"/>
      </w:pPr>
      <w:rPr>
        <w:rFonts w:ascii="Wingdings" w:hAnsi="Wingdings" w:cs="Wingdings" w:hint="default"/>
      </w:rPr>
    </w:lvl>
    <w:lvl w:ilvl="6" w:tplc="04090001" w:tentative="1">
      <w:start w:val="1"/>
      <w:numFmt w:val="bullet"/>
      <w:lvlText w:val=""/>
      <w:lvlJc w:val="left"/>
      <w:pPr>
        <w:tabs>
          <w:tab w:val="num" w:pos="3046"/>
        </w:tabs>
        <w:ind w:left="3046" w:hanging="420"/>
      </w:pPr>
      <w:rPr>
        <w:rFonts w:ascii="Wingdings" w:hAnsi="Wingdings" w:cs="Wingdings" w:hint="default"/>
      </w:rPr>
    </w:lvl>
    <w:lvl w:ilvl="7" w:tplc="0409000B" w:tentative="1">
      <w:start w:val="1"/>
      <w:numFmt w:val="bullet"/>
      <w:lvlText w:val=""/>
      <w:lvlJc w:val="left"/>
      <w:pPr>
        <w:tabs>
          <w:tab w:val="num" w:pos="3466"/>
        </w:tabs>
        <w:ind w:left="3466" w:hanging="420"/>
      </w:pPr>
      <w:rPr>
        <w:rFonts w:ascii="Wingdings" w:hAnsi="Wingdings" w:cs="Wingdings" w:hint="default"/>
      </w:rPr>
    </w:lvl>
    <w:lvl w:ilvl="8" w:tplc="0409000D" w:tentative="1">
      <w:start w:val="1"/>
      <w:numFmt w:val="bullet"/>
      <w:lvlText w:val=""/>
      <w:lvlJc w:val="left"/>
      <w:pPr>
        <w:tabs>
          <w:tab w:val="num" w:pos="3886"/>
        </w:tabs>
        <w:ind w:left="3886" w:hanging="420"/>
      </w:pPr>
      <w:rPr>
        <w:rFonts w:ascii="Wingdings" w:hAnsi="Wingdings" w:cs="Wingdings" w:hint="default"/>
      </w:rPr>
    </w:lvl>
  </w:abstractNum>
  <w:abstractNum w:abstractNumId="15">
    <w:nsid w:val="258B7200"/>
    <w:multiLevelType w:val="multilevel"/>
    <w:tmpl w:val="00000000"/>
    <w:lvl w:ilvl="0">
      <w:start w:val="3"/>
      <w:numFmt w:val="bullet"/>
      <w:lvlText w:val="・"/>
      <w:lvlJc w:val="left"/>
      <w:pPr>
        <w:tabs>
          <w:tab w:val="num" w:pos="360"/>
        </w:tabs>
        <w:ind w:left="360" w:hanging="360"/>
      </w:pPr>
      <w:rPr>
        <w:rFonts w:ascii="ＭＳ 明朝" w:eastAsia="ＭＳ 明朝" w:hAnsi="ＭＳ 明朝" w:hint="eastAsia"/>
      </w:rPr>
    </w:lvl>
    <w:lvl w:ilvl="1">
      <w:start w:val="1"/>
      <w:numFmt w:val="bullet"/>
      <w:lvlText w:val=""/>
      <w:lvlJc w:val="left"/>
      <w:pPr>
        <w:tabs>
          <w:tab w:val="num" w:pos="840"/>
        </w:tabs>
        <w:ind w:left="840" w:hanging="420"/>
      </w:pPr>
      <w:rPr>
        <w:rFonts w:ascii="Wingdings" w:hAnsi="Wingdings" w:cs="Wingdings" w:hint="default"/>
      </w:rPr>
    </w:lvl>
    <w:lvl w:ilvl="2">
      <w:start w:val="1"/>
      <w:numFmt w:val="bullet"/>
      <w:lvlText w:val=""/>
      <w:lvlJc w:val="left"/>
      <w:pPr>
        <w:tabs>
          <w:tab w:val="num" w:pos="1260"/>
        </w:tabs>
        <w:ind w:left="1260" w:hanging="420"/>
      </w:pPr>
      <w:rPr>
        <w:rFonts w:ascii="Wingdings" w:hAnsi="Wingdings" w:cs="Wingdings" w:hint="default"/>
      </w:rPr>
    </w:lvl>
    <w:lvl w:ilvl="3">
      <w:start w:val="1"/>
      <w:numFmt w:val="bullet"/>
      <w:lvlText w:val=""/>
      <w:lvlJc w:val="left"/>
      <w:pPr>
        <w:tabs>
          <w:tab w:val="num" w:pos="1680"/>
        </w:tabs>
        <w:ind w:left="1680" w:hanging="420"/>
      </w:pPr>
      <w:rPr>
        <w:rFonts w:ascii="Wingdings" w:hAnsi="Wingdings" w:cs="Wingdings" w:hint="default"/>
      </w:rPr>
    </w:lvl>
    <w:lvl w:ilvl="4">
      <w:start w:val="1"/>
      <w:numFmt w:val="bullet"/>
      <w:lvlText w:val=""/>
      <w:lvlJc w:val="left"/>
      <w:pPr>
        <w:tabs>
          <w:tab w:val="num" w:pos="2100"/>
        </w:tabs>
        <w:ind w:left="2100" w:hanging="420"/>
      </w:pPr>
      <w:rPr>
        <w:rFonts w:ascii="Wingdings" w:hAnsi="Wingdings" w:cs="Wingdings" w:hint="default"/>
      </w:rPr>
    </w:lvl>
    <w:lvl w:ilvl="5">
      <w:start w:val="1"/>
      <w:numFmt w:val="bullet"/>
      <w:lvlText w:val=""/>
      <w:lvlJc w:val="left"/>
      <w:pPr>
        <w:tabs>
          <w:tab w:val="num" w:pos="2520"/>
        </w:tabs>
        <w:ind w:left="2520" w:hanging="420"/>
      </w:pPr>
      <w:rPr>
        <w:rFonts w:ascii="Wingdings" w:hAnsi="Wingdings" w:cs="Wingdings" w:hint="default"/>
      </w:rPr>
    </w:lvl>
    <w:lvl w:ilvl="6">
      <w:start w:val="1"/>
      <w:numFmt w:val="bullet"/>
      <w:lvlText w:val=""/>
      <w:lvlJc w:val="left"/>
      <w:pPr>
        <w:tabs>
          <w:tab w:val="num" w:pos="2940"/>
        </w:tabs>
        <w:ind w:left="2940" w:hanging="420"/>
      </w:pPr>
      <w:rPr>
        <w:rFonts w:ascii="Wingdings" w:hAnsi="Wingdings" w:cs="Wingdings" w:hint="default"/>
      </w:rPr>
    </w:lvl>
    <w:lvl w:ilvl="7">
      <w:start w:val="1"/>
      <w:numFmt w:val="bullet"/>
      <w:lvlText w:val=""/>
      <w:lvlJc w:val="left"/>
      <w:pPr>
        <w:tabs>
          <w:tab w:val="num" w:pos="3360"/>
        </w:tabs>
        <w:ind w:left="3360" w:hanging="420"/>
      </w:pPr>
      <w:rPr>
        <w:rFonts w:ascii="Wingdings" w:hAnsi="Wingdings" w:cs="Wingdings" w:hint="default"/>
      </w:rPr>
    </w:lvl>
    <w:lvl w:ilvl="8">
      <w:start w:val="1"/>
      <w:numFmt w:val="bullet"/>
      <w:lvlText w:val=""/>
      <w:lvlJc w:val="left"/>
      <w:pPr>
        <w:tabs>
          <w:tab w:val="num" w:pos="3780"/>
        </w:tabs>
        <w:ind w:left="3780" w:hanging="420"/>
      </w:pPr>
      <w:rPr>
        <w:rFonts w:ascii="Wingdings" w:hAnsi="Wingdings" w:cs="Wingdings" w:hint="default"/>
      </w:rPr>
    </w:lvl>
  </w:abstractNum>
  <w:abstractNum w:abstractNumId="16">
    <w:nsid w:val="2D636430"/>
    <w:multiLevelType w:val="hybridMultilevel"/>
    <w:tmpl w:val="1F4E5F32"/>
    <w:lvl w:ilvl="0" w:tplc="EDAC92E0">
      <w:start w:val="1"/>
      <w:numFmt w:val="decimalEnclosedCircle"/>
      <w:lvlText w:val="%1"/>
      <w:lvlJc w:val="left"/>
      <w:pPr>
        <w:ind w:left="481" w:hanging="360"/>
      </w:pPr>
      <w:rPr>
        <w:rFonts w:hint="eastAsia"/>
      </w:rPr>
    </w:lvl>
    <w:lvl w:ilvl="1" w:tplc="04090017" w:tentative="1">
      <w:start w:val="1"/>
      <w:numFmt w:val="aiueoFullWidth"/>
      <w:lvlText w:val="(%2)"/>
      <w:lvlJc w:val="left"/>
      <w:pPr>
        <w:ind w:left="961" w:hanging="420"/>
      </w:pPr>
    </w:lvl>
    <w:lvl w:ilvl="2" w:tplc="04090011" w:tentative="1">
      <w:start w:val="1"/>
      <w:numFmt w:val="decimalEnclosedCircle"/>
      <w:lvlText w:val="%3"/>
      <w:lvlJc w:val="left"/>
      <w:pPr>
        <w:ind w:left="1381" w:hanging="420"/>
      </w:pPr>
    </w:lvl>
    <w:lvl w:ilvl="3" w:tplc="0409000F" w:tentative="1">
      <w:start w:val="1"/>
      <w:numFmt w:val="decimal"/>
      <w:lvlText w:val="%4."/>
      <w:lvlJc w:val="left"/>
      <w:pPr>
        <w:ind w:left="1801" w:hanging="420"/>
      </w:pPr>
    </w:lvl>
    <w:lvl w:ilvl="4" w:tplc="04090017" w:tentative="1">
      <w:start w:val="1"/>
      <w:numFmt w:val="aiueoFullWidth"/>
      <w:lvlText w:val="(%5)"/>
      <w:lvlJc w:val="left"/>
      <w:pPr>
        <w:ind w:left="2221" w:hanging="420"/>
      </w:pPr>
    </w:lvl>
    <w:lvl w:ilvl="5" w:tplc="04090011" w:tentative="1">
      <w:start w:val="1"/>
      <w:numFmt w:val="decimalEnclosedCircle"/>
      <w:lvlText w:val="%6"/>
      <w:lvlJc w:val="left"/>
      <w:pPr>
        <w:ind w:left="2641" w:hanging="420"/>
      </w:pPr>
    </w:lvl>
    <w:lvl w:ilvl="6" w:tplc="0409000F" w:tentative="1">
      <w:start w:val="1"/>
      <w:numFmt w:val="decimal"/>
      <w:lvlText w:val="%7."/>
      <w:lvlJc w:val="left"/>
      <w:pPr>
        <w:ind w:left="3061" w:hanging="420"/>
      </w:pPr>
    </w:lvl>
    <w:lvl w:ilvl="7" w:tplc="04090017" w:tentative="1">
      <w:start w:val="1"/>
      <w:numFmt w:val="aiueoFullWidth"/>
      <w:lvlText w:val="(%8)"/>
      <w:lvlJc w:val="left"/>
      <w:pPr>
        <w:ind w:left="3481" w:hanging="420"/>
      </w:pPr>
    </w:lvl>
    <w:lvl w:ilvl="8" w:tplc="04090011" w:tentative="1">
      <w:start w:val="1"/>
      <w:numFmt w:val="decimalEnclosedCircle"/>
      <w:lvlText w:val="%9"/>
      <w:lvlJc w:val="left"/>
      <w:pPr>
        <w:ind w:left="3901" w:hanging="420"/>
      </w:pPr>
    </w:lvl>
  </w:abstractNum>
  <w:abstractNum w:abstractNumId="17">
    <w:nsid w:val="2DCF0B69"/>
    <w:multiLevelType w:val="hybridMultilevel"/>
    <w:tmpl w:val="A1AA6D88"/>
    <w:lvl w:ilvl="0" w:tplc="D898FD4A">
      <w:start w:val="1"/>
      <w:numFmt w:val="lowerLetter"/>
      <w:lvlText w:val="(%1)"/>
      <w:lvlJc w:val="left"/>
      <w:pPr>
        <w:tabs>
          <w:tab w:val="num" w:pos="659"/>
        </w:tabs>
        <w:ind w:left="659" w:hanging="375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tabs>
          <w:tab w:val="num" w:pos="273"/>
        </w:tabs>
        <w:ind w:left="273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693"/>
        </w:tabs>
        <w:ind w:left="693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113"/>
        </w:tabs>
        <w:ind w:left="1113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1533"/>
        </w:tabs>
        <w:ind w:left="1533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1953"/>
        </w:tabs>
        <w:ind w:left="1953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373"/>
        </w:tabs>
        <w:ind w:left="2373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2793"/>
        </w:tabs>
        <w:ind w:left="2793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213"/>
        </w:tabs>
        <w:ind w:left="3213" w:hanging="420"/>
      </w:pPr>
    </w:lvl>
  </w:abstractNum>
  <w:abstractNum w:abstractNumId="18">
    <w:nsid w:val="327315CD"/>
    <w:multiLevelType w:val="hybridMultilevel"/>
    <w:tmpl w:val="EB7A2B6C"/>
    <w:lvl w:ilvl="0" w:tplc="75CEE6FC">
      <w:start w:val="2"/>
      <w:numFmt w:val="decimalEnclosedCircle"/>
      <w:lvlText w:val="%1"/>
      <w:lvlJc w:val="left"/>
      <w:pPr>
        <w:tabs>
          <w:tab w:val="num" w:pos="560"/>
        </w:tabs>
        <w:ind w:left="56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tabs>
          <w:tab w:val="num" w:pos="1040"/>
        </w:tabs>
        <w:ind w:left="1040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1460"/>
        </w:tabs>
        <w:ind w:left="14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880"/>
        </w:tabs>
        <w:ind w:left="188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300"/>
        </w:tabs>
        <w:ind w:left="230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720"/>
        </w:tabs>
        <w:ind w:left="27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3140"/>
        </w:tabs>
        <w:ind w:left="314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560"/>
        </w:tabs>
        <w:ind w:left="356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980"/>
        </w:tabs>
        <w:ind w:left="3980" w:hanging="420"/>
      </w:pPr>
    </w:lvl>
  </w:abstractNum>
  <w:abstractNum w:abstractNumId="19">
    <w:nsid w:val="32EF4009"/>
    <w:multiLevelType w:val="hybridMultilevel"/>
    <w:tmpl w:val="101A128A"/>
    <w:lvl w:ilvl="0" w:tplc="14BE2C5C">
      <w:start w:val="1"/>
      <w:numFmt w:val="decimalEnclosedCircle"/>
      <w:lvlText w:val="%1"/>
      <w:lvlJc w:val="left"/>
      <w:pPr>
        <w:ind w:left="570" w:hanging="360"/>
      </w:pPr>
      <w:rPr>
        <w:rFonts w:hint="eastAsia"/>
      </w:rPr>
    </w:lvl>
    <w:lvl w:ilvl="1" w:tplc="04090017" w:tentative="1">
      <w:start w:val="1"/>
      <w:numFmt w:val="aiueoFullWidth"/>
      <w:lvlText w:val="(%2)"/>
      <w:lvlJc w:val="left"/>
      <w:pPr>
        <w:ind w:left="1050" w:hanging="420"/>
      </w:pPr>
    </w:lvl>
    <w:lvl w:ilvl="2" w:tplc="04090011" w:tentative="1">
      <w:start w:val="1"/>
      <w:numFmt w:val="decimalEnclosedCircle"/>
      <w:lvlText w:val="%3"/>
      <w:lvlJc w:val="left"/>
      <w:pPr>
        <w:ind w:left="1470" w:hanging="420"/>
      </w:pPr>
    </w:lvl>
    <w:lvl w:ilvl="3" w:tplc="0409000F" w:tentative="1">
      <w:start w:val="1"/>
      <w:numFmt w:val="decimal"/>
      <w:lvlText w:val="%4."/>
      <w:lvlJc w:val="left"/>
      <w:pPr>
        <w:ind w:left="1890" w:hanging="420"/>
      </w:pPr>
    </w:lvl>
    <w:lvl w:ilvl="4" w:tplc="04090017" w:tentative="1">
      <w:start w:val="1"/>
      <w:numFmt w:val="aiueoFullWidth"/>
      <w:lvlText w:val="(%5)"/>
      <w:lvlJc w:val="left"/>
      <w:pPr>
        <w:ind w:left="2310" w:hanging="420"/>
      </w:pPr>
    </w:lvl>
    <w:lvl w:ilvl="5" w:tplc="04090011" w:tentative="1">
      <w:start w:val="1"/>
      <w:numFmt w:val="decimalEnclosedCircle"/>
      <w:lvlText w:val="%6"/>
      <w:lvlJc w:val="left"/>
      <w:pPr>
        <w:ind w:left="2730" w:hanging="420"/>
      </w:pPr>
    </w:lvl>
    <w:lvl w:ilvl="6" w:tplc="0409000F" w:tentative="1">
      <w:start w:val="1"/>
      <w:numFmt w:val="decimal"/>
      <w:lvlText w:val="%7."/>
      <w:lvlJc w:val="left"/>
      <w:pPr>
        <w:ind w:left="3150" w:hanging="420"/>
      </w:pPr>
    </w:lvl>
    <w:lvl w:ilvl="7" w:tplc="04090017" w:tentative="1">
      <w:start w:val="1"/>
      <w:numFmt w:val="aiueoFullWidth"/>
      <w:lvlText w:val="(%8)"/>
      <w:lvlJc w:val="left"/>
      <w:pPr>
        <w:ind w:left="3570" w:hanging="420"/>
      </w:pPr>
    </w:lvl>
    <w:lvl w:ilvl="8" w:tplc="04090011" w:tentative="1">
      <w:start w:val="1"/>
      <w:numFmt w:val="decimalEnclosedCircle"/>
      <w:lvlText w:val="%9"/>
      <w:lvlJc w:val="left"/>
      <w:pPr>
        <w:ind w:left="3990" w:hanging="420"/>
      </w:pPr>
    </w:lvl>
  </w:abstractNum>
  <w:abstractNum w:abstractNumId="20">
    <w:nsid w:val="34665D90"/>
    <w:multiLevelType w:val="hybridMultilevel"/>
    <w:tmpl w:val="F27E95F8"/>
    <w:lvl w:ilvl="0" w:tplc="98047444">
      <w:start w:val="1"/>
      <w:numFmt w:val="decimalEnclosedCircle"/>
      <w:lvlText w:val="%1"/>
      <w:lvlJc w:val="left"/>
      <w:pPr>
        <w:ind w:left="603" w:hanging="360"/>
      </w:pPr>
      <w:rPr>
        <w:rFonts w:hint="eastAsia"/>
      </w:rPr>
    </w:lvl>
    <w:lvl w:ilvl="1" w:tplc="04090017" w:tentative="1">
      <w:start w:val="1"/>
      <w:numFmt w:val="aiueoFullWidth"/>
      <w:lvlText w:val="(%2)"/>
      <w:lvlJc w:val="left"/>
      <w:pPr>
        <w:ind w:left="1083" w:hanging="420"/>
      </w:pPr>
    </w:lvl>
    <w:lvl w:ilvl="2" w:tplc="04090011" w:tentative="1">
      <w:start w:val="1"/>
      <w:numFmt w:val="decimalEnclosedCircle"/>
      <w:lvlText w:val="%3"/>
      <w:lvlJc w:val="left"/>
      <w:pPr>
        <w:ind w:left="1503" w:hanging="420"/>
      </w:pPr>
    </w:lvl>
    <w:lvl w:ilvl="3" w:tplc="0409000F" w:tentative="1">
      <w:start w:val="1"/>
      <w:numFmt w:val="decimal"/>
      <w:lvlText w:val="%4."/>
      <w:lvlJc w:val="left"/>
      <w:pPr>
        <w:ind w:left="1923" w:hanging="420"/>
      </w:pPr>
    </w:lvl>
    <w:lvl w:ilvl="4" w:tplc="04090017" w:tentative="1">
      <w:start w:val="1"/>
      <w:numFmt w:val="aiueoFullWidth"/>
      <w:lvlText w:val="(%5)"/>
      <w:lvlJc w:val="left"/>
      <w:pPr>
        <w:ind w:left="2343" w:hanging="420"/>
      </w:pPr>
    </w:lvl>
    <w:lvl w:ilvl="5" w:tplc="04090011" w:tentative="1">
      <w:start w:val="1"/>
      <w:numFmt w:val="decimalEnclosedCircle"/>
      <w:lvlText w:val="%6"/>
      <w:lvlJc w:val="left"/>
      <w:pPr>
        <w:ind w:left="2763" w:hanging="420"/>
      </w:pPr>
    </w:lvl>
    <w:lvl w:ilvl="6" w:tplc="0409000F" w:tentative="1">
      <w:start w:val="1"/>
      <w:numFmt w:val="decimal"/>
      <w:lvlText w:val="%7."/>
      <w:lvlJc w:val="left"/>
      <w:pPr>
        <w:ind w:left="3183" w:hanging="420"/>
      </w:pPr>
    </w:lvl>
    <w:lvl w:ilvl="7" w:tplc="04090017" w:tentative="1">
      <w:start w:val="1"/>
      <w:numFmt w:val="aiueoFullWidth"/>
      <w:lvlText w:val="(%8)"/>
      <w:lvlJc w:val="left"/>
      <w:pPr>
        <w:ind w:left="3603" w:hanging="420"/>
      </w:pPr>
    </w:lvl>
    <w:lvl w:ilvl="8" w:tplc="04090011" w:tentative="1">
      <w:start w:val="1"/>
      <w:numFmt w:val="decimalEnclosedCircle"/>
      <w:lvlText w:val="%9"/>
      <w:lvlJc w:val="left"/>
      <w:pPr>
        <w:ind w:left="4023" w:hanging="420"/>
      </w:pPr>
    </w:lvl>
  </w:abstractNum>
  <w:abstractNum w:abstractNumId="21">
    <w:nsid w:val="3AB56412"/>
    <w:multiLevelType w:val="hybridMultilevel"/>
    <w:tmpl w:val="9968B1DC"/>
    <w:lvl w:ilvl="0" w:tplc="9E2201B4">
      <w:start w:val="3"/>
      <w:numFmt w:val="decimalEnclosedCircle"/>
      <w:lvlText w:val="%1"/>
      <w:lvlJc w:val="left"/>
      <w:pPr>
        <w:ind w:left="360" w:hanging="360"/>
      </w:pPr>
      <w:rPr>
        <w:rFonts w:hint="eastAsia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22">
    <w:nsid w:val="3CC47610"/>
    <w:multiLevelType w:val="hybridMultilevel"/>
    <w:tmpl w:val="F690B14E"/>
    <w:lvl w:ilvl="0" w:tplc="752C9C92">
      <w:start w:val="1"/>
      <w:numFmt w:val="decimalFullWidth"/>
      <w:lvlText w:val="%1．"/>
      <w:lvlJc w:val="left"/>
      <w:pPr>
        <w:ind w:left="36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23">
    <w:nsid w:val="3F84796B"/>
    <w:multiLevelType w:val="hybridMultilevel"/>
    <w:tmpl w:val="A4387A0C"/>
    <w:lvl w:ilvl="0" w:tplc="D1FA2396">
      <w:start w:val="1"/>
      <w:numFmt w:val="decimalFullWidth"/>
      <w:lvlText w:val="%1．"/>
      <w:lvlJc w:val="left"/>
      <w:pPr>
        <w:tabs>
          <w:tab w:val="num" w:pos="825"/>
        </w:tabs>
        <w:ind w:left="825" w:hanging="405"/>
      </w:pPr>
      <w:rPr>
        <w:rFonts w:hint="eastAsia"/>
      </w:rPr>
    </w:lvl>
    <w:lvl w:ilvl="1" w:tplc="04090017" w:tentative="1">
      <w:start w:val="1"/>
      <w:numFmt w:val="aiueoFullWidth"/>
      <w:lvlText w:val="(%2)"/>
      <w:lvlJc w:val="left"/>
      <w:pPr>
        <w:tabs>
          <w:tab w:val="num" w:pos="1260"/>
        </w:tabs>
        <w:ind w:left="1260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1680"/>
        </w:tabs>
        <w:ind w:left="168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100"/>
        </w:tabs>
        <w:ind w:left="210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520"/>
        </w:tabs>
        <w:ind w:left="252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940"/>
        </w:tabs>
        <w:ind w:left="294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3360"/>
        </w:tabs>
        <w:ind w:left="336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780"/>
        </w:tabs>
        <w:ind w:left="378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4200"/>
        </w:tabs>
        <w:ind w:left="4200" w:hanging="420"/>
      </w:pPr>
    </w:lvl>
  </w:abstractNum>
  <w:abstractNum w:abstractNumId="24">
    <w:nsid w:val="42B728AF"/>
    <w:multiLevelType w:val="hybridMultilevel"/>
    <w:tmpl w:val="16A4D82A"/>
    <w:lvl w:ilvl="0" w:tplc="105C066E">
      <w:start w:val="4"/>
      <w:numFmt w:val="decimalEnclosedCircle"/>
      <w:lvlText w:val="%1"/>
      <w:lvlJc w:val="left"/>
      <w:pPr>
        <w:ind w:left="72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1200" w:hanging="420"/>
      </w:pPr>
    </w:lvl>
    <w:lvl w:ilvl="2" w:tplc="04090011" w:tentative="1">
      <w:start w:val="1"/>
      <w:numFmt w:val="decimalEnclosedCircle"/>
      <w:lvlText w:val="%3"/>
      <w:lvlJc w:val="left"/>
      <w:pPr>
        <w:ind w:left="1620" w:hanging="420"/>
      </w:pPr>
    </w:lvl>
    <w:lvl w:ilvl="3" w:tplc="0409000F" w:tentative="1">
      <w:start w:val="1"/>
      <w:numFmt w:val="decimal"/>
      <w:lvlText w:val="%4."/>
      <w:lvlJc w:val="left"/>
      <w:pPr>
        <w:ind w:left="2040" w:hanging="420"/>
      </w:pPr>
    </w:lvl>
    <w:lvl w:ilvl="4" w:tplc="04090017" w:tentative="1">
      <w:start w:val="1"/>
      <w:numFmt w:val="aiueoFullWidth"/>
      <w:lvlText w:val="(%5)"/>
      <w:lvlJc w:val="left"/>
      <w:pPr>
        <w:ind w:left="2460" w:hanging="420"/>
      </w:pPr>
    </w:lvl>
    <w:lvl w:ilvl="5" w:tplc="04090011" w:tentative="1">
      <w:start w:val="1"/>
      <w:numFmt w:val="decimalEnclosedCircle"/>
      <w:lvlText w:val="%6"/>
      <w:lvlJc w:val="left"/>
      <w:pPr>
        <w:ind w:left="2880" w:hanging="420"/>
      </w:pPr>
    </w:lvl>
    <w:lvl w:ilvl="6" w:tplc="0409000F" w:tentative="1">
      <w:start w:val="1"/>
      <w:numFmt w:val="decimal"/>
      <w:lvlText w:val="%7."/>
      <w:lvlJc w:val="left"/>
      <w:pPr>
        <w:ind w:left="3300" w:hanging="420"/>
      </w:pPr>
    </w:lvl>
    <w:lvl w:ilvl="7" w:tplc="04090017" w:tentative="1">
      <w:start w:val="1"/>
      <w:numFmt w:val="aiueoFullWidth"/>
      <w:lvlText w:val="(%8)"/>
      <w:lvlJc w:val="left"/>
      <w:pPr>
        <w:ind w:left="3720" w:hanging="420"/>
      </w:pPr>
    </w:lvl>
    <w:lvl w:ilvl="8" w:tplc="04090011" w:tentative="1">
      <w:start w:val="1"/>
      <w:numFmt w:val="decimalEnclosedCircle"/>
      <w:lvlText w:val="%9"/>
      <w:lvlJc w:val="left"/>
      <w:pPr>
        <w:ind w:left="4140" w:hanging="420"/>
      </w:pPr>
    </w:lvl>
  </w:abstractNum>
  <w:abstractNum w:abstractNumId="25">
    <w:nsid w:val="480B1778"/>
    <w:multiLevelType w:val="hybridMultilevel"/>
    <w:tmpl w:val="067861C8"/>
    <w:lvl w:ilvl="0" w:tplc="E3885B6E">
      <w:start w:val="1"/>
      <w:numFmt w:val="bullet"/>
      <w:lvlText w:val="・"/>
      <w:lvlJc w:val="left"/>
      <w:pPr>
        <w:tabs>
          <w:tab w:val="num" w:pos="922"/>
        </w:tabs>
        <w:ind w:left="922" w:hanging="360"/>
      </w:pPr>
      <w:rPr>
        <w:rFonts w:ascii="ＭＳ 明朝" w:eastAsia="ＭＳ 明朝" w:hAnsi="ＭＳ 明朝" w:hint="eastAsia"/>
      </w:rPr>
    </w:lvl>
    <w:lvl w:ilvl="1" w:tplc="0409000B" w:tentative="1">
      <w:start w:val="1"/>
      <w:numFmt w:val="bullet"/>
      <w:lvlText w:val=""/>
      <w:lvlJc w:val="left"/>
      <w:pPr>
        <w:tabs>
          <w:tab w:val="num" w:pos="1402"/>
        </w:tabs>
        <w:ind w:left="1402" w:hanging="420"/>
      </w:pPr>
      <w:rPr>
        <w:rFonts w:ascii="Wingdings" w:hAnsi="Wingdings" w:cs="Wingdings" w:hint="default"/>
      </w:rPr>
    </w:lvl>
    <w:lvl w:ilvl="2" w:tplc="0409000D" w:tentative="1">
      <w:start w:val="1"/>
      <w:numFmt w:val="bullet"/>
      <w:lvlText w:val=""/>
      <w:lvlJc w:val="left"/>
      <w:pPr>
        <w:tabs>
          <w:tab w:val="num" w:pos="1822"/>
        </w:tabs>
        <w:ind w:left="1822" w:hanging="420"/>
      </w:pPr>
      <w:rPr>
        <w:rFonts w:ascii="Wingdings" w:hAnsi="Wingdings" w:cs="Wingdings" w:hint="default"/>
      </w:rPr>
    </w:lvl>
    <w:lvl w:ilvl="3" w:tplc="04090001" w:tentative="1">
      <w:start w:val="1"/>
      <w:numFmt w:val="bullet"/>
      <w:lvlText w:val=""/>
      <w:lvlJc w:val="left"/>
      <w:pPr>
        <w:tabs>
          <w:tab w:val="num" w:pos="2242"/>
        </w:tabs>
        <w:ind w:left="2242" w:hanging="420"/>
      </w:pPr>
      <w:rPr>
        <w:rFonts w:ascii="Wingdings" w:hAnsi="Wingdings" w:cs="Wingdings" w:hint="default"/>
      </w:rPr>
    </w:lvl>
    <w:lvl w:ilvl="4" w:tplc="0409000B" w:tentative="1">
      <w:start w:val="1"/>
      <w:numFmt w:val="bullet"/>
      <w:lvlText w:val=""/>
      <w:lvlJc w:val="left"/>
      <w:pPr>
        <w:tabs>
          <w:tab w:val="num" w:pos="2662"/>
        </w:tabs>
        <w:ind w:left="2662" w:hanging="420"/>
      </w:pPr>
      <w:rPr>
        <w:rFonts w:ascii="Wingdings" w:hAnsi="Wingdings" w:cs="Wingdings" w:hint="default"/>
      </w:rPr>
    </w:lvl>
    <w:lvl w:ilvl="5" w:tplc="0409000D" w:tentative="1">
      <w:start w:val="1"/>
      <w:numFmt w:val="bullet"/>
      <w:lvlText w:val=""/>
      <w:lvlJc w:val="left"/>
      <w:pPr>
        <w:tabs>
          <w:tab w:val="num" w:pos="3082"/>
        </w:tabs>
        <w:ind w:left="3082" w:hanging="420"/>
      </w:pPr>
      <w:rPr>
        <w:rFonts w:ascii="Wingdings" w:hAnsi="Wingdings" w:cs="Wingdings" w:hint="default"/>
      </w:rPr>
    </w:lvl>
    <w:lvl w:ilvl="6" w:tplc="04090001" w:tentative="1">
      <w:start w:val="1"/>
      <w:numFmt w:val="bullet"/>
      <w:lvlText w:val=""/>
      <w:lvlJc w:val="left"/>
      <w:pPr>
        <w:tabs>
          <w:tab w:val="num" w:pos="3502"/>
        </w:tabs>
        <w:ind w:left="3502" w:hanging="420"/>
      </w:pPr>
      <w:rPr>
        <w:rFonts w:ascii="Wingdings" w:hAnsi="Wingdings" w:cs="Wingdings" w:hint="default"/>
      </w:rPr>
    </w:lvl>
    <w:lvl w:ilvl="7" w:tplc="0409000B" w:tentative="1">
      <w:start w:val="1"/>
      <w:numFmt w:val="bullet"/>
      <w:lvlText w:val=""/>
      <w:lvlJc w:val="left"/>
      <w:pPr>
        <w:tabs>
          <w:tab w:val="num" w:pos="3922"/>
        </w:tabs>
        <w:ind w:left="3922" w:hanging="420"/>
      </w:pPr>
      <w:rPr>
        <w:rFonts w:ascii="Wingdings" w:hAnsi="Wingdings" w:cs="Wingdings" w:hint="default"/>
      </w:rPr>
    </w:lvl>
    <w:lvl w:ilvl="8" w:tplc="0409000D" w:tentative="1">
      <w:start w:val="1"/>
      <w:numFmt w:val="bullet"/>
      <w:lvlText w:val=""/>
      <w:lvlJc w:val="left"/>
      <w:pPr>
        <w:tabs>
          <w:tab w:val="num" w:pos="4342"/>
        </w:tabs>
        <w:ind w:left="4342" w:hanging="420"/>
      </w:pPr>
      <w:rPr>
        <w:rFonts w:ascii="Wingdings" w:hAnsi="Wingdings" w:cs="Wingdings" w:hint="default"/>
      </w:rPr>
    </w:lvl>
  </w:abstractNum>
  <w:abstractNum w:abstractNumId="26">
    <w:nsid w:val="48AC3CCD"/>
    <w:multiLevelType w:val="hybridMultilevel"/>
    <w:tmpl w:val="BEA8AF64"/>
    <w:lvl w:ilvl="0" w:tplc="256AC3DE">
      <w:start w:val="3"/>
      <w:numFmt w:val="bullet"/>
      <w:lvlText w:val="・"/>
      <w:lvlJc w:val="left"/>
      <w:pPr>
        <w:tabs>
          <w:tab w:val="num" w:pos="1213"/>
        </w:tabs>
        <w:ind w:left="1213" w:hanging="810"/>
      </w:pPr>
      <w:rPr>
        <w:rFonts w:ascii="ＭＳ 明朝" w:eastAsia="ＭＳ 明朝" w:hAnsi="ＭＳ 明朝" w:hint="eastAsia"/>
      </w:rPr>
    </w:lvl>
    <w:lvl w:ilvl="1" w:tplc="0409000B" w:tentative="1">
      <w:start w:val="1"/>
      <w:numFmt w:val="bullet"/>
      <w:lvlText w:val=""/>
      <w:lvlJc w:val="left"/>
      <w:pPr>
        <w:tabs>
          <w:tab w:val="num" w:pos="1243"/>
        </w:tabs>
        <w:ind w:left="1243" w:hanging="420"/>
      </w:pPr>
      <w:rPr>
        <w:rFonts w:ascii="Wingdings" w:hAnsi="Wingdings" w:cs="Wingdings" w:hint="default"/>
      </w:rPr>
    </w:lvl>
    <w:lvl w:ilvl="2" w:tplc="0409000D" w:tentative="1">
      <w:start w:val="1"/>
      <w:numFmt w:val="bullet"/>
      <w:lvlText w:val=""/>
      <w:lvlJc w:val="left"/>
      <w:pPr>
        <w:tabs>
          <w:tab w:val="num" w:pos="1663"/>
        </w:tabs>
        <w:ind w:left="1663" w:hanging="420"/>
      </w:pPr>
      <w:rPr>
        <w:rFonts w:ascii="Wingdings" w:hAnsi="Wingdings" w:cs="Wingdings" w:hint="default"/>
      </w:rPr>
    </w:lvl>
    <w:lvl w:ilvl="3" w:tplc="04090001" w:tentative="1">
      <w:start w:val="1"/>
      <w:numFmt w:val="bullet"/>
      <w:lvlText w:val=""/>
      <w:lvlJc w:val="left"/>
      <w:pPr>
        <w:tabs>
          <w:tab w:val="num" w:pos="2083"/>
        </w:tabs>
        <w:ind w:left="2083" w:hanging="420"/>
      </w:pPr>
      <w:rPr>
        <w:rFonts w:ascii="Wingdings" w:hAnsi="Wingdings" w:cs="Wingdings" w:hint="default"/>
      </w:rPr>
    </w:lvl>
    <w:lvl w:ilvl="4" w:tplc="0409000B" w:tentative="1">
      <w:start w:val="1"/>
      <w:numFmt w:val="bullet"/>
      <w:lvlText w:val=""/>
      <w:lvlJc w:val="left"/>
      <w:pPr>
        <w:tabs>
          <w:tab w:val="num" w:pos="2503"/>
        </w:tabs>
        <w:ind w:left="2503" w:hanging="420"/>
      </w:pPr>
      <w:rPr>
        <w:rFonts w:ascii="Wingdings" w:hAnsi="Wingdings" w:cs="Wingdings" w:hint="default"/>
      </w:rPr>
    </w:lvl>
    <w:lvl w:ilvl="5" w:tplc="0409000D" w:tentative="1">
      <w:start w:val="1"/>
      <w:numFmt w:val="bullet"/>
      <w:lvlText w:val=""/>
      <w:lvlJc w:val="left"/>
      <w:pPr>
        <w:tabs>
          <w:tab w:val="num" w:pos="2923"/>
        </w:tabs>
        <w:ind w:left="2923" w:hanging="420"/>
      </w:pPr>
      <w:rPr>
        <w:rFonts w:ascii="Wingdings" w:hAnsi="Wingdings" w:cs="Wingdings" w:hint="default"/>
      </w:rPr>
    </w:lvl>
    <w:lvl w:ilvl="6" w:tplc="04090001" w:tentative="1">
      <w:start w:val="1"/>
      <w:numFmt w:val="bullet"/>
      <w:lvlText w:val=""/>
      <w:lvlJc w:val="left"/>
      <w:pPr>
        <w:tabs>
          <w:tab w:val="num" w:pos="3343"/>
        </w:tabs>
        <w:ind w:left="3343" w:hanging="420"/>
      </w:pPr>
      <w:rPr>
        <w:rFonts w:ascii="Wingdings" w:hAnsi="Wingdings" w:cs="Wingdings" w:hint="default"/>
      </w:rPr>
    </w:lvl>
    <w:lvl w:ilvl="7" w:tplc="0409000B" w:tentative="1">
      <w:start w:val="1"/>
      <w:numFmt w:val="bullet"/>
      <w:lvlText w:val=""/>
      <w:lvlJc w:val="left"/>
      <w:pPr>
        <w:tabs>
          <w:tab w:val="num" w:pos="3763"/>
        </w:tabs>
        <w:ind w:left="3763" w:hanging="420"/>
      </w:pPr>
      <w:rPr>
        <w:rFonts w:ascii="Wingdings" w:hAnsi="Wingdings" w:cs="Wingdings" w:hint="default"/>
      </w:rPr>
    </w:lvl>
    <w:lvl w:ilvl="8" w:tplc="0409000D" w:tentative="1">
      <w:start w:val="1"/>
      <w:numFmt w:val="bullet"/>
      <w:lvlText w:val=""/>
      <w:lvlJc w:val="left"/>
      <w:pPr>
        <w:tabs>
          <w:tab w:val="num" w:pos="4183"/>
        </w:tabs>
        <w:ind w:left="4183" w:hanging="420"/>
      </w:pPr>
      <w:rPr>
        <w:rFonts w:ascii="Wingdings" w:hAnsi="Wingdings" w:cs="Wingdings" w:hint="default"/>
      </w:rPr>
    </w:lvl>
  </w:abstractNum>
  <w:abstractNum w:abstractNumId="27">
    <w:nsid w:val="4E671527"/>
    <w:multiLevelType w:val="hybridMultilevel"/>
    <w:tmpl w:val="EC8410FC"/>
    <w:lvl w:ilvl="0" w:tplc="57ACDBAC">
      <w:numFmt w:val="bullet"/>
      <w:lvlText w:val="・"/>
      <w:lvlJc w:val="left"/>
      <w:pPr>
        <w:tabs>
          <w:tab w:val="num" w:pos="570"/>
        </w:tabs>
        <w:ind w:left="570" w:hanging="360"/>
      </w:pPr>
      <w:rPr>
        <w:rFonts w:ascii="ＭＳ 明朝" w:eastAsia="ＭＳ 明朝" w:hAnsi="ＭＳ 明朝" w:hint="eastAsia"/>
      </w:rPr>
    </w:lvl>
    <w:lvl w:ilvl="1" w:tplc="0409000B" w:tentative="1">
      <w:start w:val="1"/>
      <w:numFmt w:val="bullet"/>
      <w:lvlText w:val=""/>
      <w:lvlJc w:val="left"/>
      <w:pPr>
        <w:tabs>
          <w:tab w:val="num" w:pos="1050"/>
        </w:tabs>
        <w:ind w:left="1050" w:hanging="420"/>
      </w:pPr>
      <w:rPr>
        <w:rFonts w:ascii="Wingdings" w:hAnsi="Wingdings" w:cs="Wingdings" w:hint="default"/>
      </w:rPr>
    </w:lvl>
    <w:lvl w:ilvl="2" w:tplc="0409000D" w:tentative="1">
      <w:start w:val="1"/>
      <w:numFmt w:val="bullet"/>
      <w:lvlText w:val=""/>
      <w:lvlJc w:val="left"/>
      <w:pPr>
        <w:tabs>
          <w:tab w:val="num" w:pos="1470"/>
        </w:tabs>
        <w:ind w:left="1470" w:hanging="420"/>
      </w:pPr>
      <w:rPr>
        <w:rFonts w:ascii="Wingdings" w:hAnsi="Wingdings" w:cs="Wingdings" w:hint="default"/>
      </w:rPr>
    </w:lvl>
    <w:lvl w:ilvl="3" w:tplc="04090001" w:tentative="1">
      <w:start w:val="1"/>
      <w:numFmt w:val="bullet"/>
      <w:lvlText w:val=""/>
      <w:lvlJc w:val="left"/>
      <w:pPr>
        <w:tabs>
          <w:tab w:val="num" w:pos="1890"/>
        </w:tabs>
        <w:ind w:left="1890" w:hanging="420"/>
      </w:pPr>
      <w:rPr>
        <w:rFonts w:ascii="Wingdings" w:hAnsi="Wingdings" w:cs="Wingdings" w:hint="default"/>
      </w:rPr>
    </w:lvl>
    <w:lvl w:ilvl="4" w:tplc="0409000B" w:tentative="1">
      <w:start w:val="1"/>
      <w:numFmt w:val="bullet"/>
      <w:lvlText w:val=""/>
      <w:lvlJc w:val="left"/>
      <w:pPr>
        <w:tabs>
          <w:tab w:val="num" w:pos="2310"/>
        </w:tabs>
        <w:ind w:left="2310" w:hanging="420"/>
      </w:pPr>
      <w:rPr>
        <w:rFonts w:ascii="Wingdings" w:hAnsi="Wingdings" w:cs="Wingdings" w:hint="default"/>
      </w:rPr>
    </w:lvl>
    <w:lvl w:ilvl="5" w:tplc="0409000D" w:tentative="1">
      <w:start w:val="1"/>
      <w:numFmt w:val="bullet"/>
      <w:lvlText w:val=""/>
      <w:lvlJc w:val="left"/>
      <w:pPr>
        <w:tabs>
          <w:tab w:val="num" w:pos="2730"/>
        </w:tabs>
        <w:ind w:left="2730" w:hanging="420"/>
      </w:pPr>
      <w:rPr>
        <w:rFonts w:ascii="Wingdings" w:hAnsi="Wingdings" w:cs="Wingdings" w:hint="default"/>
      </w:rPr>
    </w:lvl>
    <w:lvl w:ilvl="6" w:tplc="04090001" w:tentative="1">
      <w:start w:val="1"/>
      <w:numFmt w:val="bullet"/>
      <w:lvlText w:val=""/>
      <w:lvlJc w:val="left"/>
      <w:pPr>
        <w:tabs>
          <w:tab w:val="num" w:pos="3150"/>
        </w:tabs>
        <w:ind w:left="3150" w:hanging="420"/>
      </w:pPr>
      <w:rPr>
        <w:rFonts w:ascii="Wingdings" w:hAnsi="Wingdings" w:cs="Wingdings" w:hint="default"/>
      </w:rPr>
    </w:lvl>
    <w:lvl w:ilvl="7" w:tplc="0409000B" w:tentative="1">
      <w:start w:val="1"/>
      <w:numFmt w:val="bullet"/>
      <w:lvlText w:val=""/>
      <w:lvlJc w:val="left"/>
      <w:pPr>
        <w:tabs>
          <w:tab w:val="num" w:pos="3570"/>
        </w:tabs>
        <w:ind w:left="3570" w:hanging="420"/>
      </w:pPr>
      <w:rPr>
        <w:rFonts w:ascii="Wingdings" w:hAnsi="Wingdings" w:cs="Wingdings" w:hint="default"/>
      </w:rPr>
    </w:lvl>
    <w:lvl w:ilvl="8" w:tplc="0409000D" w:tentative="1">
      <w:start w:val="1"/>
      <w:numFmt w:val="bullet"/>
      <w:lvlText w:val=""/>
      <w:lvlJc w:val="left"/>
      <w:pPr>
        <w:tabs>
          <w:tab w:val="num" w:pos="3990"/>
        </w:tabs>
        <w:ind w:left="3990" w:hanging="420"/>
      </w:pPr>
      <w:rPr>
        <w:rFonts w:ascii="Wingdings" w:hAnsi="Wingdings" w:cs="Wingdings" w:hint="default"/>
      </w:rPr>
    </w:lvl>
  </w:abstractNum>
  <w:abstractNum w:abstractNumId="28">
    <w:nsid w:val="587A1AB0"/>
    <w:multiLevelType w:val="hybridMultilevel"/>
    <w:tmpl w:val="3E8027E0"/>
    <w:lvl w:ilvl="0" w:tplc="D2B062D0">
      <w:start w:val="1"/>
      <w:numFmt w:val="decimalEnclosedCircle"/>
      <w:lvlText w:val="%1"/>
      <w:lvlJc w:val="left"/>
      <w:pPr>
        <w:tabs>
          <w:tab w:val="num" w:pos="360"/>
        </w:tabs>
        <w:ind w:left="360" w:hanging="360"/>
      </w:pPr>
      <w:rPr>
        <w:rFonts w:hint="eastAsia"/>
      </w:rPr>
    </w:lvl>
    <w:lvl w:ilvl="1" w:tplc="04090017" w:tentative="1">
      <w:start w:val="1"/>
      <w:numFmt w:val="aiueoFullWidth"/>
      <w:lvlText w:val="(%2)"/>
      <w:lvlJc w:val="left"/>
      <w:pPr>
        <w:tabs>
          <w:tab w:val="num" w:pos="840"/>
        </w:tabs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100"/>
        </w:tabs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360"/>
        </w:tabs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780"/>
        </w:tabs>
        <w:ind w:left="3780" w:hanging="420"/>
      </w:pPr>
    </w:lvl>
  </w:abstractNum>
  <w:abstractNum w:abstractNumId="29">
    <w:nsid w:val="588B02FC"/>
    <w:multiLevelType w:val="hybridMultilevel"/>
    <w:tmpl w:val="A2FE91B0"/>
    <w:lvl w:ilvl="0" w:tplc="2DFEF3AC">
      <w:start w:val="4"/>
      <w:numFmt w:val="bullet"/>
      <w:lvlText w:val="＊"/>
      <w:lvlJc w:val="left"/>
      <w:pPr>
        <w:tabs>
          <w:tab w:val="num" w:pos="360"/>
        </w:tabs>
        <w:ind w:left="360" w:hanging="360"/>
      </w:pPr>
      <w:rPr>
        <w:rFonts w:ascii="ＭＳ 明朝" w:eastAsia="ＭＳ 明朝" w:hAnsi="ＭＳ 明朝" w:hint="eastAsia"/>
      </w:rPr>
    </w:lvl>
    <w:lvl w:ilvl="1" w:tplc="0409000B" w:tentative="1">
      <w:start w:val="1"/>
      <w:numFmt w:val="bullet"/>
      <w:lvlText w:val=""/>
      <w:lvlJc w:val="left"/>
      <w:pPr>
        <w:tabs>
          <w:tab w:val="num" w:pos="840"/>
        </w:tabs>
        <w:ind w:left="840" w:hanging="420"/>
      </w:pPr>
      <w:rPr>
        <w:rFonts w:ascii="Wingdings" w:hAnsi="Wingdings" w:cs="Wingdings" w:hint="default"/>
      </w:rPr>
    </w:lvl>
    <w:lvl w:ilvl="2" w:tplc="0409000D" w:tentative="1">
      <w:start w:val="1"/>
      <w:numFmt w:val="bullet"/>
      <w:lvlText w:val=""/>
      <w:lvlJc w:val="left"/>
      <w:pPr>
        <w:tabs>
          <w:tab w:val="num" w:pos="1260"/>
        </w:tabs>
        <w:ind w:left="1260" w:hanging="420"/>
      </w:pPr>
      <w:rPr>
        <w:rFonts w:ascii="Wingdings" w:hAnsi="Wingdings" w:cs="Wingdings" w:hint="default"/>
      </w:rPr>
    </w:lvl>
    <w:lvl w:ilvl="3" w:tplc="04090001" w:tentative="1">
      <w:start w:val="1"/>
      <w:numFmt w:val="bullet"/>
      <w:lvlText w:val=""/>
      <w:lvlJc w:val="left"/>
      <w:pPr>
        <w:tabs>
          <w:tab w:val="num" w:pos="1680"/>
        </w:tabs>
        <w:ind w:left="1680" w:hanging="420"/>
      </w:pPr>
      <w:rPr>
        <w:rFonts w:ascii="Wingdings" w:hAnsi="Wingdings" w:cs="Wingdings" w:hint="default"/>
      </w:rPr>
    </w:lvl>
    <w:lvl w:ilvl="4" w:tplc="0409000B" w:tentative="1">
      <w:start w:val="1"/>
      <w:numFmt w:val="bullet"/>
      <w:lvlText w:val=""/>
      <w:lvlJc w:val="left"/>
      <w:pPr>
        <w:tabs>
          <w:tab w:val="num" w:pos="2100"/>
        </w:tabs>
        <w:ind w:left="2100" w:hanging="420"/>
      </w:pPr>
      <w:rPr>
        <w:rFonts w:ascii="Wingdings" w:hAnsi="Wingdings" w:cs="Wingdings" w:hint="default"/>
      </w:rPr>
    </w:lvl>
    <w:lvl w:ilvl="5" w:tplc="0409000D" w:tentative="1">
      <w:start w:val="1"/>
      <w:numFmt w:val="bullet"/>
      <w:lvlText w:val=""/>
      <w:lvlJc w:val="left"/>
      <w:pPr>
        <w:tabs>
          <w:tab w:val="num" w:pos="2520"/>
        </w:tabs>
        <w:ind w:left="2520" w:hanging="420"/>
      </w:pPr>
      <w:rPr>
        <w:rFonts w:ascii="Wingdings" w:hAnsi="Wingdings" w:cs="Wingdings" w:hint="default"/>
      </w:rPr>
    </w:lvl>
    <w:lvl w:ilvl="6" w:tplc="04090001" w:tentative="1">
      <w:start w:val="1"/>
      <w:numFmt w:val="bullet"/>
      <w:lvlText w:val=""/>
      <w:lvlJc w:val="left"/>
      <w:pPr>
        <w:tabs>
          <w:tab w:val="num" w:pos="2940"/>
        </w:tabs>
        <w:ind w:left="2940" w:hanging="420"/>
      </w:pPr>
      <w:rPr>
        <w:rFonts w:ascii="Wingdings" w:hAnsi="Wingdings" w:cs="Wingdings" w:hint="default"/>
      </w:rPr>
    </w:lvl>
    <w:lvl w:ilvl="7" w:tplc="0409000B" w:tentative="1">
      <w:start w:val="1"/>
      <w:numFmt w:val="bullet"/>
      <w:lvlText w:val=""/>
      <w:lvlJc w:val="left"/>
      <w:pPr>
        <w:tabs>
          <w:tab w:val="num" w:pos="3360"/>
        </w:tabs>
        <w:ind w:left="3360" w:hanging="420"/>
      </w:pPr>
      <w:rPr>
        <w:rFonts w:ascii="Wingdings" w:hAnsi="Wingdings" w:cs="Wingdings" w:hint="default"/>
      </w:rPr>
    </w:lvl>
    <w:lvl w:ilvl="8" w:tplc="0409000D" w:tentative="1">
      <w:start w:val="1"/>
      <w:numFmt w:val="bullet"/>
      <w:lvlText w:val=""/>
      <w:lvlJc w:val="left"/>
      <w:pPr>
        <w:tabs>
          <w:tab w:val="num" w:pos="3780"/>
        </w:tabs>
        <w:ind w:left="3780" w:hanging="420"/>
      </w:pPr>
      <w:rPr>
        <w:rFonts w:ascii="Wingdings" w:hAnsi="Wingdings" w:cs="Wingdings" w:hint="default"/>
      </w:rPr>
    </w:lvl>
  </w:abstractNum>
  <w:abstractNum w:abstractNumId="30">
    <w:nsid w:val="59D3477C"/>
    <w:multiLevelType w:val="hybridMultilevel"/>
    <w:tmpl w:val="B65EA6A0"/>
    <w:lvl w:ilvl="0" w:tplc="61D000CA">
      <w:start w:val="2"/>
      <w:numFmt w:val="bullet"/>
      <w:lvlText w:val="-"/>
      <w:lvlJc w:val="left"/>
      <w:pPr>
        <w:ind w:left="603" w:hanging="360"/>
      </w:pPr>
      <w:rPr>
        <w:rFonts w:ascii="Century" w:eastAsia="ＭＳ 明朝" w:hAnsi="Century" w:hint="default"/>
      </w:rPr>
    </w:lvl>
    <w:lvl w:ilvl="1" w:tplc="0409000B" w:tentative="1">
      <w:start w:val="1"/>
      <w:numFmt w:val="bullet"/>
      <w:lvlText w:val=""/>
      <w:lvlJc w:val="left"/>
      <w:pPr>
        <w:ind w:left="1083" w:hanging="420"/>
      </w:pPr>
      <w:rPr>
        <w:rFonts w:ascii="Wingdings" w:hAnsi="Wingdings" w:cs="Wingdings" w:hint="default"/>
      </w:rPr>
    </w:lvl>
    <w:lvl w:ilvl="2" w:tplc="0409000D" w:tentative="1">
      <w:start w:val="1"/>
      <w:numFmt w:val="bullet"/>
      <w:lvlText w:val=""/>
      <w:lvlJc w:val="left"/>
      <w:pPr>
        <w:ind w:left="1503" w:hanging="420"/>
      </w:pPr>
      <w:rPr>
        <w:rFonts w:ascii="Wingdings" w:hAnsi="Wingdings" w:cs="Wingdings" w:hint="default"/>
      </w:rPr>
    </w:lvl>
    <w:lvl w:ilvl="3" w:tplc="04090001" w:tentative="1">
      <w:start w:val="1"/>
      <w:numFmt w:val="bullet"/>
      <w:lvlText w:val=""/>
      <w:lvlJc w:val="left"/>
      <w:pPr>
        <w:ind w:left="1923" w:hanging="420"/>
      </w:pPr>
      <w:rPr>
        <w:rFonts w:ascii="Wingdings" w:hAnsi="Wingdings" w:cs="Wingdings" w:hint="default"/>
      </w:rPr>
    </w:lvl>
    <w:lvl w:ilvl="4" w:tplc="0409000B" w:tentative="1">
      <w:start w:val="1"/>
      <w:numFmt w:val="bullet"/>
      <w:lvlText w:val=""/>
      <w:lvlJc w:val="left"/>
      <w:pPr>
        <w:ind w:left="2343" w:hanging="420"/>
      </w:pPr>
      <w:rPr>
        <w:rFonts w:ascii="Wingdings" w:hAnsi="Wingdings" w:cs="Wingdings" w:hint="default"/>
      </w:rPr>
    </w:lvl>
    <w:lvl w:ilvl="5" w:tplc="0409000D" w:tentative="1">
      <w:start w:val="1"/>
      <w:numFmt w:val="bullet"/>
      <w:lvlText w:val=""/>
      <w:lvlJc w:val="left"/>
      <w:pPr>
        <w:ind w:left="2763" w:hanging="420"/>
      </w:pPr>
      <w:rPr>
        <w:rFonts w:ascii="Wingdings" w:hAnsi="Wingdings" w:cs="Wingdings" w:hint="default"/>
      </w:rPr>
    </w:lvl>
    <w:lvl w:ilvl="6" w:tplc="04090001" w:tentative="1">
      <w:start w:val="1"/>
      <w:numFmt w:val="bullet"/>
      <w:lvlText w:val=""/>
      <w:lvlJc w:val="left"/>
      <w:pPr>
        <w:ind w:left="3183" w:hanging="420"/>
      </w:pPr>
      <w:rPr>
        <w:rFonts w:ascii="Wingdings" w:hAnsi="Wingdings" w:cs="Wingdings" w:hint="default"/>
      </w:rPr>
    </w:lvl>
    <w:lvl w:ilvl="7" w:tplc="0409000B" w:tentative="1">
      <w:start w:val="1"/>
      <w:numFmt w:val="bullet"/>
      <w:lvlText w:val=""/>
      <w:lvlJc w:val="left"/>
      <w:pPr>
        <w:ind w:left="3603" w:hanging="420"/>
      </w:pPr>
      <w:rPr>
        <w:rFonts w:ascii="Wingdings" w:hAnsi="Wingdings" w:cs="Wingdings" w:hint="default"/>
      </w:rPr>
    </w:lvl>
    <w:lvl w:ilvl="8" w:tplc="0409000D" w:tentative="1">
      <w:start w:val="1"/>
      <w:numFmt w:val="bullet"/>
      <w:lvlText w:val=""/>
      <w:lvlJc w:val="left"/>
      <w:pPr>
        <w:ind w:left="4023" w:hanging="420"/>
      </w:pPr>
      <w:rPr>
        <w:rFonts w:ascii="Wingdings" w:hAnsi="Wingdings" w:cs="Wingdings" w:hint="default"/>
      </w:rPr>
    </w:lvl>
  </w:abstractNum>
  <w:abstractNum w:abstractNumId="31">
    <w:nsid w:val="5F2021D7"/>
    <w:multiLevelType w:val="hybridMultilevel"/>
    <w:tmpl w:val="C95C7E2E"/>
    <w:lvl w:ilvl="0" w:tplc="31144D60">
      <w:start w:val="2"/>
      <w:numFmt w:val="bullet"/>
      <w:lvlText w:val="-"/>
      <w:lvlJc w:val="left"/>
      <w:pPr>
        <w:ind w:left="360" w:hanging="360"/>
      </w:pPr>
      <w:rPr>
        <w:rFonts w:ascii="Century" w:eastAsia="ＭＳ 明朝" w:hAnsi="Century" w:hint="default"/>
      </w:rPr>
    </w:lvl>
    <w:lvl w:ilvl="1" w:tplc="0409000B" w:tentative="1">
      <w:start w:val="1"/>
      <w:numFmt w:val="bullet"/>
      <w:lvlText w:val=""/>
      <w:lvlJc w:val="left"/>
      <w:pPr>
        <w:ind w:left="840" w:hanging="420"/>
      </w:pPr>
      <w:rPr>
        <w:rFonts w:ascii="Wingdings" w:hAnsi="Wingdings" w:cs="Wingdings" w:hint="default"/>
      </w:rPr>
    </w:lvl>
    <w:lvl w:ilvl="2" w:tplc="0409000D" w:tentative="1">
      <w:start w:val="1"/>
      <w:numFmt w:val="bullet"/>
      <w:lvlText w:val=""/>
      <w:lvlJc w:val="left"/>
      <w:pPr>
        <w:ind w:left="1260" w:hanging="420"/>
      </w:pPr>
      <w:rPr>
        <w:rFonts w:ascii="Wingdings" w:hAnsi="Wingdings" w:cs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cs="Wingdings" w:hint="default"/>
      </w:rPr>
    </w:lvl>
    <w:lvl w:ilvl="4" w:tplc="0409000B" w:tentative="1">
      <w:start w:val="1"/>
      <w:numFmt w:val="bullet"/>
      <w:lvlText w:val=""/>
      <w:lvlJc w:val="left"/>
      <w:pPr>
        <w:ind w:left="2100" w:hanging="420"/>
      </w:pPr>
      <w:rPr>
        <w:rFonts w:ascii="Wingdings" w:hAnsi="Wingdings" w:cs="Wingdings" w:hint="default"/>
      </w:rPr>
    </w:lvl>
    <w:lvl w:ilvl="5" w:tplc="0409000D" w:tentative="1">
      <w:start w:val="1"/>
      <w:numFmt w:val="bullet"/>
      <w:lvlText w:val=""/>
      <w:lvlJc w:val="left"/>
      <w:pPr>
        <w:ind w:left="2520" w:hanging="420"/>
      </w:pPr>
      <w:rPr>
        <w:rFonts w:ascii="Wingdings" w:hAnsi="Wingdings" w:cs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cs="Wingdings" w:hint="default"/>
      </w:rPr>
    </w:lvl>
    <w:lvl w:ilvl="7" w:tplc="0409000B" w:tentative="1">
      <w:start w:val="1"/>
      <w:numFmt w:val="bullet"/>
      <w:lvlText w:val=""/>
      <w:lvlJc w:val="left"/>
      <w:pPr>
        <w:ind w:left="3360" w:hanging="420"/>
      </w:pPr>
      <w:rPr>
        <w:rFonts w:ascii="Wingdings" w:hAnsi="Wingdings" w:cs="Wingdings" w:hint="default"/>
      </w:rPr>
    </w:lvl>
    <w:lvl w:ilvl="8" w:tplc="0409000D" w:tentative="1">
      <w:start w:val="1"/>
      <w:numFmt w:val="bullet"/>
      <w:lvlText w:val=""/>
      <w:lvlJc w:val="left"/>
      <w:pPr>
        <w:ind w:left="3780" w:hanging="420"/>
      </w:pPr>
      <w:rPr>
        <w:rFonts w:ascii="Wingdings" w:hAnsi="Wingdings" w:cs="Wingdings" w:hint="default"/>
      </w:rPr>
    </w:lvl>
  </w:abstractNum>
  <w:abstractNum w:abstractNumId="32">
    <w:nsid w:val="61D91408"/>
    <w:multiLevelType w:val="hybridMultilevel"/>
    <w:tmpl w:val="28385C78"/>
    <w:lvl w:ilvl="0" w:tplc="8D7E87A4">
      <w:start w:val="1"/>
      <w:numFmt w:val="decimalFullWidth"/>
      <w:lvlText w:val="%1．"/>
      <w:lvlJc w:val="left"/>
      <w:pPr>
        <w:tabs>
          <w:tab w:val="num" w:pos="1005"/>
        </w:tabs>
        <w:ind w:left="1005" w:hanging="72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tabs>
          <w:tab w:val="num" w:pos="1125"/>
        </w:tabs>
        <w:ind w:left="1125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1545"/>
        </w:tabs>
        <w:ind w:left="1545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965"/>
        </w:tabs>
        <w:ind w:left="1965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385"/>
        </w:tabs>
        <w:ind w:left="2385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805"/>
        </w:tabs>
        <w:ind w:left="2805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3225"/>
        </w:tabs>
        <w:ind w:left="3225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645"/>
        </w:tabs>
        <w:ind w:left="3645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4065"/>
        </w:tabs>
        <w:ind w:left="4065" w:hanging="420"/>
      </w:pPr>
    </w:lvl>
  </w:abstractNum>
  <w:abstractNum w:abstractNumId="33">
    <w:nsid w:val="64CC4255"/>
    <w:multiLevelType w:val="hybridMultilevel"/>
    <w:tmpl w:val="3222D294"/>
    <w:lvl w:ilvl="0" w:tplc="8780A44A">
      <w:start w:val="1"/>
      <w:numFmt w:val="bullet"/>
      <w:lvlText w:val="・"/>
      <w:lvlJc w:val="left"/>
      <w:pPr>
        <w:tabs>
          <w:tab w:val="num" w:pos="560"/>
        </w:tabs>
        <w:ind w:left="560" w:hanging="360"/>
      </w:pPr>
      <w:rPr>
        <w:rFonts w:ascii="ＭＳ 明朝" w:eastAsia="ＭＳ 明朝" w:hAnsi="ＭＳ 明朝" w:hint="eastAsia"/>
      </w:rPr>
    </w:lvl>
    <w:lvl w:ilvl="1" w:tplc="0409000B" w:tentative="1">
      <w:start w:val="1"/>
      <w:numFmt w:val="bullet"/>
      <w:lvlText w:val=""/>
      <w:lvlJc w:val="left"/>
      <w:pPr>
        <w:tabs>
          <w:tab w:val="num" w:pos="1040"/>
        </w:tabs>
        <w:ind w:left="1040" w:hanging="420"/>
      </w:pPr>
      <w:rPr>
        <w:rFonts w:ascii="Wingdings" w:hAnsi="Wingdings" w:cs="Wingdings" w:hint="default"/>
      </w:rPr>
    </w:lvl>
    <w:lvl w:ilvl="2" w:tplc="0409000D" w:tentative="1">
      <w:start w:val="1"/>
      <w:numFmt w:val="bullet"/>
      <w:lvlText w:val=""/>
      <w:lvlJc w:val="left"/>
      <w:pPr>
        <w:tabs>
          <w:tab w:val="num" w:pos="1460"/>
        </w:tabs>
        <w:ind w:left="1460" w:hanging="420"/>
      </w:pPr>
      <w:rPr>
        <w:rFonts w:ascii="Wingdings" w:hAnsi="Wingdings" w:cs="Wingdings" w:hint="default"/>
      </w:rPr>
    </w:lvl>
    <w:lvl w:ilvl="3" w:tplc="04090001" w:tentative="1">
      <w:start w:val="1"/>
      <w:numFmt w:val="bullet"/>
      <w:lvlText w:val=""/>
      <w:lvlJc w:val="left"/>
      <w:pPr>
        <w:tabs>
          <w:tab w:val="num" w:pos="1880"/>
        </w:tabs>
        <w:ind w:left="1880" w:hanging="420"/>
      </w:pPr>
      <w:rPr>
        <w:rFonts w:ascii="Wingdings" w:hAnsi="Wingdings" w:cs="Wingdings" w:hint="default"/>
      </w:rPr>
    </w:lvl>
    <w:lvl w:ilvl="4" w:tplc="0409000B" w:tentative="1">
      <w:start w:val="1"/>
      <w:numFmt w:val="bullet"/>
      <w:lvlText w:val=""/>
      <w:lvlJc w:val="left"/>
      <w:pPr>
        <w:tabs>
          <w:tab w:val="num" w:pos="2300"/>
        </w:tabs>
        <w:ind w:left="2300" w:hanging="420"/>
      </w:pPr>
      <w:rPr>
        <w:rFonts w:ascii="Wingdings" w:hAnsi="Wingdings" w:cs="Wingdings" w:hint="default"/>
      </w:rPr>
    </w:lvl>
    <w:lvl w:ilvl="5" w:tplc="0409000D" w:tentative="1">
      <w:start w:val="1"/>
      <w:numFmt w:val="bullet"/>
      <w:lvlText w:val=""/>
      <w:lvlJc w:val="left"/>
      <w:pPr>
        <w:tabs>
          <w:tab w:val="num" w:pos="2720"/>
        </w:tabs>
        <w:ind w:left="2720" w:hanging="420"/>
      </w:pPr>
      <w:rPr>
        <w:rFonts w:ascii="Wingdings" w:hAnsi="Wingdings" w:cs="Wingdings" w:hint="default"/>
      </w:rPr>
    </w:lvl>
    <w:lvl w:ilvl="6" w:tplc="04090001" w:tentative="1">
      <w:start w:val="1"/>
      <w:numFmt w:val="bullet"/>
      <w:lvlText w:val=""/>
      <w:lvlJc w:val="left"/>
      <w:pPr>
        <w:tabs>
          <w:tab w:val="num" w:pos="3140"/>
        </w:tabs>
        <w:ind w:left="3140" w:hanging="420"/>
      </w:pPr>
      <w:rPr>
        <w:rFonts w:ascii="Wingdings" w:hAnsi="Wingdings" w:cs="Wingdings" w:hint="default"/>
      </w:rPr>
    </w:lvl>
    <w:lvl w:ilvl="7" w:tplc="0409000B" w:tentative="1">
      <w:start w:val="1"/>
      <w:numFmt w:val="bullet"/>
      <w:lvlText w:val=""/>
      <w:lvlJc w:val="left"/>
      <w:pPr>
        <w:tabs>
          <w:tab w:val="num" w:pos="3560"/>
        </w:tabs>
        <w:ind w:left="3560" w:hanging="420"/>
      </w:pPr>
      <w:rPr>
        <w:rFonts w:ascii="Wingdings" w:hAnsi="Wingdings" w:cs="Wingdings" w:hint="default"/>
      </w:rPr>
    </w:lvl>
    <w:lvl w:ilvl="8" w:tplc="0409000D" w:tentative="1">
      <w:start w:val="1"/>
      <w:numFmt w:val="bullet"/>
      <w:lvlText w:val=""/>
      <w:lvlJc w:val="left"/>
      <w:pPr>
        <w:tabs>
          <w:tab w:val="num" w:pos="3980"/>
        </w:tabs>
        <w:ind w:left="3980" w:hanging="420"/>
      </w:pPr>
      <w:rPr>
        <w:rFonts w:ascii="Wingdings" w:hAnsi="Wingdings" w:cs="Wingdings" w:hint="default"/>
      </w:rPr>
    </w:lvl>
  </w:abstractNum>
  <w:abstractNum w:abstractNumId="34">
    <w:nsid w:val="6AC42151"/>
    <w:multiLevelType w:val="hybridMultilevel"/>
    <w:tmpl w:val="1F241CD0"/>
    <w:lvl w:ilvl="0" w:tplc="571C67C2">
      <w:start w:val="2"/>
      <w:numFmt w:val="bullet"/>
      <w:lvlText w:val="・"/>
      <w:lvlJc w:val="left"/>
      <w:pPr>
        <w:ind w:left="360" w:hanging="360"/>
      </w:pPr>
      <w:rPr>
        <w:rFonts w:ascii="ＭＳ ゴシック" w:eastAsia="ＭＳ ゴシック" w:hAnsi="ＭＳ ゴシック" w:hint="eastAsia"/>
      </w:rPr>
    </w:lvl>
    <w:lvl w:ilvl="1" w:tplc="0409000B" w:tentative="1">
      <w:start w:val="1"/>
      <w:numFmt w:val="bullet"/>
      <w:lvlText w:val=""/>
      <w:lvlJc w:val="left"/>
      <w:pPr>
        <w:ind w:left="840" w:hanging="420"/>
      </w:pPr>
      <w:rPr>
        <w:rFonts w:ascii="Wingdings" w:hAnsi="Wingdings" w:cs="Wingdings" w:hint="default"/>
      </w:rPr>
    </w:lvl>
    <w:lvl w:ilvl="2" w:tplc="0409000D" w:tentative="1">
      <w:start w:val="1"/>
      <w:numFmt w:val="bullet"/>
      <w:lvlText w:val=""/>
      <w:lvlJc w:val="left"/>
      <w:pPr>
        <w:ind w:left="1260" w:hanging="420"/>
      </w:pPr>
      <w:rPr>
        <w:rFonts w:ascii="Wingdings" w:hAnsi="Wingdings" w:cs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cs="Wingdings" w:hint="default"/>
      </w:rPr>
    </w:lvl>
    <w:lvl w:ilvl="4" w:tplc="0409000B" w:tentative="1">
      <w:start w:val="1"/>
      <w:numFmt w:val="bullet"/>
      <w:lvlText w:val=""/>
      <w:lvlJc w:val="left"/>
      <w:pPr>
        <w:ind w:left="2100" w:hanging="420"/>
      </w:pPr>
      <w:rPr>
        <w:rFonts w:ascii="Wingdings" w:hAnsi="Wingdings" w:cs="Wingdings" w:hint="default"/>
      </w:rPr>
    </w:lvl>
    <w:lvl w:ilvl="5" w:tplc="0409000D" w:tentative="1">
      <w:start w:val="1"/>
      <w:numFmt w:val="bullet"/>
      <w:lvlText w:val=""/>
      <w:lvlJc w:val="left"/>
      <w:pPr>
        <w:ind w:left="2520" w:hanging="420"/>
      </w:pPr>
      <w:rPr>
        <w:rFonts w:ascii="Wingdings" w:hAnsi="Wingdings" w:cs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cs="Wingdings" w:hint="default"/>
      </w:rPr>
    </w:lvl>
    <w:lvl w:ilvl="7" w:tplc="0409000B" w:tentative="1">
      <w:start w:val="1"/>
      <w:numFmt w:val="bullet"/>
      <w:lvlText w:val=""/>
      <w:lvlJc w:val="left"/>
      <w:pPr>
        <w:ind w:left="3360" w:hanging="420"/>
      </w:pPr>
      <w:rPr>
        <w:rFonts w:ascii="Wingdings" w:hAnsi="Wingdings" w:cs="Wingdings" w:hint="default"/>
      </w:rPr>
    </w:lvl>
    <w:lvl w:ilvl="8" w:tplc="0409000D" w:tentative="1">
      <w:start w:val="1"/>
      <w:numFmt w:val="bullet"/>
      <w:lvlText w:val=""/>
      <w:lvlJc w:val="left"/>
      <w:pPr>
        <w:ind w:left="3780" w:hanging="420"/>
      </w:pPr>
      <w:rPr>
        <w:rFonts w:ascii="Wingdings" w:hAnsi="Wingdings" w:cs="Wingdings" w:hint="default"/>
      </w:rPr>
    </w:lvl>
  </w:abstractNum>
  <w:abstractNum w:abstractNumId="35">
    <w:nsid w:val="6CBE0409"/>
    <w:multiLevelType w:val="hybridMultilevel"/>
    <w:tmpl w:val="37BEC5E0"/>
    <w:lvl w:ilvl="0" w:tplc="200E0528">
      <w:start w:val="1"/>
      <w:numFmt w:val="decimalEnclosedCircle"/>
      <w:lvlText w:val="%1"/>
      <w:lvlJc w:val="left"/>
      <w:pPr>
        <w:ind w:left="360" w:hanging="360"/>
      </w:pPr>
      <w:rPr>
        <w:rFonts w:hint="eastAsia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36">
    <w:nsid w:val="6EAD2118"/>
    <w:multiLevelType w:val="hybridMultilevel"/>
    <w:tmpl w:val="83420D72"/>
    <w:lvl w:ilvl="0" w:tplc="A6D85DB6">
      <w:start w:val="4"/>
      <w:numFmt w:val="decimalEnclosedCircle"/>
      <w:lvlText w:val="%1"/>
      <w:lvlJc w:val="left"/>
      <w:pPr>
        <w:tabs>
          <w:tab w:val="num" w:pos="405"/>
        </w:tabs>
        <w:ind w:left="405" w:hanging="405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tabs>
          <w:tab w:val="num" w:pos="840"/>
        </w:tabs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100"/>
        </w:tabs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360"/>
        </w:tabs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780"/>
        </w:tabs>
        <w:ind w:left="3780" w:hanging="420"/>
      </w:pPr>
    </w:lvl>
  </w:abstractNum>
  <w:abstractNum w:abstractNumId="37">
    <w:nsid w:val="6F6074D9"/>
    <w:multiLevelType w:val="hybridMultilevel"/>
    <w:tmpl w:val="A1AA6D88"/>
    <w:lvl w:ilvl="0" w:tplc="D898FD4A">
      <w:start w:val="1"/>
      <w:numFmt w:val="lowerLetter"/>
      <w:lvlText w:val="(%1)"/>
      <w:lvlJc w:val="left"/>
      <w:pPr>
        <w:tabs>
          <w:tab w:val="num" w:pos="659"/>
        </w:tabs>
        <w:ind w:left="659" w:hanging="375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tabs>
          <w:tab w:val="num" w:pos="273"/>
        </w:tabs>
        <w:ind w:left="273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693"/>
        </w:tabs>
        <w:ind w:left="693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113"/>
        </w:tabs>
        <w:ind w:left="1113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1533"/>
        </w:tabs>
        <w:ind w:left="1533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1953"/>
        </w:tabs>
        <w:ind w:left="1953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373"/>
        </w:tabs>
        <w:ind w:left="2373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2793"/>
        </w:tabs>
        <w:ind w:left="2793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213"/>
        </w:tabs>
        <w:ind w:left="3213" w:hanging="420"/>
      </w:pPr>
    </w:lvl>
  </w:abstractNum>
  <w:abstractNum w:abstractNumId="38">
    <w:nsid w:val="71785750"/>
    <w:multiLevelType w:val="hybridMultilevel"/>
    <w:tmpl w:val="B900C6FA"/>
    <w:lvl w:ilvl="0" w:tplc="A0A20DD4">
      <w:start w:val="1"/>
      <w:numFmt w:val="decimalEnclosedCircle"/>
      <w:lvlText w:val="%1"/>
      <w:lvlJc w:val="left"/>
      <w:pPr>
        <w:ind w:left="360" w:hanging="360"/>
      </w:pPr>
      <w:rPr>
        <w:rFonts w:hint="eastAsia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39">
    <w:nsid w:val="727C3EA0"/>
    <w:multiLevelType w:val="hybridMultilevel"/>
    <w:tmpl w:val="067E7D48"/>
    <w:lvl w:ilvl="0" w:tplc="101C7ECE">
      <w:start w:val="1"/>
      <w:numFmt w:val="bullet"/>
      <w:lvlText w:val="・"/>
      <w:lvlJc w:val="left"/>
      <w:pPr>
        <w:tabs>
          <w:tab w:val="num" w:pos="562"/>
        </w:tabs>
        <w:ind w:left="562" w:hanging="360"/>
      </w:pPr>
      <w:rPr>
        <w:rFonts w:ascii="ＭＳ 明朝" w:eastAsia="ＭＳ 明朝" w:hAnsi="ＭＳ 明朝" w:hint="eastAsia"/>
      </w:rPr>
    </w:lvl>
    <w:lvl w:ilvl="1" w:tplc="0409000B" w:tentative="1">
      <w:start w:val="1"/>
      <w:numFmt w:val="bullet"/>
      <w:lvlText w:val=""/>
      <w:lvlJc w:val="left"/>
      <w:pPr>
        <w:tabs>
          <w:tab w:val="num" w:pos="1042"/>
        </w:tabs>
        <w:ind w:left="1042" w:hanging="420"/>
      </w:pPr>
      <w:rPr>
        <w:rFonts w:ascii="Wingdings" w:hAnsi="Wingdings" w:cs="Wingdings" w:hint="default"/>
      </w:rPr>
    </w:lvl>
    <w:lvl w:ilvl="2" w:tplc="0409000D" w:tentative="1">
      <w:start w:val="1"/>
      <w:numFmt w:val="bullet"/>
      <w:lvlText w:val=""/>
      <w:lvlJc w:val="left"/>
      <w:pPr>
        <w:tabs>
          <w:tab w:val="num" w:pos="1462"/>
        </w:tabs>
        <w:ind w:left="1462" w:hanging="420"/>
      </w:pPr>
      <w:rPr>
        <w:rFonts w:ascii="Wingdings" w:hAnsi="Wingdings" w:cs="Wingdings" w:hint="default"/>
      </w:rPr>
    </w:lvl>
    <w:lvl w:ilvl="3" w:tplc="04090001" w:tentative="1">
      <w:start w:val="1"/>
      <w:numFmt w:val="bullet"/>
      <w:lvlText w:val=""/>
      <w:lvlJc w:val="left"/>
      <w:pPr>
        <w:tabs>
          <w:tab w:val="num" w:pos="1882"/>
        </w:tabs>
        <w:ind w:left="1882" w:hanging="420"/>
      </w:pPr>
      <w:rPr>
        <w:rFonts w:ascii="Wingdings" w:hAnsi="Wingdings" w:cs="Wingdings" w:hint="default"/>
      </w:rPr>
    </w:lvl>
    <w:lvl w:ilvl="4" w:tplc="0409000B" w:tentative="1">
      <w:start w:val="1"/>
      <w:numFmt w:val="bullet"/>
      <w:lvlText w:val=""/>
      <w:lvlJc w:val="left"/>
      <w:pPr>
        <w:tabs>
          <w:tab w:val="num" w:pos="2302"/>
        </w:tabs>
        <w:ind w:left="2302" w:hanging="420"/>
      </w:pPr>
      <w:rPr>
        <w:rFonts w:ascii="Wingdings" w:hAnsi="Wingdings" w:cs="Wingdings" w:hint="default"/>
      </w:rPr>
    </w:lvl>
    <w:lvl w:ilvl="5" w:tplc="0409000D" w:tentative="1">
      <w:start w:val="1"/>
      <w:numFmt w:val="bullet"/>
      <w:lvlText w:val=""/>
      <w:lvlJc w:val="left"/>
      <w:pPr>
        <w:tabs>
          <w:tab w:val="num" w:pos="2722"/>
        </w:tabs>
        <w:ind w:left="2722" w:hanging="420"/>
      </w:pPr>
      <w:rPr>
        <w:rFonts w:ascii="Wingdings" w:hAnsi="Wingdings" w:cs="Wingdings" w:hint="default"/>
      </w:rPr>
    </w:lvl>
    <w:lvl w:ilvl="6" w:tplc="04090001" w:tentative="1">
      <w:start w:val="1"/>
      <w:numFmt w:val="bullet"/>
      <w:lvlText w:val=""/>
      <w:lvlJc w:val="left"/>
      <w:pPr>
        <w:tabs>
          <w:tab w:val="num" w:pos="3142"/>
        </w:tabs>
        <w:ind w:left="3142" w:hanging="420"/>
      </w:pPr>
      <w:rPr>
        <w:rFonts w:ascii="Wingdings" w:hAnsi="Wingdings" w:cs="Wingdings" w:hint="default"/>
      </w:rPr>
    </w:lvl>
    <w:lvl w:ilvl="7" w:tplc="0409000B" w:tentative="1">
      <w:start w:val="1"/>
      <w:numFmt w:val="bullet"/>
      <w:lvlText w:val=""/>
      <w:lvlJc w:val="left"/>
      <w:pPr>
        <w:tabs>
          <w:tab w:val="num" w:pos="3562"/>
        </w:tabs>
        <w:ind w:left="3562" w:hanging="420"/>
      </w:pPr>
      <w:rPr>
        <w:rFonts w:ascii="Wingdings" w:hAnsi="Wingdings" w:cs="Wingdings" w:hint="default"/>
      </w:rPr>
    </w:lvl>
    <w:lvl w:ilvl="8" w:tplc="0409000D" w:tentative="1">
      <w:start w:val="1"/>
      <w:numFmt w:val="bullet"/>
      <w:lvlText w:val=""/>
      <w:lvlJc w:val="left"/>
      <w:pPr>
        <w:tabs>
          <w:tab w:val="num" w:pos="3982"/>
        </w:tabs>
        <w:ind w:left="3982" w:hanging="420"/>
      </w:pPr>
      <w:rPr>
        <w:rFonts w:ascii="Wingdings" w:hAnsi="Wingdings" w:cs="Wingdings" w:hint="default"/>
      </w:rPr>
    </w:lvl>
  </w:abstractNum>
  <w:abstractNum w:abstractNumId="40">
    <w:nsid w:val="73BD5EDE"/>
    <w:multiLevelType w:val="hybridMultilevel"/>
    <w:tmpl w:val="04987D24"/>
    <w:lvl w:ilvl="0" w:tplc="01C09FB2">
      <w:start w:val="1"/>
      <w:numFmt w:val="decimalEnclosedCircle"/>
      <w:lvlText w:val="%1"/>
      <w:lvlJc w:val="left"/>
      <w:pPr>
        <w:ind w:left="36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41">
    <w:nsid w:val="79A04C27"/>
    <w:multiLevelType w:val="hybridMultilevel"/>
    <w:tmpl w:val="958ED206"/>
    <w:lvl w:ilvl="0" w:tplc="D7509474">
      <w:start w:val="2"/>
      <w:numFmt w:val="bullet"/>
      <w:lvlText w:val="・"/>
      <w:lvlJc w:val="left"/>
      <w:pPr>
        <w:ind w:left="360" w:hanging="360"/>
      </w:pPr>
      <w:rPr>
        <w:rFonts w:ascii="ＭＳ 明朝" w:eastAsia="ＭＳ 明朝" w:hAnsi="ＭＳ 明朝" w:hint="eastAsia"/>
      </w:rPr>
    </w:lvl>
    <w:lvl w:ilvl="1" w:tplc="0409000B" w:tentative="1">
      <w:start w:val="1"/>
      <w:numFmt w:val="bullet"/>
      <w:lvlText w:val=""/>
      <w:lvlJc w:val="left"/>
      <w:pPr>
        <w:ind w:left="840" w:hanging="420"/>
      </w:pPr>
      <w:rPr>
        <w:rFonts w:ascii="Wingdings" w:hAnsi="Wingdings" w:cs="Wingdings" w:hint="default"/>
      </w:rPr>
    </w:lvl>
    <w:lvl w:ilvl="2" w:tplc="0409000D" w:tentative="1">
      <w:start w:val="1"/>
      <w:numFmt w:val="bullet"/>
      <w:lvlText w:val=""/>
      <w:lvlJc w:val="left"/>
      <w:pPr>
        <w:ind w:left="1260" w:hanging="420"/>
      </w:pPr>
      <w:rPr>
        <w:rFonts w:ascii="Wingdings" w:hAnsi="Wingdings" w:cs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cs="Wingdings" w:hint="default"/>
      </w:rPr>
    </w:lvl>
    <w:lvl w:ilvl="4" w:tplc="0409000B" w:tentative="1">
      <w:start w:val="1"/>
      <w:numFmt w:val="bullet"/>
      <w:lvlText w:val=""/>
      <w:lvlJc w:val="left"/>
      <w:pPr>
        <w:ind w:left="2100" w:hanging="420"/>
      </w:pPr>
      <w:rPr>
        <w:rFonts w:ascii="Wingdings" w:hAnsi="Wingdings" w:cs="Wingdings" w:hint="default"/>
      </w:rPr>
    </w:lvl>
    <w:lvl w:ilvl="5" w:tplc="0409000D" w:tentative="1">
      <w:start w:val="1"/>
      <w:numFmt w:val="bullet"/>
      <w:lvlText w:val=""/>
      <w:lvlJc w:val="left"/>
      <w:pPr>
        <w:ind w:left="2520" w:hanging="420"/>
      </w:pPr>
      <w:rPr>
        <w:rFonts w:ascii="Wingdings" w:hAnsi="Wingdings" w:cs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cs="Wingdings" w:hint="default"/>
      </w:rPr>
    </w:lvl>
    <w:lvl w:ilvl="7" w:tplc="0409000B" w:tentative="1">
      <w:start w:val="1"/>
      <w:numFmt w:val="bullet"/>
      <w:lvlText w:val=""/>
      <w:lvlJc w:val="left"/>
      <w:pPr>
        <w:ind w:left="3360" w:hanging="420"/>
      </w:pPr>
      <w:rPr>
        <w:rFonts w:ascii="Wingdings" w:hAnsi="Wingdings" w:cs="Wingdings" w:hint="default"/>
      </w:rPr>
    </w:lvl>
    <w:lvl w:ilvl="8" w:tplc="0409000D" w:tentative="1">
      <w:start w:val="1"/>
      <w:numFmt w:val="bullet"/>
      <w:lvlText w:val=""/>
      <w:lvlJc w:val="left"/>
      <w:pPr>
        <w:ind w:left="3780" w:hanging="420"/>
      </w:pPr>
      <w:rPr>
        <w:rFonts w:ascii="Wingdings" w:hAnsi="Wingdings" w:cs="Wingdings" w:hint="default"/>
      </w:rPr>
    </w:lvl>
  </w:abstractNum>
  <w:abstractNum w:abstractNumId="42">
    <w:nsid w:val="7A903DC9"/>
    <w:multiLevelType w:val="hybridMultilevel"/>
    <w:tmpl w:val="7848C1B8"/>
    <w:lvl w:ilvl="0" w:tplc="A2A2A2F0">
      <w:start w:val="1"/>
      <w:numFmt w:val="bullet"/>
      <w:lvlText w:val="・"/>
      <w:lvlJc w:val="left"/>
      <w:pPr>
        <w:tabs>
          <w:tab w:val="num" w:pos="360"/>
        </w:tabs>
        <w:ind w:left="360" w:hanging="360"/>
      </w:pPr>
      <w:rPr>
        <w:rFonts w:ascii="ＭＳ 明朝" w:eastAsia="ＭＳ 明朝" w:hAnsi="ＭＳ 明朝" w:hint="eastAsia"/>
      </w:rPr>
    </w:lvl>
    <w:lvl w:ilvl="1" w:tplc="0409000B" w:tentative="1">
      <w:start w:val="1"/>
      <w:numFmt w:val="bullet"/>
      <w:lvlText w:val=""/>
      <w:lvlJc w:val="left"/>
      <w:pPr>
        <w:tabs>
          <w:tab w:val="num" w:pos="840"/>
        </w:tabs>
        <w:ind w:left="840" w:hanging="420"/>
      </w:pPr>
      <w:rPr>
        <w:rFonts w:ascii="Wingdings" w:hAnsi="Wingdings" w:cs="Wingdings" w:hint="default"/>
      </w:rPr>
    </w:lvl>
    <w:lvl w:ilvl="2" w:tplc="0409000D" w:tentative="1">
      <w:start w:val="1"/>
      <w:numFmt w:val="bullet"/>
      <w:lvlText w:val=""/>
      <w:lvlJc w:val="left"/>
      <w:pPr>
        <w:tabs>
          <w:tab w:val="num" w:pos="1260"/>
        </w:tabs>
        <w:ind w:left="1260" w:hanging="420"/>
      </w:pPr>
      <w:rPr>
        <w:rFonts w:ascii="Wingdings" w:hAnsi="Wingdings" w:cs="Wingdings" w:hint="default"/>
      </w:rPr>
    </w:lvl>
    <w:lvl w:ilvl="3" w:tplc="04090001" w:tentative="1">
      <w:start w:val="1"/>
      <w:numFmt w:val="bullet"/>
      <w:lvlText w:val=""/>
      <w:lvlJc w:val="left"/>
      <w:pPr>
        <w:tabs>
          <w:tab w:val="num" w:pos="1680"/>
        </w:tabs>
        <w:ind w:left="1680" w:hanging="420"/>
      </w:pPr>
      <w:rPr>
        <w:rFonts w:ascii="Wingdings" w:hAnsi="Wingdings" w:cs="Wingdings" w:hint="default"/>
      </w:rPr>
    </w:lvl>
    <w:lvl w:ilvl="4" w:tplc="0409000B" w:tentative="1">
      <w:start w:val="1"/>
      <w:numFmt w:val="bullet"/>
      <w:lvlText w:val=""/>
      <w:lvlJc w:val="left"/>
      <w:pPr>
        <w:tabs>
          <w:tab w:val="num" w:pos="2100"/>
        </w:tabs>
        <w:ind w:left="2100" w:hanging="420"/>
      </w:pPr>
      <w:rPr>
        <w:rFonts w:ascii="Wingdings" w:hAnsi="Wingdings" w:cs="Wingdings" w:hint="default"/>
      </w:rPr>
    </w:lvl>
    <w:lvl w:ilvl="5" w:tplc="0409000D" w:tentative="1">
      <w:start w:val="1"/>
      <w:numFmt w:val="bullet"/>
      <w:lvlText w:val=""/>
      <w:lvlJc w:val="left"/>
      <w:pPr>
        <w:tabs>
          <w:tab w:val="num" w:pos="2520"/>
        </w:tabs>
        <w:ind w:left="2520" w:hanging="420"/>
      </w:pPr>
      <w:rPr>
        <w:rFonts w:ascii="Wingdings" w:hAnsi="Wingdings" w:cs="Wingdings" w:hint="default"/>
      </w:rPr>
    </w:lvl>
    <w:lvl w:ilvl="6" w:tplc="04090001" w:tentative="1">
      <w:start w:val="1"/>
      <w:numFmt w:val="bullet"/>
      <w:lvlText w:val=""/>
      <w:lvlJc w:val="left"/>
      <w:pPr>
        <w:tabs>
          <w:tab w:val="num" w:pos="2940"/>
        </w:tabs>
        <w:ind w:left="2940" w:hanging="420"/>
      </w:pPr>
      <w:rPr>
        <w:rFonts w:ascii="Wingdings" w:hAnsi="Wingdings" w:cs="Wingdings" w:hint="default"/>
      </w:rPr>
    </w:lvl>
    <w:lvl w:ilvl="7" w:tplc="0409000B" w:tentative="1">
      <w:start w:val="1"/>
      <w:numFmt w:val="bullet"/>
      <w:lvlText w:val=""/>
      <w:lvlJc w:val="left"/>
      <w:pPr>
        <w:tabs>
          <w:tab w:val="num" w:pos="3360"/>
        </w:tabs>
        <w:ind w:left="3360" w:hanging="420"/>
      </w:pPr>
      <w:rPr>
        <w:rFonts w:ascii="Wingdings" w:hAnsi="Wingdings" w:cs="Wingdings" w:hint="default"/>
      </w:rPr>
    </w:lvl>
    <w:lvl w:ilvl="8" w:tplc="0409000D" w:tentative="1">
      <w:start w:val="1"/>
      <w:numFmt w:val="bullet"/>
      <w:lvlText w:val=""/>
      <w:lvlJc w:val="left"/>
      <w:pPr>
        <w:tabs>
          <w:tab w:val="num" w:pos="3780"/>
        </w:tabs>
        <w:ind w:left="3780" w:hanging="420"/>
      </w:pPr>
      <w:rPr>
        <w:rFonts w:ascii="Wingdings" w:hAnsi="Wingdings" w:cs="Wingdings" w:hint="default"/>
      </w:rPr>
    </w:lvl>
  </w:abstractNum>
  <w:abstractNum w:abstractNumId="43">
    <w:nsid w:val="7C5A6CFC"/>
    <w:multiLevelType w:val="hybridMultilevel"/>
    <w:tmpl w:val="A852D234"/>
    <w:lvl w:ilvl="0" w:tplc="B39AB162">
      <w:start w:val="2"/>
      <w:numFmt w:val="bullet"/>
      <w:lvlText w:val="○"/>
      <w:lvlJc w:val="left"/>
      <w:pPr>
        <w:tabs>
          <w:tab w:val="num" w:pos="360"/>
        </w:tabs>
        <w:ind w:left="360" w:hanging="360"/>
      </w:pPr>
      <w:rPr>
        <w:rFonts w:ascii="ＭＳ 明朝" w:eastAsia="ＭＳ 明朝" w:hAnsi="ＭＳ 明朝" w:hint="eastAsia"/>
      </w:rPr>
    </w:lvl>
    <w:lvl w:ilvl="1" w:tplc="0409000B" w:tentative="1">
      <w:start w:val="1"/>
      <w:numFmt w:val="bullet"/>
      <w:lvlText w:val=""/>
      <w:lvlJc w:val="left"/>
      <w:pPr>
        <w:tabs>
          <w:tab w:val="num" w:pos="840"/>
        </w:tabs>
        <w:ind w:left="840" w:hanging="420"/>
      </w:pPr>
      <w:rPr>
        <w:rFonts w:ascii="Wingdings" w:hAnsi="Wingdings" w:cs="Wingdings" w:hint="default"/>
      </w:rPr>
    </w:lvl>
    <w:lvl w:ilvl="2" w:tplc="0409000D" w:tentative="1">
      <w:start w:val="1"/>
      <w:numFmt w:val="bullet"/>
      <w:lvlText w:val=""/>
      <w:lvlJc w:val="left"/>
      <w:pPr>
        <w:tabs>
          <w:tab w:val="num" w:pos="1260"/>
        </w:tabs>
        <w:ind w:left="1260" w:hanging="420"/>
      </w:pPr>
      <w:rPr>
        <w:rFonts w:ascii="Wingdings" w:hAnsi="Wingdings" w:cs="Wingdings" w:hint="default"/>
      </w:rPr>
    </w:lvl>
    <w:lvl w:ilvl="3" w:tplc="04090001" w:tentative="1">
      <w:start w:val="1"/>
      <w:numFmt w:val="bullet"/>
      <w:lvlText w:val=""/>
      <w:lvlJc w:val="left"/>
      <w:pPr>
        <w:tabs>
          <w:tab w:val="num" w:pos="1680"/>
        </w:tabs>
        <w:ind w:left="1680" w:hanging="420"/>
      </w:pPr>
      <w:rPr>
        <w:rFonts w:ascii="Wingdings" w:hAnsi="Wingdings" w:cs="Wingdings" w:hint="default"/>
      </w:rPr>
    </w:lvl>
    <w:lvl w:ilvl="4" w:tplc="0409000B" w:tentative="1">
      <w:start w:val="1"/>
      <w:numFmt w:val="bullet"/>
      <w:lvlText w:val=""/>
      <w:lvlJc w:val="left"/>
      <w:pPr>
        <w:tabs>
          <w:tab w:val="num" w:pos="2100"/>
        </w:tabs>
        <w:ind w:left="2100" w:hanging="420"/>
      </w:pPr>
      <w:rPr>
        <w:rFonts w:ascii="Wingdings" w:hAnsi="Wingdings" w:cs="Wingdings" w:hint="default"/>
      </w:rPr>
    </w:lvl>
    <w:lvl w:ilvl="5" w:tplc="0409000D" w:tentative="1">
      <w:start w:val="1"/>
      <w:numFmt w:val="bullet"/>
      <w:lvlText w:val=""/>
      <w:lvlJc w:val="left"/>
      <w:pPr>
        <w:tabs>
          <w:tab w:val="num" w:pos="2520"/>
        </w:tabs>
        <w:ind w:left="2520" w:hanging="420"/>
      </w:pPr>
      <w:rPr>
        <w:rFonts w:ascii="Wingdings" w:hAnsi="Wingdings" w:cs="Wingdings" w:hint="default"/>
      </w:rPr>
    </w:lvl>
    <w:lvl w:ilvl="6" w:tplc="04090001" w:tentative="1">
      <w:start w:val="1"/>
      <w:numFmt w:val="bullet"/>
      <w:lvlText w:val=""/>
      <w:lvlJc w:val="left"/>
      <w:pPr>
        <w:tabs>
          <w:tab w:val="num" w:pos="2940"/>
        </w:tabs>
        <w:ind w:left="2940" w:hanging="420"/>
      </w:pPr>
      <w:rPr>
        <w:rFonts w:ascii="Wingdings" w:hAnsi="Wingdings" w:cs="Wingdings" w:hint="default"/>
      </w:rPr>
    </w:lvl>
    <w:lvl w:ilvl="7" w:tplc="0409000B" w:tentative="1">
      <w:start w:val="1"/>
      <w:numFmt w:val="bullet"/>
      <w:lvlText w:val=""/>
      <w:lvlJc w:val="left"/>
      <w:pPr>
        <w:tabs>
          <w:tab w:val="num" w:pos="3360"/>
        </w:tabs>
        <w:ind w:left="3360" w:hanging="420"/>
      </w:pPr>
      <w:rPr>
        <w:rFonts w:ascii="Wingdings" w:hAnsi="Wingdings" w:cs="Wingdings" w:hint="default"/>
      </w:rPr>
    </w:lvl>
    <w:lvl w:ilvl="8" w:tplc="0409000D" w:tentative="1">
      <w:start w:val="1"/>
      <w:numFmt w:val="bullet"/>
      <w:lvlText w:val=""/>
      <w:lvlJc w:val="left"/>
      <w:pPr>
        <w:tabs>
          <w:tab w:val="num" w:pos="3780"/>
        </w:tabs>
        <w:ind w:left="3780" w:hanging="420"/>
      </w:pPr>
      <w:rPr>
        <w:rFonts w:ascii="Wingdings" w:hAnsi="Wingdings" w:cs="Wingdings" w:hint="default"/>
      </w:rPr>
    </w:lvl>
  </w:abstractNum>
  <w:abstractNum w:abstractNumId="44">
    <w:nsid w:val="7F5A7C06"/>
    <w:multiLevelType w:val="hybridMultilevel"/>
    <w:tmpl w:val="9D6245D8"/>
    <w:lvl w:ilvl="0" w:tplc="195C3D92">
      <w:start w:val="6"/>
      <w:numFmt w:val="bullet"/>
      <w:lvlText w:val="○"/>
      <w:lvlJc w:val="left"/>
      <w:pPr>
        <w:ind w:left="360" w:hanging="360"/>
      </w:pPr>
      <w:rPr>
        <w:rFonts w:ascii="ＭＳ ゴシック" w:eastAsia="ＭＳ ゴシック" w:hAnsi="ＭＳ ゴシック" w:hint="eastAsia"/>
      </w:rPr>
    </w:lvl>
    <w:lvl w:ilvl="1" w:tplc="0409000B" w:tentative="1">
      <w:start w:val="1"/>
      <w:numFmt w:val="bullet"/>
      <w:lvlText w:val=""/>
      <w:lvlJc w:val="left"/>
      <w:pPr>
        <w:ind w:left="840" w:hanging="420"/>
      </w:pPr>
      <w:rPr>
        <w:rFonts w:ascii="Wingdings" w:hAnsi="Wingdings" w:cs="Wingdings" w:hint="default"/>
      </w:rPr>
    </w:lvl>
    <w:lvl w:ilvl="2" w:tplc="0409000D" w:tentative="1">
      <w:start w:val="1"/>
      <w:numFmt w:val="bullet"/>
      <w:lvlText w:val=""/>
      <w:lvlJc w:val="left"/>
      <w:pPr>
        <w:ind w:left="1260" w:hanging="420"/>
      </w:pPr>
      <w:rPr>
        <w:rFonts w:ascii="Wingdings" w:hAnsi="Wingdings" w:cs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cs="Wingdings" w:hint="default"/>
      </w:rPr>
    </w:lvl>
    <w:lvl w:ilvl="4" w:tplc="0409000B" w:tentative="1">
      <w:start w:val="1"/>
      <w:numFmt w:val="bullet"/>
      <w:lvlText w:val=""/>
      <w:lvlJc w:val="left"/>
      <w:pPr>
        <w:ind w:left="2100" w:hanging="420"/>
      </w:pPr>
      <w:rPr>
        <w:rFonts w:ascii="Wingdings" w:hAnsi="Wingdings" w:cs="Wingdings" w:hint="default"/>
      </w:rPr>
    </w:lvl>
    <w:lvl w:ilvl="5" w:tplc="0409000D" w:tentative="1">
      <w:start w:val="1"/>
      <w:numFmt w:val="bullet"/>
      <w:lvlText w:val=""/>
      <w:lvlJc w:val="left"/>
      <w:pPr>
        <w:ind w:left="2520" w:hanging="420"/>
      </w:pPr>
      <w:rPr>
        <w:rFonts w:ascii="Wingdings" w:hAnsi="Wingdings" w:cs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cs="Wingdings" w:hint="default"/>
      </w:rPr>
    </w:lvl>
    <w:lvl w:ilvl="7" w:tplc="0409000B" w:tentative="1">
      <w:start w:val="1"/>
      <w:numFmt w:val="bullet"/>
      <w:lvlText w:val=""/>
      <w:lvlJc w:val="left"/>
      <w:pPr>
        <w:ind w:left="3360" w:hanging="420"/>
      </w:pPr>
      <w:rPr>
        <w:rFonts w:ascii="Wingdings" w:hAnsi="Wingdings" w:cs="Wingdings" w:hint="default"/>
      </w:rPr>
    </w:lvl>
    <w:lvl w:ilvl="8" w:tplc="0409000D" w:tentative="1">
      <w:start w:val="1"/>
      <w:numFmt w:val="bullet"/>
      <w:lvlText w:val=""/>
      <w:lvlJc w:val="left"/>
      <w:pPr>
        <w:ind w:left="3780" w:hanging="420"/>
      </w:pPr>
      <w:rPr>
        <w:rFonts w:ascii="Wingdings" w:hAnsi="Wingdings" w:cs="Wingdings" w:hint="default"/>
      </w:rPr>
    </w:lvl>
  </w:abstractNum>
  <w:num w:numId="1">
    <w:abstractNumId w:val="44"/>
  </w:num>
  <w:num w:numId="2">
    <w:abstractNumId w:val="35"/>
  </w:num>
  <w:num w:numId="3">
    <w:abstractNumId w:val="38"/>
  </w:num>
  <w:num w:numId="4">
    <w:abstractNumId w:val="1"/>
  </w:num>
  <w:num w:numId="5">
    <w:abstractNumId w:val="3"/>
  </w:num>
  <w:num w:numId="6">
    <w:abstractNumId w:val="15"/>
  </w:num>
  <w:num w:numId="7">
    <w:abstractNumId w:val="2"/>
  </w:num>
  <w:num w:numId="8">
    <w:abstractNumId w:val="0"/>
  </w:num>
  <w:num w:numId="9">
    <w:abstractNumId w:val="13"/>
  </w:num>
  <w:num w:numId="10">
    <w:abstractNumId w:val="40"/>
  </w:num>
  <w:num w:numId="11">
    <w:abstractNumId w:val="24"/>
  </w:num>
  <w:num w:numId="12">
    <w:abstractNumId w:val="33"/>
  </w:num>
  <w:num w:numId="13">
    <w:abstractNumId w:val="6"/>
  </w:num>
  <w:num w:numId="14">
    <w:abstractNumId w:val="28"/>
  </w:num>
  <w:num w:numId="15">
    <w:abstractNumId w:val="29"/>
  </w:num>
  <w:num w:numId="16">
    <w:abstractNumId w:val="36"/>
  </w:num>
  <w:num w:numId="17">
    <w:abstractNumId w:val="37"/>
  </w:num>
  <w:num w:numId="18">
    <w:abstractNumId w:val="5"/>
  </w:num>
  <w:num w:numId="19">
    <w:abstractNumId w:val="18"/>
  </w:num>
  <w:num w:numId="20">
    <w:abstractNumId w:val="8"/>
  </w:num>
  <w:num w:numId="21">
    <w:abstractNumId w:val="26"/>
  </w:num>
  <w:num w:numId="22">
    <w:abstractNumId w:val="17"/>
  </w:num>
  <w:num w:numId="23">
    <w:abstractNumId w:val="9"/>
  </w:num>
  <w:num w:numId="24">
    <w:abstractNumId w:val="10"/>
  </w:num>
  <w:num w:numId="25">
    <w:abstractNumId w:val="30"/>
  </w:num>
  <w:num w:numId="26">
    <w:abstractNumId w:val="31"/>
  </w:num>
  <w:num w:numId="27">
    <w:abstractNumId w:val="34"/>
  </w:num>
  <w:num w:numId="28">
    <w:abstractNumId w:val="20"/>
  </w:num>
  <w:num w:numId="29">
    <w:abstractNumId w:val="16"/>
  </w:num>
  <w:num w:numId="30">
    <w:abstractNumId w:val="21"/>
  </w:num>
  <w:num w:numId="31">
    <w:abstractNumId w:val="7"/>
  </w:num>
  <w:num w:numId="32">
    <w:abstractNumId w:val="19"/>
  </w:num>
  <w:num w:numId="33">
    <w:abstractNumId w:val="39"/>
  </w:num>
  <w:num w:numId="34">
    <w:abstractNumId w:val="12"/>
  </w:num>
  <w:num w:numId="35">
    <w:abstractNumId w:val="14"/>
  </w:num>
  <w:num w:numId="36">
    <w:abstractNumId w:val="11"/>
  </w:num>
  <w:num w:numId="37">
    <w:abstractNumId w:val="27"/>
  </w:num>
  <w:num w:numId="38">
    <w:abstractNumId w:val="25"/>
  </w:num>
  <w:num w:numId="39">
    <w:abstractNumId w:val="42"/>
  </w:num>
  <w:num w:numId="40">
    <w:abstractNumId w:val="4"/>
  </w:num>
  <w:num w:numId="41">
    <w:abstractNumId w:val="41"/>
  </w:num>
  <w:num w:numId="42">
    <w:abstractNumId w:val="43"/>
  </w:num>
  <w:num w:numId="43">
    <w:abstractNumId w:val="23"/>
  </w:num>
  <w:num w:numId="44">
    <w:abstractNumId w:val="22"/>
  </w:num>
  <w:num w:numId="45">
    <w:abstractNumId w:val="3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embedSystemFonts/>
  <w:bordersDoNotSurroundHeader/>
  <w:bordersDoNotSurroundFooter/>
  <w:doNotTrackMoves/>
  <w:defaultTabStop w:val="840"/>
  <w:drawingGridHorizontalSpacing w:val="213"/>
  <w:drawingGridVerticalSpacing w:val="365"/>
  <w:displayHorizontalDrawingGridEvery w:val="0"/>
  <w:characterSpacingControl w:val="compressPunctuation"/>
  <w:doNotValidateAgainstSchema/>
  <w:doNotDemarcateInvalidXml/>
  <w:hdrShapeDefaults>
    <o:shapedefaults v:ext="edit" spidmax="5121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Word2002TableStyleRules/>
    <w:growAutofit/>
    <w:useFELayout/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</w:compat>
  <w:rsids>
    <w:rsidRoot w:val="004549EC"/>
    <w:rsid w:val="00004550"/>
    <w:rsid w:val="00005152"/>
    <w:rsid w:val="0001043F"/>
    <w:rsid w:val="00021247"/>
    <w:rsid w:val="00023E05"/>
    <w:rsid w:val="0002666C"/>
    <w:rsid w:val="00027B2A"/>
    <w:rsid w:val="00027C8A"/>
    <w:rsid w:val="00036E86"/>
    <w:rsid w:val="00037581"/>
    <w:rsid w:val="000412AF"/>
    <w:rsid w:val="000415B8"/>
    <w:rsid w:val="000444B2"/>
    <w:rsid w:val="00074450"/>
    <w:rsid w:val="00082156"/>
    <w:rsid w:val="00082CFF"/>
    <w:rsid w:val="00086F5F"/>
    <w:rsid w:val="00090088"/>
    <w:rsid w:val="0009103A"/>
    <w:rsid w:val="00093F97"/>
    <w:rsid w:val="0009775A"/>
    <w:rsid w:val="000A10B6"/>
    <w:rsid w:val="000A3E4A"/>
    <w:rsid w:val="000A48DE"/>
    <w:rsid w:val="000A4AB3"/>
    <w:rsid w:val="000A6658"/>
    <w:rsid w:val="000C0502"/>
    <w:rsid w:val="000C65C6"/>
    <w:rsid w:val="000D6405"/>
    <w:rsid w:val="000E7125"/>
    <w:rsid w:val="001042D5"/>
    <w:rsid w:val="0010643C"/>
    <w:rsid w:val="00114F12"/>
    <w:rsid w:val="001162A5"/>
    <w:rsid w:val="00122B0C"/>
    <w:rsid w:val="00126345"/>
    <w:rsid w:val="0012717B"/>
    <w:rsid w:val="00131177"/>
    <w:rsid w:val="001333CB"/>
    <w:rsid w:val="00134014"/>
    <w:rsid w:val="00137157"/>
    <w:rsid w:val="001401CE"/>
    <w:rsid w:val="00141B1D"/>
    <w:rsid w:val="00143A76"/>
    <w:rsid w:val="0015009B"/>
    <w:rsid w:val="00153AC3"/>
    <w:rsid w:val="001623C8"/>
    <w:rsid w:val="00171FD9"/>
    <w:rsid w:val="001727C3"/>
    <w:rsid w:val="00172A26"/>
    <w:rsid w:val="00177FCB"/>
    <w:rsid w:val="00182A4C"/>
    <w:rsid w:val="00186745"/>
    <w:rsid w:val="00191AE1"/>
    <w:rsid w:val="00196E95"/>
    <w:rsid w:val="001A051B"/>
    <w:rsid w:val="001A0729"/>
    <w:rsid w:val="001B207E"/>
    <w:rsid w:val="001B2F7B"/>
    <w:rsid w:val="001D3550"/>
    <w:rsid w:val="001D5A6B"/>
    <w:rsid w:val="001E6A8F"/>
    <w:rsid w:val="00207DAD"/>
    <w:rsid w:val="00207E7B"/>
    <w:rsid w:val="0021168B"/>
    <w:rsid w:val="00215224"/>
    <w:rsid w:val="00222E10"/>
    <w:rsid w:val="00233837"/>
    <w:rsid w:val="0024047D"/>
    <w:rsid w:val="002455B3"/>
    <w:rsid w:val="00253F7D"/>
    <w:rsid w:val="002557D8"/>
    <w:rsid w:val="00256606"/>
    <w:rsid w:val="00262554"/>
    <w:rsid w:val="00266A30"/>
    <w:rsid w:val="00267523"/>
    <w:rsid w:val="002712E1"/>
    <w:rsid w:val="002802C4"/>
    <w:rsid w:val="00283EE1"/>
    <w:rsid w:val="00285D0B"/>
    <w:rsid w:val="0029632D"/>
    <w:rsid w:val="00297189"/>
    <w:rsid w:val="002A042C"/>
    <w:rsid w:val="002A4E16"/>
    <w:rsid w:val="002D1C05"/>
    <w:rsid w:val="002E13F3"/>
    <w:rsid w:val="002E221C"/>
    <w:rsid w:val="002E7FD2"/>
    <w:rsid w:val="002F1444"/>
    <w:rsid w:val="002F28E2"/>
    <w:rsid w:val="002F6AF5"/>
    <w:rsid w:val="00300098"/>
    <w:rsid w:val="00306159"/>
    <w:rsid w:val="00307113"/>
    <w:rsid w:val="0030756D"/>
    <w:rsid w:val="00321B12"/>
    <w:rsid w:val="00324451"/>
    <w:rsid w:val="003452AF"/>
    <w:rsid w:val="003461AE"/>
    <w:rsid w:val="00350185"/>
    <w:rsid w:val="00357AC6"/>
    <w:rsid w:val="00364A00"/>
    <w:rsid w:val="003829EC"/>
    <w:rsid w:val="00383E49"/>
    <w:rsid w:val="0039496F"/>
    <w:rsid w:val="003964D2"/>
    <w:rsid w:val="003A1633"/>
    <w:rsid w:val="003A2061"/>
    <w:rsid w:val="003B0FD6"/>
    <w:rsid w:val="003D63DA"/>
    <w:rsid w:val="003D774F"/>
    <w:rsid w:val="003E31FB"/>
    <w:rsid w:val="003F28B1"/>
    <w:rsid w:val="003F496A"/>
    <w:rsid w:val="00405631"/>
    <w:rsid w:val="00406E59"/>
    <w:rsid w:val="00407A5F"/>
    <w:rsid w:val="00410FD1"/>
    <w:rsid w:val="00426545"/>
    <w:rsid w:val="004266ED"/>
    <w:rsid w:val="0042702C"/>
    <w:rsid w:val="00434F59"/>
    <w:rsid w:val="00445623"/>
    <w:rsid w:val="00451871"/>
    <w:rsid w:val="004549EC"/>
    <w:rsid w:val="00461BFA"/>
    <w:rsid w:val="00475376"/>
    <w:rsid w:val="004816C2"/>
    <w:rsid w:val="00491E5A"/>
    <w:rsid w:val="00497922"/>
    <w:rsid w:val="004A27B1"/>
    <w:rsid w:val="004A6986"/>
    <w:rsid w:val="004B0B13"/>
    <w:rsid w:val="004C16BA"/>
    <w:rsid w:val="004D551D"/>
    <w:rsid w:val="004D6C08"/>
    <w:rsid w:val="004D75E8"/>
    <w:rsid w:val="004E1407"/>
    <w:rsid w:val="004E533B"/>
    <w:rsid w:val="004F66EA"/>
    <w:rsid w:val="0050471B"/>
    <w:rsid w:val="00506301"/>
    <w:rsid w:val="00511102"/>
    <w:rsid w:val="00516488"/>
    <w:rsid w:val="00524D43"/>
    <w:rsid w:val="00527D44"/>
    <w:rsid w:val="005516F1"/>
    <w:rsid w:val="0055764D"/>
    <w:rsid w:val="005635A8"/>
    <w:rsid w:val="00570063"/>
    <w:rsid w:val="00575A67"/>
    <w:rsid w:val="00581AC7"/>
    <w:rsid w:val="005920ED"/>
    <w:rsid w:val="005B40EC"/>
    <w:rsid w:val="005C4357"/>
    <w:rsid w:val="005D017D"/>
    <w:rsid w:val="005D103D"/>
    <w:rsid w:val="005F0346"/>
    <w:rsid w:val="005F5B6F"/>
    <w:rsid w:val="00602AA3"/>
    <w:rsid w:val="0061555C"/>
    <w:rsid w:val="006177FC"/>
    <w:rsid w:val="00621BE1"/>
    <w:rsid w:val="00625A21"/>
    <w:rsid w:val="00626070"/>
    <w:rsid w:val="00651F14"/>
    <w:rsid w:val="00663834"/>
    <w:rsid w:val="00664048"/>
    <w:rsid w:val="0067247A"/>
    <w:rsid w:val="006730CA"/>
    <w:rsid w:val="00677687"/>
    <w:rsid w:val="00684E46"/>
    <w:rsid w:val="00691393"/>
    <w:rsid w:val="006A16E1"/>
    <w:rsid w:val="006B1192"/>
    <w:rsid w:val="006B66F0"/>
    <w:rsid w:val="006D0709"/>
    <w:rsid w:val="006E0353"/>
    <w:rsid w:val="006E4DE1"/>
    <w:rsid w:val="006F337D"/>
    <w:rsid w:val="00704B9D"/>
    <w:rsid w:val="00706615"/>
    <w:rsid w:val="00713AC5"/>
    <w:rsid w:val="0071789A"/>
    <w:rsid w:val="00720843"/>
    <w:rsid w:val="007349A7"/>
    <w:rsid w:val="007368B5"/>
    <w:rsid w:val="007369B6"/>
    <w:rsid w:val="00736BB7"/>
    <w:rsid w:val="00737181"/>
    <w:rsid w:val="00741523"/>
    <w:rsid w:val="00744B0A"/>
    <w:rsid w:val="00745E91"/>
    <w:rsid w:val="007460EB"/>
    <w:rsid w:val="00755DC5"/>
    <w:rsid w:val="00765E99"/>
    <w:rsid w:val="00770514"/>
    <w:rsid w:val="00772A94"/>
    <w:rsid w:val="00772CA5"/>
    <w:rsid w:val="00776A7F"/>
    <w:rsid w:val="00780ED9"/>
    <w:rsid w:val="007852E0"/>
    <w:rsid w:val="00793F08"/>
    <w:rsid w:val="00797BE6"/>
    <w:rsid w:val="00797E59"/>
    <w:rsid w:val="007B3C86"/>
    <w:rsid w:val="007B3CB1"/>
    <w:rsid w:val="007C0FB2"/>
    <w:rsid w:val="007D39D8"/>
    <w:rsid w:val="007E27EB"/>
    <w:rsid w:val="007E3A67"/>
    <w:rsid w:val="007E49FB"/>
    <w:rsid w:val="007F1162"/>
    <w:rsid w:val="008201BD"/>
    <w:rsid w:val="008211B9"/>
    <w:rsid w:val="008337A2"/>
    <w:rsid w:val="0083561C"/>
    <w:rsid w:val="008367E1"/>
    <w:rsid w:val="0084038F"/>
    <w:rsid w:val="00840A66"/>
    <w:rsid w:val="00840E35"/>
    <w:rsid w:val="00841C58"/>
    <w:rsid w:val="00845E4B"/>
    <w:rsid w:val="00860437"/>
    <w:rsid w:val="008719A7"/>
    <w:rsid w:val="00873588"/>
    <w:rsid w:val="00873AD3"/>
    <w:rsid w:val="00877B02"/>
    <w:rsid w:val="00881BAC"/>
    <w:rsid w:val="008857CA"/>
    <w:rsid w:val="00887270"/>
    <w:rsid w:val="008950DC"/>
    <w:rsid w:val="00895B7E"/>
    <w:rsid w:val="008C1EFA"/>
    <w:rsid w:val="008C30E5"/>
    <w:rsid w:val="008D3036"/>
    <w:rsid w:val="008D4576"/>
    <w:rsid w:val="008E1DE8"/>
    <w:rsid w:val="008E288C"/>
    <w:rsid w:val="008E5D7C"/>
    <w:rsid w:val="008E65EF"/>
    <w:rsid w:val="0090596C"/>
    <w:rsid w:val="00922D6D"/>
    <w:rsid w:val="00923C80"/>
    <w:rsid w:val="00935A9B"/>
    <w:rsid w:val="00940474"/>
    <w:rsid w:val="009416D4"/>
    <w:rsid w:val="00945D69"/>
    <w:rsid w:val="0095076D"/>
    <w:rsid w:val="00951D5E"/>
    <w:rsid w:val="00957763"/>
    <w:rsid w:val="009636E4"/>
    <w:rsid w:val="00963933"/>
    <w:rsid w:val="00972C45"/>
    <w:rsid w:val="00972F1F"/>
    <w:rsid w:val="00976C99"/>
    <w:rsid w:val="009927B7"/>
    <w:rsid w:val="00995772"/>
    <w:rsid w:val="009C00BE"/>
    <w:rsid w:val="009C6E38"/>
    <w:rsid w:val="009D0463"/>
    <w:rsid w:val="009D05B9"/>
    <w:rsid w:val="009D25EE"/>
    <w:rsid w:val="009D271D"/>
    <w:rsid w:val="009D706D"/>
    <w:rsid w:val="009E1AE9"/>
    <w:rsid w:val="00A00AA5"/>
    <w:rsid w:val="00A01ADA"/>
    <w:rsid w:val="00A03F8A"/>
    <w:rsid w:val="00A06AE0"/>
    <w:rsid w:val="00A10479"/>
    <w:rsid w:val="00A243B7"/>
    <w:rsid w:val="00A33BB0"/>
    <w:rsid w:val="00A3720F"/>
    <w:rsid w:val="00A4735A"/>
    <w:rsid w:val="00A60B4B"/>
    <w:rsid w:val="00A6549A"/>
    <w:rsid w:val="00A66D3E"/>
    <w:rsid w:val="00A71E2B"/>
    <w:rsid w:val="00A77A74"/>
    <w:rsid w:val="00A817D0"/>
    <w:rsid w:val="00A87A5E"/>
    <w:rsid w:val="00A956A4"/>
    <w:rsid w:val="00AA3713"/>
    <w:rsid w:val="00AA3A42"/>
    <w:rsid w:val="00AB1D78"/>
    <w:rsid w:val="00AD34B6"/>
    <w:rsid w:val="00AD5EFE"/>
    <w:rsid w:val="00B120C3"/>
    <w:rsid w:val="00B14243"/>
    <w:rsid w:val="00B23AAE"/>
    <w:rsid w:val="00B446AE"/>
    <w:rsid w:val="00B46CB7"/>
    <w:rsid w:val="00B61A58"/>
    <w:rsid w:val="00B76FE3"/>
    <w:rsid w:val="00B91335"/>
    <w:rsid w:val="00BB2F7D"/>
    <w:rsid w:val="00BB7B0A"/>
    <w:rsid w:val="00BC5090"/>
    <w:rsid w:val="00BC6826"/>
    <w:rsid w:val="00BE797E"/>
    <w:rsid w:val="00BE7D1D"/>
    <w:rsid w:val="00BF0182"/>
    <w:rsid w:val="00BF3017"/>
    <w:rsid w:val="00BF76CF"/>
    <w:rsid w:val="00C15E48"/>
    <w:rsid w:val="00C22FBC"/>
    <w:rsid w:val="00C459AB"/>
    <w:rsid w:val="00C50868"/>
    <w:rsid w:val="00C669B1"/>
    <w:rsid w:val="00C852A2"/>
    <w:rsid w:val="00C92F85"/>
    <w:rsid w:val="00C9491B"/>
    <w:rsid w:val="00C94E3D"/>
    <w:rsid w:val="00CA591B"/>
    <w:rsid w:val="00CB4F0F"/>
    <w:rsid w:val="00CB55B6"/>
    <w:rsid w:val="00CE5FAC"/>
    <w:rsid w:val="00CF2627"/>
    <w:rsid w:val="00D07558"/>
    <w:rsid w:val="00D12324"/>
    <w:rsid w:val="00D13240"/>
    <w:rsid w:val="00D163CF"/>
    <w:rsid w:val="00D2665B"/>
    <w:rsid w:val="00D3194C"/>
    <w:rsid w:val="00D358E8"/>
    <w:rsid w:val="00D57F7E"/>
    <w:rsid w:val="00D70800"/>
    <w:rsid w:val="00D734FD"/>
    <w:rsid w:val="00D8132A"/>
    <w:rsid w:val="00D835AB"/>
    <w:rsid w:val="00D84412"/>
    <w:rsid w:val="00D90C1B"/>
    <w:rsid w:val="00D96DD7"/>
    <w:rsid w:val="00DA0C28"/>
    <w:rsid w:val="00DB6551"/>
    <w:rsid w:val="00DC1AE2"/>
    <w:rsid w:val="00DD4757"/>
    <w:rsid w:val="00DE694E"/>
    <w:rsid w:val="00DF338A"/>
    <w:rsid w:val="00E02682"/>
    <w:rsid w:val="00E124EB"/>
    <w:rsid w:val="00E24828"/>
    <w:rsid w:val="00E3064C"/>
    <w:rsid w:val="00E41665"/>
    <w:rsid w:val="00E43A09"/>
    <w:rsid w:val="00E532A1"/>
    <w:rsid w:val="00E55E7F"/>
    <w:rsid w:val="00E6098A"/>
    <w:rsid w:val="00E615D0"/>
    <w:rsid w:val="00E6511F"/>
    <w:rsid w:val="00E651ED"/>
    <w:rsid w:val="00E714CA"/>
    <w:rsid w:val="00E723C9"/>
    <w:rsid w:val="00E73D7E"/>
    <w:rsid w:val="00E757C4"/>
    <w:rsid w:val="00E91457"/>
    <w:rsid w:val="00EA4991"/>
    <w:rsid w:val="00EA5231"/>
    <w:rsid w:val="00EB2E10"/>
    <w:rsid w:val="00EF1A41"/>
    <w:rsid w:val="00EF7282"/>
    <w:rsid w:val="00F01673"/>
    <w:rsid w:val="00F022FE"/>
    <w:rsid w:val="00F064DB"/>
    <w:rsid w:val="00F15AD2"/>
    <w:rsid w:val="00F16EB3"/>
    <w:rsid w:val="00F22C59"/>
    <w:rsid w:val="00F36778"/>
    <w:rsid w:val="00F36BCF"/>
    <w:rsid w:val="00F37D6E"/>
    <w:rsid w:val="00F614D6"/>
    <w:rsid w:val="00F7242C"/>
    <w:rsid w:val="00F844E5"/>
    <w:rsid w:val="00F904B3"/>
    <w:rsid w:val="00FB3D22"/>
    <w:rsid w:val="00FD0F35"/>
    <w:rsid w:val="00FD3EF2"/>
    <w:rsid w:val="00FD5E6F"/>
    <w:rsid w:val="00FD772B"/>
    <w:rsid w:val="00FE125B"/>
    <w:rsid w:val="00FE7910"/>
    <w:rsid w:val="00FF60F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5121">
      <v:textbox inset="5.85pt,.7pt,5.85pt,.7pt"/>
    </o:shapedefaults>
    <o:shapelayout v:ext="edit">
      <o:idmap v:ext="edit" data="1"/>
    </o:shapelayout>
  </w:shapeDefaults>
  <w:decimalSymbol w:val="."/>
  <w:listSeparator w:val=","/>
  <w15:docId w15:val="{2501302C-1E58-4D3B-8963-3E2BC260105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Century" w:eastAsia="ＭＳ 明朝" w:hAnsi="Century" w:cs="Times New Roman"/>
        <w:lang w:val="en-US" w:eastAsia="ja-JP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/>
    <w:lsdException w:name="header" w:semiHidden="1"/>
    <w:lsdException w:name="footer" w:semiHidden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/>
    <w:lsdException w:name="line number" w:semiHidden="1" w:unhideWhenUsed="1"/>
    <w:lsdException w:name="page number" w:semiHidden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/>
    <w:lsdException w:name="Strong" w:uiPriority="22" w:qFormat="1"/>
    <w:lsdException w:name="Emphasis" w:uiPriority="20" w:qFormat="1"/>
    <w:lsdException w:name="Document Map" w:semiHidden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755DC5"/>
    <w:pPr>
      <w:widowControl w:val="0"/>
      <w:jc w:val="both"/>
    </w:pPr>
    <w:rPr>
      <w:rFonts w:cs="Century"/>
      <w:kern w:val="2"/>
      <w:sz w:val="21"/>
      <w:szCs w:val="2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rsid w:val="001401CE"/>
    <w:rPr>
      <w:rFonts w:ascii="Arial" w:eastAsia="ＭＳ ゴシック" w:hAnsi="Arial" w:cs="Arial"/>
      <w:sz w:val="18"/>
      <w:szCs w:val="18"/>
    </w:rPr>
  </w:style>
  <w:style w:type="character" w:customStyle="1" w:styleId="a4">
    <w:name w:val="吹き出し (文字)"/>
    <w:basedOn w:val="a0"/>
    <w:link w:val="a3"/>
    <w:uiPriority w:val="99"/>
    <w:semiHidden/>
    <w:rsid w:val="001401CE"/>
    <w:rPr>
      <w:rFonts w:ascii="Arial" w:eastAsia="ＭＳ ゴシック" w:hAnsi="Arial" w:cs="Arial"/>
      <w:sz w:val="18"/>
      <w:szCs w:val="18"/>
    </w:rPr>
  </w:style>
  <w:style w:type="paragraph" w:styleId="a5">
    <w:name w:val="header"/>
    <w:basedOn w:val="a"/>
    <w:link w:val="a6"/>
    <w:uiPriority w:val="99"/>
    <w:rsid w:val="008E1DE8"/>
    <w:pPr>
      <w:tabs>
        <w:tab w:val="center" w:pos="4252"/>
        <w:tab w:val="right" w:pos="8504"/>
      </w:tabs>
      <w:snapToGrid w:val="0"/>
    </w:pPr>
  </w:style>
  <w:style w:type="character" w:customStyle="1" w:styleId="a6">
    <w:name w:val="ヘッダー (文字)"/>
    <w:basedOn w:val="a0"/>
    <w:link w:val="a5"/>
    <w:uiPriority w:val="99"/>
    <w:rsid w:val="008E1DE8"/>
  </w:style>
  <w:style w:type="paragraph" w:styleId="a7">
    <w:name w:val="footer"/>
    <w:basedOn w:val="a"/>
    <w:link w:val="a8"/>
    <w:uiPriority w:val="99"/>
    <w:rsid w:val="008E1DE8"/>
    <w:pPr>
      <w:tabs>
        <w:tab w:val="center" w:pos="4252"/>
        <w:tab w:val="right" w:pos="8504"/>
      </w:tabs>
      <w:snapToGrid w:val="0"/>
    </w:pPr>
  </w:style>
  <w:style w:type="character" w:customStyle="1" w:styleId="a8">
    <w:name w:val="フッター (文字)"/>
    <w:basedOn w:val="a0"/>
    <w:link w:val="a7"/>
    <w:uiPriority w:val="99"/>
    <w:rsid w:val="008E1DE8"/>
  </w:style>
  <w:style w:type="paragraph" w:styleId="a9">
    <w:name w:val="List Paragraph"/>
    <w:basedOn w:val="a"/>
    <w:uiPriority w:val="99"/>
    <w:qFormat/>
    <w:rsid w:val="00922D6D"/>
    <w:pPr>
      <w:ind w:leftChars="400" w:left="840"/>
    </w:pPr>
  </w:style>
  <w:style w:type="character" w:styleId="aa">
    <w:name w:val="annotation reference"/>
    <w:basedOn w:val="a0"/>
    <w:uiPriority w:val="99"/>
    <w:semiHidden/>
    <w:rsid w:val="00122B0C"/>
    <w:rPr>
      <w:sz w:val="18"/>
      <w:szCs w:val="18"/>
    </w:rPr>
  </w:style>
  <w:style w:type="paragraph" w:styleId="ab">
    <w:name w:val="annotation text"/>
    <w:basedOn w:val="a"/>
    <w:link w:val="ac"/>
    <w:uiPriority w:val="99"/>
    <w:semiHidden/>
    <w:rsid w:val="00122B0C"/>
    <w:pPr>
      <w:jc w:val="left"/>
    </w:pPr>
  </w:style>
  <w:style w:type="character" w:customStyle="1" w:styleId="ac">
    <w:name w:val="コメント文字列 (文字)"/>
    <w:basedOn w:val="a0"/>
    <w:link w:val="ab"/>
    <w:uiPriority w:val="99"/>
    <w:semiHidden/>
    <w:rsid w:val="00122B0C"/>
    <w:rPr>
      <w:rFonts w:ascii="Century" w:eastAsia="ＭＳ 明朝" w:hAnsi="Century" w:cs="Century"/>
    </w:rPr>
  </w:style>
  <w:style w:type="paragraph" w:styleId="ad">
    <w:name w:val="annotation subject"/>
    <w:basedOn w:val="ab"/>
    <w:next w:val="ab"/>
    <w:link w:val="ae"/>
    <w:uiPriority w:val="99"/>
    <w:semiHidden/>
    <w:rsid w:val="00122B0C"/>
    <w:rPr>
      <w:b/>
      <w:bCs/>
    </w:rPr>
  </w:style>
  <w:style w:type="character" w:customStyle="1" w:styleId="ae">
    <w:name w:val="コメント内容 (文字)"/>
    <w:basedOn w:val="ac"/>
    <w:link w:val="ad"/>
    <w:uiPriority w:val="99"/>
    <w:semiHidden/>
    <w:rsid w:val="00122B0C"/>
    <w:rPr>
      <w:rFonts w:ascii="Century" w:eastAsia="ＭＳ 明朝" w:hAnsi="Century" w:cs="Century"/>
      <w:b/>
      <w:bCs/>
    </w:rPr>
  </w:style>
  <w:style w:type="character" w:styleId="af">
    <w:name w:val="Hyperlink"/>
    <w:basedOn w:val="a0"/>
    <w:uiPriority w:val="99"/>
    <w:rsid w:val="00122B0C"/>
    <w:rPr>
      <w:color w:val="0000FF"/>
      <w:u w:val="single"/>
    </w:rPr>
  </w:style>
  <w:style w:type="character" w:styleId="af0">
    <w:name w:val="page number"/>
    <w:basedOn w:val="a0"/>
    <w:uiPriority w:val="99"/>
    <w:rsid w:val="00122B0C"/>
  </w:style>
  <w:style w:type="character" w:styleId="af1">
    <w:name w:val="FollowedHyperlink"/>
    <w:basedOn w:val="a0"/>
    <w:uiPriority w:val="99"/>
    <w:rsid w:val="00122B0C"/>
    <w:rPr>
      <w:color w:val="800080"/>
      <w:u w:val="single"/>
    </w:rPr>
  </w:style>
  <w:style w:type="paragraph" w:styleId="af2">
    <w:name w:val="Document Map"/>
    <w:basedOn w:val="a"/>
    <w:link w:val="af3"/>
    <w:uiPriority w:val="99"/>
    <w:semiHidden/>
    <w:rsid w:val="00122B0C"/>
    <w:pPr>
      <w:shd w:val="clear" w:color="auto" w:fill="000080"/>
    </w:pPr>
    <w:rPr>
      <w:rFonts w:ascii="Arial" w:eastAsia="ＭＳ ゴシック" w:hAnsi="Arial" w:cs="Arial"/>
    </w:rPr>
  </w:style>
  <w:style w:type="character" w:customStyle="1" w:styleId="af3">
    <w:name w:val="見出しマップ (文字)"/>
    <w:basedOn w:val="a0"/>
    <w:link w:val="af2"/>
    <w:uiPriority w:val="99"/>
    <w:semiHidden/>
    <w:rsid w:val="00122B0C"/>
    <w:rPr>
      <w:rFonts w:ascii="Arial" w:eastAsia="ＭＳ ゴシック" w:hAnsi="Arial" w:cs="Arial"/>
      <w:shd w:val="clear" w:color="auto" w:fill="000080"/>
    </w:rPr>
  </w:style>
  <w:style w:type="paragraph" w:customStyle="1" w:styleId="Pa24">
    <w:name w:val="Pa24"/>
    <w:basedOn w:val="a"/>
    <w:next w:val="a"/>
    <w:uiPriority w:val="99"/>
    <w:rsid w:val="00122B0C"/>
    <w:pPr>
      <w:autoSpaceDE w:val="0"/>
      <w:autoSpaceDN w:val="0"/>
      <w:adjustRightInd w:val="0"/>
      <w:spacing w:after="40" w:line="201" w:lineRule="atLeast"/>
      <w:jc w:val="left"/>
    </w:pPr>
    <w:rPr>
      <w:rFonts w:ascii="" w:eastAsia="" w:cs=""/>
      <w:kern w:val="0"/>
      <w:sz w:val="24"/>
      <w:szCs w:val="24"/>
    </w:rPr>
  </w:style>
  <w:style w:type="paragraph" w:customStyle="1" w:styleId="Pa9">
    <w:name w:val="Pa9"/>
    <w:basedOn w:val="a"/>
    <w:next w:val="a"/>
    <w:uiPriority w:val="99"/>
    <w:rsid w:val="00122B0C"/>
    <w:pPr>
      <w:autoSpaceDE w:val="0"/>
      <w:autoSpaceDN w:val="0"/>
      <w:adjustRightInd w:val="0"/>
      <w:spacing w:line="171" w:lineRule="atLeast"/>
      <w:jc w:val="left"/>
    </w:pPr>
    <w:rPr>
      <w:rFonts w:ascii="" w:eastAsia="" w:cs=""/>
      <w:kern w:val="0"/>
      <w:sz w:val="24"/>
      <w:szCs w:val="24"/>
    </w:rPr>
  </w:style>
  <w:style w:type="paragraph" w:customStyle="1" w:styleId="Pa10">
    <w:name w:val="Pa10"/>
    <w:basedOn w:val="a"/>
    <w:next w:val="a"/>
    <w:uiPriority w:val="99"/>
    <w:rsid w:val="00122B0C"/>
    <w:pPr>
      <w:autoSpaceDE w:val="0"/>
      <w:autoSpaceDN w:val="0"/>
      <w:adjustRightInd w:val="0"/>
      <w:spacing w:line="171" w:lineRule="atLeast"/>
      <w:jc w:val="left"/>
    </w:pPr>
    <w:rPr>
      <w:rFonts w:ascii="Optima LT Std DemiBold" w:eastAsia="Optima LT Std DemiBold" w:cs="Optima LT Std DemiBold"/>
      <w:kern w:val="0"/>
      <w:sz w:val="24"/>
      <w:szCs w:val="24"/>
    </w:rPr>
  </w:style>
  <w:style w:type="table" w:styleId="af4">
    <w:name w:val="Table Grid"/>
    <w:basedOn w:val="a1"/>
    <w:rsid w:val="00122B0C"/>
    <w:rPr>
      <w:rFonts w:cs="Century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HTML">
    <w:name w:val="HTML Address"/>
    <w:basedOn w:val="a"/>
    <w:link w:val="HTML0"/>
    <w:uiPriority w:val="99"/>
    <w:rsid w:val="00122B0C"/>
    <w:pPr>
      <w:widowControl/>
      <w:jc w:val="left"/>
    </w:pPr>
    <w:rPr>
      <w:rFonts w:ascii="ＭＳ Ｐゴシック" w:eastAsia="ＭＳ Ｐゴシック" w:hAnsi="ＭＳ Ｐゴシック" w:cs="ＭＳ Ｐゴシック"/>
      <w:kern w:val="0"/>
      <w:sz w:val="24"/>
      <w:szCs w:val="24"/>
    </w:rPr>
  </w:style>
  <w:style w:type="character" w:customStyle="1" w:styleId="HTML0">
    <w:name w:val="HTML アドレス (文字)"/>
    <w:basedOn w:val="a0"/>
    <w:link w:val="HTML"/>
    <w:uiPriority w:val="99"/>
    <w:rsid w:val="00122B0C"/>
    <w:rPr>
      <w:rFonts w:ascii="ＭＳ Ｐゴシック" w:eastAsia="ＭＳ Ｐゴシック" w:hAnsi="ＭＳ Ｐゴシック" w:cs="ＭＳ Ｐゴシック"/>
      <w:kern w:val="0"/>
      <w:sz w:val="24"/>
      <w:szCs w:val="24"/>
    </w:rPr>
  </w:style>
  <w:style w:type="character" w:customStyle="1" w:styleId="mdendview01cite01label2">
    <w:name w:val="mdendview01cite01label2"/>
    <w:basedOn w:val="a0"/>
    <w:uiPriority w:val="99"/>
    <w:rsid w:val="00122B0C"/>
  </w:style>
  <w:style w:type="character" w:customStyle="1" w:styleId="mdendview01cite01txt">
    <w:name w:val="mdendview01cite01txt"/>
    <w:basedOn w:val="a0"/>
    <w:uiPriority w:val="99"/>
    <w:rsid w:val="00122B0C"/>
  </w:style>
  <w:style w:type="character" w:customStyle="1" w:styleId="note1">
    <w:name w:val="note1"/>
    <w:basedOn w:val="a0"/>
    <w:uiPriority w:val="99"/>
    <w:rsid w:val="00122B0C"/>
    <w:rPr>
      <w:color w:val="000000"/>
      <w:sz w:val="26"/>
      <w:szCs w:val="2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13" Type="http://schemas.openxmlformats.org/officeDocument/2006/relationships/image" Target="media/image6.emf"/><Relationship Id="rId18" Type="http://schemas.openxmlformats.org/officeDocument/2006/relationships/image" Target="media/image11.emf"/><Relationship Id="rId26" Type="http://schemas.openxmlformats.org/officeDocument/2006/relationships/image" Target="media/image19.emf"/><Relationship Id="rId39" Type="http://schemas.openxmlformats.org/officeDocument/2006/relationships/fontTable" Target="fontTable.xml"/><Relationship Id="rId3" Type="http://schemas.openxmlformats.org/officeDocument/2006/relationships/styles" Target="styles.xml"/><Relationship Id="rId21" Type="http://schemas.openxmlformats.org/officeDocument/2006/relationships/image" Target="media/image14.emf"/><Relationship Id="rId34" Type="http://schemas.openxmlformats.org/officeDocument/2006/relationships/image" Target="media/image27.emf"/><Relationship Id="rId7" Type="http://schemas.openxmlformats.org/officeDocument/2006/relationships/endnotes" Target="endnotes.xml"/><Relationship Id="rId12" Type="http://schemas.openxmlformats.org/officeDocument/2006/relationships/image" Target="media/image5.emf"/><Relationship Id="rId17" Type="http://schemas.openxmlformats.org/officeDocument/2006/relationships/image" Target="media/image10.emf"/><Relationship Id="rId25" Type="http://schemas.openxmlformats.org/officeDocument/2006/relationships/image" Target="media/image18.emf"/><Relationship Id="rId33" Type="http://schemas.openxmlformats.org/officeDocument/2006/relationships/image" Target="media/image26.emf"/><Relationship Id="rId38" Type="http://schemas.openxmlformats.org/officeDocument/2006/relationships/footer" Target="footer1.xml"/><Relationship Id="rId2" Type="http://schemas.openxmlformats.org/officeDocument/2006/relationships/numbering" Target="numbering.xml"/><Relationship Id="rId16" Type="http://schemas.openxmlformats.org/officeDocument/2006/relationships/image" Target="media/image9.emf"/><Relationship Id="rId20" Type="http://schemas.openxmlformats.org/officeDocument/2006/relationships/image" Target="media/image13.emf"/><Relationship Id="rId29" Type="http://schemas.openxmlformats.org/officeDocument/2006/relationships/image" Target="media/image22.emf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emf"/><Relationship Id="rId24" Type="http://schemas.openxmlformats.org/officeDocument/2006/relationships/image" Target="media/image17.emf"/><Relationship Id="rId32" Type="http://schemas.openxmlformats.org/officeDocument/2006/relationships/image" Target="media/image25.emf"/><Relationship Id="rId37" Type="http://schemas.openxmlformats.org/officeDocument/2006/relationships/image" Target="media/image30.emf"/><Relationship Id="rId40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image" Target="media/image8.emf"/><Relationship Id="rId23" Type="http://schemas.openxmlformats.org/officeDocument/2006/relationships/image" Target="media/image16.png"/><Relationship Id="rId28" Type="http://schemas.openxmlformats.org/officeDocument/2006/relationships/image" Target="media/image21.emf"/><Relationship Id="rId36" Type="http://schemas.openxmlformats.org/officeDocument/2006/relationships/image" Target="media/image29.emf"/><Relationship Id="rId10" Type="http://schemas.openxmlformats.org/officeDocument/2006/relationships/image" Target="media/image3.emf"/><Relationship Id="rId19" Type="http://schemas.openxmlformats.org/officeDocument/2006/relationships/image" Target="media/image12.emf"/><Relationship Id="rId31" Type="http://schemas.openxmlformats.org/officeDocument/2006/relationships/image" Target="media/image24.emf"/><Relationship Id="rId4" Type="http://schemas.openxmlformats.org/officeDocument/2006/relationships/settings" Target="settings.xml"/><Relationship Id="rId9" Type="http://schemas.openxmlformats.org/officeDocument/2006/relationships/image" Target="media/image2.emf"/><Relationship Id="rId14" Type="http://schemas.openxmlformats.org/officeDocument/2006/relationships/image" Target="media/image7.emf"/><Relationship Id="rId22" Type="http://schemas.openxmlformats.org/officeDocument/2006/relationships/image" Target="media/image15.emf"/><Relationship Id="rId27" Type="http://schemas.openxmlformats.org/officeDocument/2006/relationships/image" Target="media/image20.emf"/><Relationship Id="rId30" Type="http://schemas.openxmlformats.org/officeDocument/2006/relationships/image" Target="media/image23.emf"/><Relationship Id="rId35" Type="http://schemas.openxmlformats.org/officeDocument/2006/relationships/image" Target="media/image28.e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Arial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entury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6F9B6CE1-8AD6-44A9-BC13-7E4500F0E75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64</TotalTime>
  <Pages>4</Pages>
  <Words>852</Words>
  <Characters>4862</Characters>
  <Application>Microsoft Office Word</Application>
  <DocSecurity>0</DocSecurity>
  <Lines>40</Lines>
  <Paragraphs>11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>・自分の基本的な情報を伝え，初対面の人と人間関係を</vt:lpstr>
    </vt:vector>
  </TitlesOfParts>
  <Company/>
  <LinksUpToDate>false</LinksUpToDate>
  <CharactersWithSpaces>5703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・自分の基本的な情報を伝え，初対面の人と人間関係を</dc:title>
  <dc:subject/>
  <dc:creator>yamakyu</dc:creator>
  <cp:keywords/>
  <dc:description/>
  <cp:lastModifiedBy>mnisi_000</cp:lastModifiedBy>
  <cp:revision>13</cp:revision>
  <cp:lastPrinted>2013-03-14T00:14:00Z</cp:lastPrinted>
  <dcterms:created xsi:type="dcterms:W3CDTF">2013-03-07T01:23:00Z</dcterms:created>
  <dcterms:modified xsi:type="dcterms:W3CDTF">2013-12-28T11:00:00Z</dcterms:modified>
</cp:coreProperties>
</file>