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0005" w:rsidRDefault="00812E9C" w:rsidP="00122B0C">
      <w:pPr>
        <w:rPr>
          <w:rFonts w:cs="Times New Roman"/>
        </w:rPr>
      </w:pPr>
      <w:r>
        <w:rPr>
          <w:noProof/>
        </w:rPr>
        <w:pict>
          <v:rect id="_x0000_s1026" style="position:absolute;left:0;text-align:left;margin-left:-74.55pt;margin-top:0;width:594.75pt;height:30.35pt;z-index:251671040" stroked="f">
            <v:textbox inset="5.85pt,.7pt,5.85pt,.7pt">
              <w:txbxContent>
                <w:p w:rsidR="00812E9C" w:rsidRPr="00737181" w:rsidRDefault="00812E9C" w:rsidP="00F9384A">
                  <w:pPr>
                    <w:ind w:firstLineChars="500" w:firstLine="1405"/>
                    <w:jc w:val="left"/>
                    <w:rPr>
                      <w:rFonts w:ascii="HGP教科書体" w:eastAsia="HGP教科書体" w:cs="Times New Roman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cs="HGP教科書体" w:hint="eastAsia"/>
                      <w:b/>
                      <w:bCs/>
                      <w:sz w:val="28"/>
                      <w:szCs w:val="28"/>
                    </w:rPr>
                    <w:t>第７</w:t>
                  </w:r>
                  <w:r w:rsidRPr="0016758B">
                    <w:rPr>
                      <w:rFonts w:ascii="HGP教科書体" w:eastAsia="HGP教科書体" w:cs="HGP教科書体" w:hint="eastAsia"/>
                      <w:b/>
                      <w:bCs/>
                      <w:sz w:val="28"/>
                      <w:szCs w:val="28"/>
                    </w:rPr>
                    <w:t>課</w:t>
                  </w:r>
                  <w:r>
                    <w:rPr>
                      <w:rFonts w:ascii="HGP教科書体" w:eastAsia="HGP教科書体" w:cs="HGP教科書体" w:hint="eastAsia"/>
                      <w:sz w:val="24"/>
                      <w:szCs w:val="24"/>
                    </w:rPr>
                    <w:t xml:space="preserve">　</w:t>
                  </w:r>
                  <w:r w:rsidRPr="00F9384A">
                    <w:rPr>
                      <w:rFonts w:ascii="HGP教科書体" w:eastAsia="HGP教科書体" w:cs="HGP教科書体" w:hint="eastAsia"/>
                      <w:b/>
                      <w:bCs/>
                      <w:sz w:val="28"/>
                      <w:szCs w:val="28"/>
                    </w:rPr>
                    <w:t>バスを</w:t>
                  </w:r>
                  <w:r>
                    <w:rPr>
                      <w:rFonts w:ascii="HGP教科書体" w:eastAsia="HGP教科書体" w:cs="HGP教科書体"/>
                      <w:b/>
                      <w:bCs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812E9C">
                          <w:rPr>
                            <w:rFonts w:ascii="HGP教科書体" w:eastAsia="HGP教科書体" w:cs="HGP教科書体" w:hint="eastAsia"/>
                            <w:b/>
                            <w:bCs/>
                            <w:sz w:val="14"/>
                            <w:szCs w:val="28"/>
                          </w:rPr>
                          <w:t>りよう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cs="HGP教科書体" w:hint="eastAsia"/>
                            <w:b/>
                            <w:bCs/>
                            <w:sz w:val="28"/>
                            <w:szCs w:val="28"/>
                          </w:rPr>
                          <w:t>利用</w:t>
                        </w:r>
                      </w:rubyBase>
                    </w:ruby>
                  </w:r>
                  <w:r w:rsidRPr="00F9384A">
                    <w:rPr>
                      <w:rFonts w:ascii="HGP教科書体" w:eastAsia="HGP教科書体" w:cs="HGP教科書体" w:hint="eastAsia"/>
                      <w:b/>
                      <w:bCs/>
                      <w:sz w:val="28"/>
                      <w:szCs w:val="28"/>
                    </w:rPr>
                    <w:t>する</w:t>
                  </w:r>
                </w:p>
              </w:txbxContent>
            </v:textbox>
          </v:rect>
        </w:pict>
      </w:r>
    </w:p>
    <w:p w:rsidR="00B20005" w:rsidRPr="00E22C70" w:rsidRDefault="00812E9C" w:rsidP="00E22C70">
      <w:pPr>
        <w:rPr>
          <w:rFonts w:cs="Times New Roman"/>
        </w:rPr>
      </w:pPr>
      <w:r>
        <w:rPr>
          <w:noProof/>
        </w:rPr>
        <w:pict>
          <v:roundrect id="_x0000_s1027" style="position:absolute;left:0;text-align:left;margin-left:-21.3pt;margin-top:17pt;width:464.9pt;height:45.35pt;z-index:251628032;visibility:visible;v-text-anchor:middle" arcsize="10923f" filled="f" fillcolor="#dbe5f1" strokeweight="3pt">
            <v:textbox style="mso-next-textbox:#_x0000_s1027">
              <w:txbxContent>
                <w:p w:rsidR="00812E9C" w:rsidRPr="00311327" w:rsidRDefault="00812E9C" w:rsidP="00177A33">
                  <w:pPr>
                    <w:spacing w:line="240" w:lineRule="atLeast"/>
                    <w:rPr>
                      <w:rFonts w:ascii="HGP教科書体" w:eastAsia="HGP教科書体" w:hAnsi="ＭＳ ゴシック" w:cs="Times New Roman"/>
                      <w:b/>
                      <w:bCs/>
                      <w:sz w:val="40"/>
                      <w:szCs w:val="40"/>
                    </w:rPr>
                  </w:pPr>
                  <w:r w:rsidRPr="00311327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 xml:space="preserve">●　さあ　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311327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しゅっ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出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311327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ぱつ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発</w:t>
                        </w:r>
                      </w:rubyBase>
                    </w:ruby>
                  </w:r>
                  <w:r w:rsidRPr="00311327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！</w:t>
                  </w:r>
                </w:p>
              </w:txbxContent>
            </v:textbox>
            <w10:wrap type="square"/>
          </v:roundrect>
        </w:pict>
      </w:r>
      <w:r w:rsidR="00B20005" w:rsidRPr="009A54B1">
        <w:rPr>
          <w:rFonts w:ascii="HGP教科書体" w:eastAsia="HGP教科書体" w:hAnsi="ＭＳ ゴシック" w:cs="ＭＳ 明朝" w:hint="eastAsia"/>
          <w:sz w:val="28"/>
          <w:szCs w:val="28"/>
        </w:rPr>
        <w:t>・</w:t>
      </w:r>
      <w:bookmarkStart w:id="0" w:name="_GoBack"/>
      <w:r w:rsidR="00E22C70">
        <w:rPr>
          <w:rFonts w:ascii="HGP教科書体" w:eastAsia="HGP教科書体" w:hAnsi="ＭＳ ゴシック" w:cs="ＭＳ 明朝"/>
          <w:sz w:val="28"/>
          <w:szCs w:val="28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E22C70" w:rsidRPr="00E22C70">
              <w:rPr>
                <w:rFonts w:ascii="HGP教科書体" w:eastAsia="HGP教科書体" w:hAnsi="ＭＳ ゴシック" w:cs="ＭＳ 明朝"/>
                <w:sz w:val="14"/>
                <w:szCs w:val="28"/>
              </w:rPr>
              <w:t>した</w:t>
            </w:r>
          </w:rt>
          <w:rubyBase>
            <w:r w:rsidR="00E22C70">
              <w:rPr>
                <w:rFonts w:ascii="HGP教科書体" w:eastAsia="HGP教科書体" w:hAnsi="ＭＳ ゴシック" w:cs="ＭＳ 明朝"/>
                <w:sz w:val="28"/>
                <w:szCs w:val="28"/>
              </w:rPr>
              <w:t>下</w:t>
            </w:r>
          </w:rubyBase>
        </w:ruby>
      </w:r>
      <w:r w:rsidR="00E22C70">
        <w:rPr>
          <w:rFonts w:ascii="HGP教科書体" w:eastAsia="HGP教科書体" w:hAnsi="ＭＳ ゴシック" w:cs="ＭＳ 明朝" w:hint="eastAsia"/>
          <w:sz w:val="28"/>
          <w:szCs w:val="28"/>
        </w:rPr>
        <w:t>の</w:t>
      </w:r>
      <w:r w:rsidR="00E22C70">
        <w:rPr>
          <w:rFonts w:ascii="HGP教科書体" w:eastAsia="HGP教科書体" w:hAnsi="ＭＳ ゴシック" w:cs="ＭＳ 明朝"/>
          <w:sz w:val="28"/>
          <w:szCs w:val="28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E22C70" w:rsidRPr="00E22C70">
              <w:rPr>
                <w:rFonts w:ascii="HGP教科書体" w:eastAsia="HGP教科書体" w:hAnsi="ＭＳ ゴシック" w:cs="ＭＳ 明朝"/>
                <w:sz w:val="14"/>
                <w:szCs w:val="28"/>
              </w:rPr>
              <w:t>しゃしん</w:t>
            </w:r>
          </w:rt>
          <w:rubyBase>
            <w:r w:rsidR="00E22C70">
              <w:rPr>
                <w:rFonts w:ascii="HGP教科書体" w:eastAsia="HGP教科書体" w:hAnsi="ＭＳ ゴシック" w:cs="ＭＳ 明朝"/>
                <w:sz w:val="28"/>
                <w:szCs w:val="28"/>
              </w:rPr>
              <w:t>写真</w:t>
            </w:r>
          </w:rubyBase>
        </w:ruby>
      </w:r>
      <w:r w:rsidR="00E22C70">
        <w:rPr>
          <w:rFonts w:ascii="HGP教科書体" w:eastAsia="HGP教科書体" w:hAnsi="ＭＳ ゴシック" w:cs="ＭＳ 明朝" w:hint="eastAsia"/>
          <w:sz w:val="28"/>
          <w:szCs w:val="28"/>
        </w:rPr>
        <w:t>は、</w:t>
      </w:r>
      <w:r w:rsidR="00E22C70">
        <w:rPr>
          <w:rFonts w:ascii="HGP教科書体" w:eastAsia="HGP教科書体" w:hAnsi="ＭＳ ゴシック" w:cs="ＭＳ 明朝"/>
          <w:sz w:val="28"/>
          <w:szCs w:val="28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E22C70" w:rsidRPr="00E22C70">
              <w:rPr>
                <w:rFonts w:ascii="HGP教科書体" w:eastAsia="HGP教科書体" w:hAnsi="ＭＳ ゴシック" w:cs="ＭＳ 明朝"/>
                <w:sz w:val="14"/>
                <w:szCs w:val="28"/>
              </w:rPr>
              <w:t>なん</w:t>
            </w:r>
          </w:rt>
          <w:rubyBase>
            <w:r w:rsidR="00E22C70">
              <w:rPr>
                <w:rFonts w:ascii="HGP教科書体" w:eastAsia="HGP教科書体" w:hAnsi="ＭＳ ゴシック" w:cs="ＭＳ 明朝"/>
                <w:sz w:val="28"/>
                <w:szCs w:val="28"/>
              </w:rPr>
              <w:t>何</w:t>
            </w:r>
          </w:rubyBase>
        </w:ruby>
      </w:r>
      <w:r w:rsidR="00E22C70">
        <w:rPr>
          <w:rFonts w:ascii="HGP教科書体" w:eastAsia="HGP教科書体" w:hAnsi="ＭＳ ゴシック" w:cs="ＭＳ 明朝" w:hint="eastAsia"/>
          <w:sz w:val="28"/>
          <w:szCs w:val="28"/>
        </w:rPr>
        <w:t>で</w:t>
      </w:r>
      <w:r w:rsidR="00B20005" w:rsidRPr="009A54B1">
        <w:rPr>
          <w:rFonts w:ascii="HGP教科書体" w:eastAsia="HGP教科書体" w:hAnsi="ＭＳ ゴシック" w:cs="ＭＳ 明朝" w:hint="eastAsia"/>
          <w:sz w:val="28"/>
          <w:szCs w:val="28"/>
        </w:rPr>
        <w:t>しょうか。</w:t>
      </w:r>
    </w:p>
    <w:bookmarkEnd w:id="0"/>
    <w:p w:rsidR="00E22C70" w:rsidRPr="009A54B1" w:rsidRDefault="00812E9C" w:rsidP="008924A8">
      <w:pPr>
        <w:snapToGrid w:val="0"/>
        <w:spacing w:line="240" w:lineRule="atLeast"/>
        <w:ind w:firstLineChars="100" w:firstLine="210"/>
        <w:jc w:val="left"/>
        <w:rPr>
          <w:rFonts w:ascii="HGP教科書体" w:eastAsia="HGP教科書体" w:hAnsi="ＭＳ ゴシック" w:cs="Times New Roman"/>
          <w:sz w:val="28"/>
          <w:szCs w:val="28"/>
        </w:rPr>
      </w:pPr>
      <w:r>
        <w:rPr>
          <w:noProof/>
        </w:rPr>
        <w:pict>
          <v:rect id="_x0000_s1030" style="position:absolute;left:0;text-align:left;margin-left:226.05pt;margin-top:18.55pt;width:36.15pt;height:40.35pt;z-index:251685376" stroked="f">
            <v:textbox inset="5.85pt,.7pt,5.85pt,.7pt">
              <w:txbxContent>
                <w:p w:rsidR="00812E9C" w:rsidRPr="007C489D" w:rsidRDefault="00812E9C" w:rsidP="007C489D">
                  <w:pPr>
                    <w:jc w:val="left"/>
                    <w:rPr>
                      <w:rFonts w:ascii="ＭＳ Ｐゴシック" w:eastAsia="ＭＳ Ｐゴシック" w:hAnsi="ＭＳ Ｐゴシック" w:cs="Times New Roman"/>
                      <w:sz w:val="36"/>
                      <w:szCs w:val="36"/>
                    </w:rPr>
                  </w:pPr>
                  <w:r w:rsidRPr="007C489D">
                    <w:rPr>
                      <w:rFonts w:ascii="ＭＳ Ｐゴシック" w:eastAsia="ＭＳ Ｐゴシック" w:hAnsi="ＭＳ Ｐゴシック" w:cs="ＭＳ Ｐゴシック"/>
                      <w:b/>
                      <w:bCs/>
                      <w:sz w:val="36"/>
                      <w:szCs w:val="36"/>
                    </w:rPr>
                    <w:t>(A)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left:0;text-align:left;margin-left:.75pt;margin-top:3.05pt;width:457.95pt;height:568.85pt;z-index:251673088" filled="f">
            <v:stroke dashstyle="1 1" endcap="round"/>
            <v:textbox inset="5.85pt,.7pt,5.85pt,.7pt"/>
          </v:rect>
        </w:pict>
      </w:r>
    </w:p>
    <w:p w:rsidR="00E22C70" w:rsidRDefault="00B20005" w:rsidP="008924A8">
      <w:pPr>
        <w:rPr>
          <w:rFonts w:ascii="HGP教科書体" w:eastAsia="HGP教科書体" w:cs="HGP教科書体"/>
        </w:rPr>
      </w:pPr>
      <w:r>
        <w:rPr>
          <w:rFonts w:ascii="HGP教科書体" w:eastAsia="HGP教科書体" w:cs="HGP教科書体" w:hint="eastAsia"/>
        </w:rPr>
        <w:t xml:space="preserve">　　　</w:t>
      </w:r>
      <w:r w:rsidR="00812E9C">
        <w:rPr>
          <w:rFonts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9pt;height:124pt">
            <v:imagedata r:id="rId7" o:title=""/>
          </v:shape>
        </w:pict>
      </w:r>
      <w:r>
        <w:rPr>
          <w:rFonts w:ascii="HGP教科書体" w:eastAsia="HGP教科書体" w:cs="HGP教科書体" w:hint="eastAsia"/>
        </w:rPr>
        <w:t xml:space="preserve">　</w:t>
      </w:r>
    </w:p>
    <w:p w:rsidR="00E22C70" w:rsidRDefault="00812E9C" w:rsidP="008924A8">
      <w:pPr>
        <w:rPr>
          <w:rFonts w:ascii="HGP教科書体" w:eastAsia="HGP教科書体" w:cs="HGP教科書体"/>
        </w:rPr>
      </w:pPr>
      <w:r>
        <w:rPr>
          <w:noProof/>
        </w:rPr>
        <w:pict>
          <v:rect id="_x0000_s1029" style="position:absolute;left:0;text-align:left;margin-left:11.2pt;margin-top:16.15pt;width:42.6pt;height:30.35pt;z-index:251686400" stroked="f">
            <v:textbox inset="5.85pt,.7pt,5.85pt,.7pt">
              <w:txbxContent>
                <w:p w:rsidR="00812E9C" w:rsidRPr="007C489D" w:rsidRDefault="00812E9C" w:rsidP="007C489D">
                  <w:pPr>
                    <w:jc w:val="left"/>
                    <w:rPr>
                      <w:rFonts w:ascii="ＭＳ Ｐゴシック" w:eastAsia="ＭＳ Ｐゴシック" w:hAnsi="ＭＳ Ｐゴシック" w:cs="Times New Roman"/>
                      <w:sz w:val="36"/>
                      <w:szCs w:val="36"/>
                    </w:rPr>
                  </w:pPr>
                  <w:r>
                    <w:rPr>
                      <w:rFonts w:ascii="ＭＳ Ｐゴシック" w:eastAsia="ＭＳ Ｐゴシック" w:hAnsi="ＭＳ Ｐゴシック" w:cs="ＭＳ Ｐゴシック"/>
                      <w:b/>
                      <w:bCs/>
                      <w:sz w:val="36"/>
                      <w:szCs w:val="36"/>
                    </w:rPr>
                    <w:t>(B</w:t>
                  </w:r>
                  <w:r w:rsidRPr="007C489D">
                    <w:rPr>
                      <w:rFonts w:ascii="ＭＳ Ｐゴシック" w:eastAsia="ＭＳ Ｐゴシック" w:hAnsi="ＭＳ Ｐゴシック" w:cs="ＭＳ Ｐゴシック"/>
                      <w:b/>
                      <w:bCs/>
                      <w:sz w:val="36"/>
                      <w:szCs w:val="36"/>
                    </w:rPr>
                    <w:t>)</w:t>
                  </w:r>
                </w:p>
              </w:txbxContent>
            </v:textbox>
          </v:rect>
        </w:pict>
      </w:r>
    </w:p>
    <w:p w:rsidR="00B20005" w:rsidRPr="00F95ECF" w:rsidRDefault="00812E9C" w:rsidP="00E22C70">
      <w:pPr>
        <w:ind w:firstLineChars="100" w:firstLine="210"/>
        <w:rPr>
          <w:rFonts w:ascii="HGP教科書体" w:eastAsia="HGP教科書体" w:cs="Times New Roman"/>
        </w:rPr>
      </w:pPr>
      <w:r>
        <w:rPr>
          <w:noProof/>
        </w:rPr>
        <w:pict>
          <v:rect id="_x0000_s1097" style="position:absolute;left:0;text-align:left;margin-left:401.05pt;margin-top:1.35pt;width:36.15pt;height:40.35pt;z-index:251688448" stroked="f">
            <v:textbox inset="5.85pt,.7pt,5.85pt,.7pt">
              <w:txbxContent>
                <w:p w:rsidR="00812E9C" w:rsidRPr="007C489D" w:rsidRDefault="00812E9C" w:rsidP="002F4134">
                  <w:pPr>
                    <w:jc w:val="left"/>
                    <w:rPr>
                      <w:rFonts w:ascii="ＭＳ Ｐゴシック" w:eastAsia="ＭＳ Ｐゴシック" w:hAnsi="ＭＳ Ｐゴシック" w:cs="Times New Roman"/>
                      <w:sz w:val="36"/>
                      <w:szCs w:val="36"/>
                    </w:rPr>
                  </w:pPr>
                  <w:r w:rsidRPr="007C489D">
                    <w:rPr>
                      <w:rFonts w:ascii="ＭＳ Ｐゴシック" w:eastAsia="ＭＳ Ｐゴシック" w:hAnsi="ＭＳ Ｐゴシック" w:cs="ＭＳ Ｐゴシック"/>
                      <w:b/>
                      <w:bCs/>
                      <w:sz w:val="36"/>
                      <w:szCs w:val="36"/>
                    </w:rPr>
                    <w:t>(</w:t>
                  </w:r>
                  <w:r>
                    <w:rPr>
                      <w:rFonts w:ascii="ＭＳ Ｐゴシック" w:eastAsia="ＭＳ Ｐゴシック" w:hAnsi="ＭＳ Ｐゴシック" w:cs="ＭＳ Ｐゴシック" w:hint="eastAsia"/>
                      <w:b/>
                      <w:bCs/>
                      <w:sz w:val="36"/>
                      <w:szCs w:val="36"/>
                    </w:rPr>
                    <w:t>C</w:t>
                  </w:r>
                  <w:r w:rsidRPr="007C489D">
                    <w:rPr>
                      <w:rFonts w:ascii="ＭＳ Ｐゴシック" w:eastAsia="ＭＳ Ｐゴシック" w:hAnsi="ＭＳ Ｐゴシック" w:cs="ＭＳ Ｐゴシック"/>
                      <w:b/>
                      <w:bCs/>
                      <w:sz w:val="36"/>
                      <w:szCs w:val="36"/>
                    </w:rPr>
                    <w:t>)</w:t>
                  </w:r>
                </w:p>
              </w:txbxContent>
            </v:textbox>
          </v:rect>
        </w:pict>
      </w:r>
      <w:r>
        <w:rPr>
          <w:rFonts w:ascii="HGP教科書体" w:eastAsia="HGP教科書体" w:cs="HGP教科書体"/>
        </w:rPr>
        <w:pict>
          <v:shape id="_x0000_i1026" type="#_x0000_t75" style="width:198pt;height:149pt;mso-position-vertical:absolute" o:allowoverlap="f">
            <v:imagedata r:id="rId8" o:title="DSCN0575"/>
          </v:shape>
        </w:pict>
      </w:r>
      <w:r w:rsidR="00B20005">
        <w:rPr>
          <w:rFonts w:ascii="HGP教科書体" w:eastAsia="HGP教科書体" w:cs="HGP教科書体" w:hint="eastAsia"/>
        </w:rPr>
        <w:t xml:space="preserve">　　　　　　　</w:t>
      </w:r>
      <w:r>
        <w:rPr>
          <w:rFonts w:ascii="HGP教科書体" w:eastAsia="HGP教科書体" w:cs="HGP教科書体"/>
        </w:rPr>
        <w:pict>
          <v:shape id="_x0000_i1027" type="#_x0000_t75" style="width:133pt;height:179pt">
            <v:imagedata r:id="rId9" o:title="DSCN0576"/>
          </v:shape>
        </w:pict>
      </w:r>
      <w:r w:rsidR="00B20005">
        <w:rPr>
          <w:rFonts w:ascii="HGP教科書体" w:eastAsia="HGP教科書体" w:cs="HGP教科書体" w:hint="eastAsia"/>
        </w:rPr>
        <w:t xml:space="preserve">　　　</w:t>
      </w:r>
    </w:p>
    <w:p w:rsidR="00B20005" w:rsidRDefault="00B20005" w:rsidP="00122B0C">
      <w:pPr>
        <w:rPr>
          <w:rFonts w:cs="Times New Roman"/>
        </w:rPr>
      </w:pPr>
      <w:r>
        <w:rPr>
          <w:rFonts w:cs="ＭＳ 明朝" w:hint="eastAsia"/>
        </w:rPr>
        <w:t xml:space="preserve">　</w:t>
      </w:r>
    </w:p>
    <w:p w:rsidR="00B20005" w:rsidRDefault="00812E9C" w:rsidP="00122B0C">
      <w:pPr>
        <w:rPr>
          <w:rFonts w:cs="ＭＳ 明朝"/>
        </w:rPr>
      </w:pPr>
      <w:r>
        <w:rPr>
          <w:rFonts w:ascii="HGP教科書体" w:eastAsia="HGP教科書体" w:cs="HGP教科書体"/>
          <w:noProof/>
        </w:rPr>
        <w:pict>
          <v:rect id="_x0000_s1099" style="position:absolute;left:0;text-align:left;margin-left:406.05pt;margin-top:12.75pt;width:36.15pt;height:40.35pt;z-index:251690496" stroked="f">
            <v:textbox inset="5.85pt,.7pt,5.85pt,.7pt">
              <w:txbxContent>
                <w:p w:rsidR="00812E9C" w:rsidRPr="007C489D" w:rsidRDefault="00812E9C" w:rsidP="002F4134">
                  <w:pPr>
                    <w:jc w:val="left"/>
                    <w:rPr>
                      <w:rFonts w:ascii="ＭＳ Ｐゴシック" w:eastAsia="ＭＳ Ｐゴシック" w:hAnsi="ＭＳ Ｐゴシック" w:cs="Times New Roman"/>
                      <w:sz w:val="36"/>
                      <w:szCs w:val="36"/>
                    </w:rPr>
                  </w:pPr>
                  <w:r w:rsidRPr="007C489D">
                    <w:rPr>
                      <w:rFonts w:ascii="ＭＳ Ｐゴシック" w:eastAsia="ＭＳ Ｐゴシック" w:hAnsi="ＭＳ Ｐゴシック" w:cs="ＭＳ Ｐゴシック"/>
                      <w:b/>
                      <w:bCs/>
                      <w:sz w:val="36"/>
                      <w:szCs w:val="36"/>
                    </w:rPr>
                    <w:t>(</w:t>
                  </w:r>
                  <w:r>
                    <w:rPr>
                      <w:rFonts w:ascii="ＭＳ Ｐゴシック" w:eastAsia="ＭＳ Ｐゴシック" w:hAnsi="ＭＳ Ｐゴシック" w:cs="ＭＳ Ｐゴシック" w:hint="eastAsia"/>
                      <w:b/>
                      <w:bCs/>
                      <w:sz w:val="36"/>
                      <w:szCs w:val="36"/>
                    </w:rPr>
                    <w:t>E</w:t>
                  </w:r>
                  <w:r w:rsidRPr="007C489D">
                    <w:rPr>
                      <w:rFonts w:ascii="ＭＳ Ｐゴシック" w:eastAsia="ＭＳ Ｐゴシック" w:hAnsi="ＭＳ Ｐゴシック" w:cs="ＭＳ Ｐゴシック"/>
                      <w:b/>
                      <w:bCs/>
                      <w:sz w:val="36"/>
                      <w:szCs w:val="36"/>
                    </w:rPr>
                    <w:t>)</w:t>
                  </w:r>
                </w:p>
              </w:txbxContent>
            </v:textbox>
          </v:rect>
        </w:pict>
      </w:r>
      <w:r>
        <w:rPr>
          <w:rFonts w:ascii="HGP教科書体" w:eastAsia="HGP教科書体" w:cs="HGP教科書体"/>
          <w:noProof/>
        </w:rPr>
        <w:pict>
          <v:rect id="_x0000_s1098" style="position:absolute;left:0;text-align:left;margin-left:173.05pt;margin-top:7.4pt;width:36.15pt;height:40.35pt;z-index:251689472" stroked="f">
            <v:textbox inset="5.85pt,.7pt,5.85pt,.7pt">
              <w:txbxContent>
                <w:p w:rsidR="00812E9C" w:rsidRPr="007C489D" w:rsidRDefault="00812E9C" w:rsidP="002F4134">
                  <w:pPr>
                    <w:jc w:val="left"/>
                    <w:rPr>
                      <w:rFonts w:ascii="ＭＳ Ｐゴシック" w:eastAsia="ＭＳ Ｐゴシック" w:hAnsi="ＭＳ Ｐゴシック" w:cs="Times New Roman"/>
                      <w:sz w:val="36"/>
                      <w:szCs w:val="36"/>
                    </w:rPr>
                  </w:pPr>
                  <w:r w:rsidRPr="007C489D">
                    <w:rPr>
                      <w:rFonts w:ascii="ＭＳ Ｐゴシック" w:eastAsia="ＭＳ Ｐゴシック" w:hAnsi="ＭＳ Ｐゴシック" w:cs="ＭＳ Ｐゴシック"/>
                      <w:b/>
                      <w:bCs/>
                      <w:sz w:val="36"/>
                      <w:szCs w:val="36"/>
                    </w:rPr>
                    <w:t>(</w:t>
                  </w:r>
                  <w:r>
                    <w:rPr>
                      <w:rFonts w:ascii="ＭＳ Ｐゴシック" w:eastAsia="ＭＳ Ｐゴシック" w:hAnsi="ＭＳ Ｐゴシック" w:cs="ＭＳ Ｐゴシック" w:hint="eastAsia"/>
                      <w:b/>
                      <w:bCs/>
                      <w:sz w:val="36"/>
                      <w:szCs w:val="36"/>
                    </w:rPr>
                    <w:t>D</w:t>
                  </w:r>
                  <w:r w:rsidRPr="007C489D">
                    <w:rPr>
                      <w:rFonts w:ascii="ＭＳ Ｐゴシック" w:eastAsia="ＭＳ Ｐゴシック" w:hAnsi="ＭＳ Ｐゴシック" w:cs="ＭＳ Ｐゴシック"/>
                      <w:b/>
                      <w:bCs/>
                      <w:sz w:val="36"/>
                      <w:szCs w:val="36"/>
                    </w:rPr>
                    <w:t>)</w:t>
                  </w:r>
                </w:p>
              </w:txbxContent>
            </v:textbox>
          </v:rect>
        </w:pict>
      </w:r>
      <w:r w:rsidR="00B20005">
        <w:rPr>
          <w:rFonts w:cs="ＭＳ 明朝" w:hint="eastAsia"/>
        </w:rPr>
        <w:t xml:space="preserve">　</w:t>
      </w:r>
      <w:r>
        <w:rPr>
          <w:rFonts w:cs="ＭＳ 明朝"/>
        </w:rPr>
        <w:pict>
          <v:shape id="_x0000_i1028" type="#_x0000_t75" style="width:149pt;height:198pt">
            <v:imagedata r:id="rId10" o:title="DSCN0577"/>
          </v:shape>
        </w:pict>
      </w:r>
      <w:r w:rsidR="00B20005">
        <w:rPr>
          <w:rFonts w:cs="ＭＳ 明朝" w:hint="eastAsia"/>
        </w:rPr>
        <w:t xml:space="preserve">　　　　　　</w:t>
      </w:r>
      <w:r w:rsidR="002F4134">
        <w:rPr>
          <w:rFonts w:cs="ＭＳ 明朝" w:hint="eastAsia"/>
        </w:rPr>
        <w:t xml:space="preserve">　　</w:t>
      </w:r>
      <w:r w:rsidR="00B20005">
        <w:rPr>
          <w:rFonts w:cs="ＭＳ 明朝" w:hint="eastAsia"/>
        </w:rPr>
        <w:t xml:space="preserve">　</w:t>
      </w:r>
      <w:r>
        <w:rPr>
          <w:rFonts w:cs="ＭＳ 明朝"/>
        </w:rPr>
        <w:pict>
          <v:shape id="_x0000_i1029" type="#_x0000_t75" style="width:141pt;height:189pt">
            <v:imagedata r:id="rId11" o:title="DSCN0578"/>
          </v:shape>
        </w:pict>
      </w:r>
      <w:r w:rsidR="00B20005">
        <w:rPr>
          <w:rFonts w:cs="ＭＳ 明朝" w:hint="eastAsia"/>
        </w:rPr>
        <w:t xml:space="preserve">　　　　　　　　　　　　　　　　　　　　　　</w:t>
      </w:r>
      <w:r w:rsidR="00E22C70">
        <w:rPr>
          <w:rFonts w:cs="ＭＳ 明朝" w:hint="eastAsia"/>
        </w:rPr>
        <w:t xml:space="preserve">　　</w:t>
      </w:r>
    </w:p>
    <w:p w:rsidR="00E22C70" w:rsidRDefault="00E22C70" w:rsidP="00122B0C">
      <w:pPr>
        <w:rPr>
          <w:rFonts w:cs="Times New Roman"/>
        </w:rPr>
      </w:pPr>
    </w:p>
    <w:p w:rsidR="00B20005" w:rsidRPr="007C489D" w:rsidRDefault="00B20005" w:rsidP="00122B0C">
      <w:pPr>
        <w:rPr>
          <w:rFonts w:ascii="HGPｺﾞｼｯｸE" w:eastAsia="HGPｺﾞｼｯｸE" w:cs="Times New Roman"/>
          <w:b/>
          <w:bCs/>
          <w:sz w:val="24"/>
          <w:szCs w:val="24"/>
        </w:rPr>
      </w:pPr>
      <w:r>
        <w:rPr>
          <w:rFonts w:cs="ＭＳ 明朝" w:hint="eastAsia"/>
        </w:rPr>
        <w:lastRenderedPageBreak/>
        <w:t xml:space="preserve">　　　　　　　　　　　　　　　　　　　　　　　　　　　　　　　　　　　　　　　　　　　　　　　　　　　　　　　　　　　　　　　　　　　　　　</w:t>
      </w:r>
    </w:p>
    <w:p w:rsidR="00B20005" w:rsidRDefault="00B20005" w:rsidP="00122B0C">
      <w:pPr>
        <w:rPr>
          <w:rFonts w:cs="Times New Roman"/>
        </w:rPr>
      </w:pPr>
    </w:p>
    <w:p w:rsidR="00B20005" w:rsidRPr="00C425EC" w:rsidRDefault="00812E9C" w:rsidP="00122B0C">
      <w:pPr>
        <w:rPr>
          <w:rFonts w:cs="Times New Roman"/>
        </w:rPr>
      </w:pPr>
      <w:r>
        <w:rPr>
          <w:noProof/>
        </w:rPr>
        <w:pict>
          <v:roundrect id="_x0000_s1032" style="position:absolute;left:0;text-align:left;margin-left:-19.55pt;margin-top:-14.1pt;width:464.9pt;height:45.35pt;z-index:251650560;visibility:visible;v-text-anchor:middle" arcsize="10923f" o:allowoverlap="f" filled="f" fillcolor="#dbe5f1" strokeweight="3pt">
            <v:textbox style="mso-next-textbox:#_x0000_s1032">
              <w:txbxContent>
                <w:p w:rsidR="00812E9C" w:rsidRPr="00311327" w:rsidRDefault="00812E9C" w:rsidP="00177A33">
                  <w:pPr>
                    <w:spacing w:line="240" w:lineRule="atLeast"/>
                    <w:rPr>
                      <w:rFonts w:ascii="HGP教科書体" w:eastAsia="HGP教科書体" w:hAnsi="ＭＳ ゴシック" w:cs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■</w:t>
                  </w:r>
                  <w:r w:rsidRPr="00311327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311327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かつ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活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311327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どう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動</w:t>
                        </w:r>
                      </w:rubyBase>
                    </w:ruby>
                  </w:r>
                  <w:r w:rsidRPr="00311327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１</w:t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－バス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あん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案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ないしょ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内所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で</w:t>
                  </w:r>
                  <w:r w:rsidRPr="00311327"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311327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き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聞</w:t>
                        </w:r>
                      </w:rubyBase>
                    </w:ruby>
                  </w:r>
                  <w:r w:rsidRPr="00311327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いてみよう</w:t>
                  </w:r>
                  <w:r w:rsidRPr="00311327"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t xml:space="preserve"> </w:t>
                  </w:r>
                  <w:r w:rsidRPr="00311327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１</w:t>
                  </w:r>
                </w:p>
                <w:p w:rsidR="00812E9C" w:rsidRPr="002E5AA4" w:rsidRDefault="00812E9C" w:rsidP="00122B0C">
                  <w:pPr>
                    <w:rPr>
                      <w:rFonts w:ascii="ＭＳ ゴシック" w:eastAsia="ＭＳ ゴシック" w:hAnsi="ＭＳ ゴシック" w:cs="Times New Roman"/>
                      <w:b/>
                      <w:bCs/>
                      <w:sz w:val="32"/>
                      <w:szCs w:val="32"/>
                    </w:rPr>
                  </w:pPr>
                </w:p>
              </w:txbxContent>
            </v:textbox>
            <w10:wrap type="square"/>
          </v:roundrect>
        </w:pict>
      </w:r>
    </w:p>
    <w:p w:rsidR="00B20005" w:rsidRPr="005C2EC9" w:rsidRDefault="00812E9C" w:rsidP="00122B0C">
      <w:pPr>
        <w:ind w:leftChars="-66" w:left="-139"/>
        <w:outlineLvl w:val="0"/>
        <w:rPr>
          <w:rFonts w:ascii="HGP教科書体" w:eastAsia="HGP教科書体" w:hAnsi="ＭＳ ゴシック" w:cs="Times New Roman"/>
          <w:b/>
          <w:bCs/>
          <w:sz w:val="28"/>
          <w:szCs w:val="28"/>
          <w:u w:val="single"/>
        </w:rPr>
      </w:pPr>
      <w:r>
        <w:rPr>
          <w:noProof/>
        </w:rPr>
        <w:pict>
          <v:rect id="_x0000_s1033" style="position:absolute;left:0;text-align:left;margin-left:-20.55pt;margin-top:39.5pt;width:464.9pt;height:219.25pt;z-index:251630080" filled="f">
            <v:textbox inset="5.85pt,.7pt,5.85pt,.7pt">
              <w:txbxContent>
                <w:p w:rsidR="00812E9C" w:rsidRPr="00AD7DD2" w:rsidRDefault="00812E9C" w:rsidP="00AD7DD2">
                  <w:pPr>
                    <w:ind w:firstLineChars="100" w:firstLine="280"/>
                    <w:outlineLvl w:val="0"/>
                    <w:rPr>
                      <w:rFonts w:ascii="HGP教科書体" w:eastAsia="HGP教科書体" w:hAnsi="ＭＳ ゴシック" w:cs="Times New Roman"/>
                      <w:sz w:val="28"/>
                      <w:szCs w:val="28"/>
                    </w:rPr>
                  </w:pP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Ａさん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：　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すみません。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かん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舘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ざんじ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山寺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おんせん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温泉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 xml:space="preserve">い　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行</w:t>
                        </w:r>
                      </w:rubyBase>
                    </w:ruby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きは，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なん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何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じ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時</w:t>
                        </w:r>
                      </w:rubyBase>
                    </w:ruby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に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で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出</w:t>
                        </w:r>
                      </w:rubyBase>
                    </w:ruby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ますか。</w:t>
                  </w:r>
                </w:p>
                <w:p w:rsidR="00812E9C" w:rsidRPr="00AD7DD2" w:rsidRDefault="00812E9C" w:rsidP="00AD7DD2">
                  <w:pPr>
                    <w:ind w:firstLineChars="100" w:firstLine="280"/>
                    <w:rPr>
                      <w:rFonts w:ascii="HGP教科書体" w:eastAsia="HGP教科書体" w:hAnsi="ＭＳ ゴシック" w:cs="Times New Roman"/>
                      <w:sz w:val="28"/>
                      <w:szCs w:val="28"/>
                    </w:rPr>
                  </w:pP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しょ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所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いん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員</w:t>
                        </w:r>
                      </w:rubyBase>
                    </w:ruby>
                  </w:r>
                  <w:r w:rsidRPr="00AD7DD2"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：　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844C3C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さん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３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844C3C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じ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時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844C3C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に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２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844C3C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じっ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０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844C3C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ぷん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分</w:t>
                        </w:r>
                      </w:rubyBase>
                    </w:ruby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に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で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出</w:t>
                        </w:r>
                      </w:rubyBase>
                    </w:ruby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ます。</w:t>
                  </w:r>
                </w:p>
                <w:p w:rsidR="00812E9C" w:rsidRPr="00AD7DD2" w:rsidRDefault="00812E9C" w:rsidP="00AD7DD2">
                  <w:pPr>
                    <w:ind w:firstLineChars="100" w:firstLine="280"/>
                    <w:rPr>
                      <w:rFonts w:ascii="HGP教科書体" w:eastAsia="HGP教科書体" w:hAnsi="ＭＳ ゴシック" w:cs="Times New Roman"/>
                      <w:sz w:val="28"/>
                      <w:szCs w:val="28"/>
                    </w:rPr>
                  </w:pP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Ａさん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：　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なん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何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ばん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番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の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乗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り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ば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場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ですか。</w:t>
                  </w:r>
                </w:p>
                <w:p w:rsidR="00812E9C" w:rsidRPr="00AD7DD2" w:rsidRDefault="00812E9C" w:rsidP="00AD7DD2">
                  <w:pPr>
                    <w:ind w:firstLineChars="100" w:firstLine="280"/>
                    <w:rPr>
                      <w:rFonts w:ascii="HGP教科書体" w:eastAsia="HGP教科書体" w:hAnsi="ＭＳ ゴシック" w:cs="Times New Roman"/>
                      <w:sz w:val="28"/>
                      <w:szCs w:val="28"/>
                    </w:rPr>
                  </w:pP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しょ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所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いん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員</w:t>
                        </w:r>
                      </w:rubyBase>
                    </w:ruby>
                  </w:r>
                  <w:r w:rsidRPr="00AD7DD2"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：　１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ばん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番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の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乗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り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ば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場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ですよ。</w:t>
                  </w:r>
                </w:p>
                <w:p w:rsidR="00812E9C" w:rsidRPr="00AD7DD2" w:rsidRDefault="00812E9C" w:rsidP="00AD7DD2">
                  <w:pPr>
                    <w:ind w:firstLineChars="100" w:firstLine="280"/>
                    <w:outlineLvl w:val="0"/>
                    <w:rPr>
                      <w:rFonts w:ascii="HGP教科書体" w:eastAsia="HGP教科書体" w:hAnsi="ＭＳ ゴシック" w:cs="Times New Roman"/>
                      <w:sz w:val="28"/>
                      <w:szCs w:val="28"/>
                    </w:rPr>
                  </w:pP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Ａさん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：　そうですか。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どうぶつ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動物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えん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園</w:t>
                        </w:r>
                      </w:rubyBase>
                    </w:ruby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まで，どれぐらい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かかりますか。</w:t>
                  </w:r>
                </w:p>
                <w:p w:rsidR="00812E9C" w:rsidRPr="00AD7DD2" w:rsidRDefault="00812E9C" w:rsidP="00AD7DD2">
                  <w:pPr>
                    <w:ind w:firstLineChars="100" w:firstLine="280"/>
                    <w:outlineLvl w:val="0"/>
                    <w:rPr>
                      <w:rFonts w:ascii="HGP教科書体" w:eastAsia="HGP教科書体" w:hAnsi="ＭＳ ゴシック" w:cs="Times New Roman"/>
                      <w:sz w:val="28"/>
                      <w:szCs w:val="28"/>
                    </w:rPr>
                  </w:pP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しょ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所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いん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員</w:t>
                        </w:r>
                      </w:rubyBase>
                    </w:ruby>
                  </w:r>
                  <w:r w:rsidRPr="00AD7DD2"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：　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844C3C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よんじゅう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４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844C3C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ご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５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AD7DD2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ふん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分</w:t>
                        </w:r>
                      </w:rubyBase>
                    </w:ruby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くらい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です。</w:t>
                  </w:r>
                </w:p>
                <w:p w:rsidR="00812E9C" w:rsidRPr="00AD7DD2" w:rsidRDefault="00812E9C" w:rsidP="00AD7DD2">
                  <w:pPr>
                    <w:ind w:firstLineChars="100" w:firstLine="280"/>
                    <w:outlineLvl w:val="0"/>
                    <w:rPr>
                      <w:rFonts w:ascii="HGP教科書体" w:eastAsia="HGP教科書体" w:hAnsi="ＭＳ ゴシック" w:cs="Times New Roman"/>
                      <w:sz w:val="28"/>
                      <w:szCs w:val="28"/>
                    </w:rPr>
                  </w:pPr>
                  <w:r w:rsidRPr="00AD7DD2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Ａさん：　ありがとうございました。</w:t>
                  </w:r>
                </w:p>
              </w:txbxContent>
            </v:textbox>
            <w10:wrap type="square"/>
          </v:rect>
        </w:pict>
      </w:r>
      <w:r w:rsidR="00B20005" w:rsidRPr="005C2EC9">
        <w:rPr>
          <w:rFonts w:ascii="HGP教科書体" w:eastAsia="HGP教科書体" w:hAnsi="ＭＳ ゴシック" w:cs="HGP教科書体" w:hint="eastAsia"/>
          <w:b/>
          <w:bCs/>
          <w:sz w:val="28"/>
          <w:szCs w:val="28"/>
          <w:u w:val="single"/>
        </w:rPr>
        <w:t>（１）</w:t>
      </w:r>
      <w:r w:rsidR="00B20005" w:rsidRPr="005C2EC9">
        <w:rPr>
          <w:rFonts w:ascii="HGP教科書体" w:eastAsia="HGP教科書体" w:hAnsi="ＭＳ ゴシック" w:cs="HGP教科書体"/>
          <w:b/>
          <w:bCs/>
          <w:sz w:val="28"/>
          <w:szCs w:val="28"/>
          <w:u w:val="single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14"/>
                <w:szCs w:val="14"/>
                <w:u w:val="single"/>
              </w:rPr>
              <w:t>かい</w:t>
            </w:r>
          </w:rt>
          <w:rubyBase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28"/>
                <w:szCs w:val="28"/>
                <w:u w:val="single"/>
              </w:rPr>
              <w:t>会</w:t>
            </w:r>
          </w:rubyBase>
        </w:ruby>
      </w:r>
      <w:r w:rsidR="00B20005" w:rsidRPr="005C2EC9">
        <w:rPr>
          <w:rFonts w:ascii="HGP教科書体" w:eastAsia="HGP教科書体" w:hAnsi="ＭＳ ゴシック" w:cs="HGP教科書体"/>
          <w:b/>
          <w:bCs/>
          <w:sz w:val="28"/>
          <w:szCs w:val="28"/>
          <w:u w:val="single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14"/>
                <w:szCs w:val="14"/>
                <w:u w:val="single"/>
              </w:rPr>
              <w:t>わ</w:t>
            </w:r>
          </w:rt>
          <w:rubyBase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28"/>
                <w:szCs w:val="28"/>
                <w:u w:val="single"/>
              </w:rPr>
              <w:t>話</w:t>
            </w:r>
          </w:rubyBase>
        </w:ruby>
      </w:r>
      <w:r w:rsidR="00B20005" w:rsidRPr="005C2EC9">
        <w:rPr>
          <w:rFonts w:ascii="HGP教科書体" w:eastAsia="HGP教科書体" w:hAnsi="ＭＳ ゴシック" w:cs="HGP教科書体"/>
          <w:b/>
          <w:bCs/>
          <w:sz w:val="28"/>
          <w:szCs w:val="28"/>
          <w:u w:val="single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14"/>
                <w:szCs w:val="14"/>
                <w:u w:val="single"/>
              </w:rPr>
              <w:t>れい</w:t>
            </w:r>
          </w:rt>
          <w:rubyBase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28"/>
                <w:szCs w:val="28"/>
                <w:u w:val="single"/>
              </w:rPr>
              <w:t>例</w:t>
            </w:r>
          </w:rubyBase>
        </w:ruby>
      </w:r>
      <w:r w:rsidR="00B20005" w:rsidRPr="005C2EC9">
        <w:rPr>
          <w:rFonts w:ascii="HGP教科書体" w:eastAsia="HGP教科書体" w:hAnsi="ＭＳ ゴシック" w:cs="HGP教科書体" w:hint="eastAsia"/>
          <w:b/>
          <w:bCs/>
          <w:sz w:val="28"/>
          <w:szCs w:val="28"/>
          <w:u w:val="single"/>
        </w:rPr>
        <w:t>１</w:t>
      </w:r>
    </w:p>
    <w:p w:rsidR="00B20005" w:rsidRDefault="00B20005" w:rsidP="00122B0C">
      <w:pPr>
        <w:rPr>
          <w:rFonts w:cs="Times New Roman"/>
        </w:rPr>
      </w:pPr>
    </w:p>
    <w:p w:rsidR="00B20005" w:rsidRPr="00E0037A" w:rsidRDefault="00B20005" w:rsidP="00122B0C">
      <w:pPr>
        <w:rPr>
          <w:rFonts w:cs="Times New Roman"/>
          <w:sz w:val="24"/>
          <w:szCs w:val="24"/>
        </w:rPr>
      </w:pPr>
    </w:p>
    <w:p w:rsidR="00B20005" w:rsidRPr="005C2EC9" w:rsidRDefault="00B20005" w:rsidP="00122B0C">
      <w:pPr>
        <w:ind w:leftChars="-66" w:left="-137" w:hanging="2"/>
        <w:rPr>
          <w:rFonts w:ascii="HGP教科書体" w:eastAsia="HGP教科書体" w:hAnsi="ＭＳ ゴシック" w:cs="Times New Roman"/>
          <w:b/>
          <w:bCs/>
          <w:sz w:val="28"/>
          <w:szCs w:val="28"/>
          <w:u w:val="single"/>
        </w:rPr>
      </w:pPr>
      <w:r w:rsidRPr="005C2EC9">
        <w:rPr>
          <w:rFonts w:ascii="HGP教科書体" w:eastAsia="HGP教科書体" w:hAnsi="ＭＳ ゴシック" w:cs="HGP教科書体" w:hint="eastAsia"/>
          <w:b/>
          <w:bCs/>
          <w:sz w:val="28"/>
          <w:szCs w:val="28"/>
          <w:u w:val="single"/>
        </w:rPr>
        <w:t>（２）</w:t>
      </w:r>
      <w:r w:rsidRPr="005C2EC9">
        <w:rPr>
          <w:rFonts w:ascii="HGP教科書体" w:eastAsia="HGP教科書体" w:hAnsi="ＭＳ ゴシック" w:cs="HGP教科書体"/>
          <w:b/>
          <w:bCs/>
          <w:sz w:val="28"/>
          <w:szCs w:val="28"/>
          <w:u w:val="single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14"/>
                <w:szCs w:val="14"/>
                <w:u w:val="single"/>
              </w:rPr>
              <w:t>はつ</w:t>
            </w:r>
          </w:rt>
          <w:rubyBase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28"/>
                <w:szCs w:val="28"/>
                <w:u w:val="single"/>
              </w:rPr>
              <w:t>発</w:t>
            </w:r>
          </w:rubyBase>
        </w:ruby>
      </w:r>
      <w:r w:rsidRPr="005C2EC9">
        <w:rPr>
          <w:rFonts w:ascii="HGP教科書体" w:eastAsia="HGP教科書体" w:hAnsi="ＭＳ ゴシック" w:cs="HGP教科書体"/>
          <w:b/>
          <w:bCs/>
          <w:sz w:val="28"/>
          <w:szCs w:val="28"/>
          <w:u w:val="single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14"/>
                <w:szCs w:val="14"/>
                <w:u w:val="single"/>
              </w:rPr>
              <w:t>わ</w:t>
            </w:r>
          </w:rt>
          <w:rubyBase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28"/>
                <w:szCs w:val="28"/>
                <w:u w:val="single"/>
              </w:rPr>
              <w:t>話</w:t>
            </w:r>
          </w:rubyBase>
        </w:ruby>
      </w:r>
      <w:r w:rsidRPr="005C2EC9">
        <w:rPr>
          <w:rFonts w:ascii="HGP教科書体" w:eastAsia="HGP教科書体" w:hAnsi="ＭＳ ゴシック" w:cs="HGP教科書体"/>
          <w:b/>
          <w:bCs/>
          <w:sz w:val="28"/>
          <w:szCs w:val="28"/>
          <w:u w:val="single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14"/>
                <w:szCs w:val="14"/>
                <w:u w:val="single"/>
              </w:rPr>
              <w:t>れん</w:t>
            </w:r>
          </w:rt>
          <w:rubyBase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28"/>
                <w:szCs w:val="28"/>
                <w:u w:val="single"/>
              </w:rPr>
              <w:t>練</w:t>
            </w:r>
          </w:rubyBase>
        </w:ruby>
      </w:r>
      <w:r w:rsidRPr="005C2EC9">
        <w:rPr>
          <w:rFonts w:ascii="HGP教科書体" w:eastAsia="HGP教科書体" w:hAnsi="ＭＳ ゴシック" w:cs="HGP教科書体"/>
          <w:b/>
          <w:bCs/>
          <w:sz w:val="28"/>
          <w:szCs w:val="28"/>
          <w:u w:val="single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14"/>
                <w:szCs w:val="14"/>
                <w:u w:val="single"/>
              </w:rPr>
              <w:t>しゅう</w:t>
            </w:r>
          </w:rt>
          <w:rubyBase>
            <w:r w:rsidR="00B20005" w:rsidRPr="005C2EC9">
              <w:rPr>
                <w:rFonts w:ascii="HGP教科書体" w:eastAsia="HGP教科書体" w:hAnsi="ＭＳ ゴシック" w:cs="HGP教科書体" w:hint="eastAsia"/>
                <w:b/>
                <w:bCs/>
                <w:sz w:val="28"/>
                <w:szCs w:val="28"/>
                <w:u w:val="single"/>
              </w:rPr>
              <w:t>習</w:t>
            </w:r>
          </w:rubyBase>
        </w:ruby>
      </w:r>
    </w:p>
    <w:p w:rsidR="00B20005" w:rsidRDefault="00B20005" w:rsidP="0095076D">
      <w:pPr>
        <w:rPr>
          <w:rFonts w:cs="Times New Roman"/>
          <w:b/>
          <w:bCs/>
          <w:sz w:val="24"/>
          <w:szCs w:val="24"/>
          <w:u w:val="single"/>
        </w:rPr>
      </w:pPr>
    </w:p>
    <w:p w:rsidR="00B20005" w:rsidRPr="001823E7" w:rsidRDefault="00812E9C" w:rsidP="0095076D">
      <w:pPr>
        <w:rPr>
          <w:rFonts w:cs="Times New Roman"/>
          <w:b/>
          <w:bCs/>
          <w:sz w:val="24"/>
          <w:szCs w:val="24"/>
          <w:u w:val="single"/>
        </w:rPr>
      </w:pPr>
      <w:r>
        <w:rPr>
          <w:noProof/>
        </w:rPr>
        <w:pict>
          <v:shape id="図 80" o:spid="_x0000_s1034" type="#_x0000_t75" alt="アクセシビリティガイド" href="http://ord.yahoo.co.jp/o/image/SIG=14f64a7r9/EXP=1298471540;_ylt=A3JuMHD0yGNNCHUAXJeU3uV7;_ylu=X3oDMTA2dDlwbTE2BHlqZANwYw--/*-http:/image-search.yahoo.co.jp/detail?p=%E9%A7%85%E5%93%A1 %E3%82%A4%E3%83%A9%E3%82%B9%E3%83%88&amp;rkf=1&amp;ib=5&amp;k" style="position:absolute;left:0;text-align:left;margin-left:303pt;margin-top:8.55pt;width:60.6pt;height:35.2pt;z-index:251629056;visibility:visible" o:button="t">
            <v:fill o:detectmouseclick="t"/>
            <v:imagedata r:id="rId12" o:title=""/>
          </v:shape>
        </w:pict>
      </w:r>
    </w:p>
    <w:p w:rsidR="00B20005" w:rsidRPr="00AD7DD2" w:rsidRDefault="00812E9C" w:rsidP="00D83A1E">
      <w:pPr>
        <w:ind w:firstLineChars="596" w:firstLine="1252"/>
        <w:rPr>
          <w:rFonts w:ascii="HGP教科書体" w:eastAsia="HGP教科書体" w:hAnsi="ＭＳ ゴシック" w:cs="Times New Roman"/>
          <w:b/>
          <w:bCs/>
          <w:sz w:val="28"/>
          <w:szCs w:val="28"/>
        </w:rPr>
      </w:pPr>
      <w:r>
        <w:rPr>
          <w:noProof/>
        </w:rPr>
        <w:pict>
          <v:rect id="_x0000_s1035" style="position:absolute;left:0;text-align:left;margin-left:222pt;margin-top:31.8pt;width:221.1pt;height:85.05pt;z-index:251632128" filled="f">
            <v:textbox inset="5.85pt,.7pt,5.85pt,.7pt">
              <w:txbxContent>
                <w:p w:rsidR="00812E9C" w:rsidRPr="0058708F" w:rsidRDefault="00812E9C" w:rsidP="00122B0C">
                  <w:pPr>
                    <w:rPr>
                      <w:rFonts w:ascii="HGP教科書体" w:eastAsia="HGP教科書体" w:hAnsi="ＭＳ ゴシック" w:cs="Times New Roman"/>
                      <w:sz w:val="28"/>
                      <w:szCs w:val="28"/>
                    </w:rPr>
                  </w:pPr>
                  <w:r w:rsidRPr="0058708F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Ａさんの</w:t>
                  </w:r>
                  <w:r w:rsidRPr="0058708F"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58708F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しつ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質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58708F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もん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問</w:t>
                        </w:r>
                      </w:rubyBase>
                    </w:ruby>
                  </w:r>
                  <w:r w:rsidRPr="0058708F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に</w:t>
                  </w:r>
                  <w:r w:rsidRPr="0058708F"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58708F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こた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答</w:t>
                        </w:r>
                      </w:rubyBase>
                    </w:ruby>
                  </w:r>
                  <w:r w:rsidRPr="0058708F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えてください。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6" style="position:absolute;left:0;text-align:left;margin-left:-10.65pt;margin-top:31.8pt;width:221.1pt;height:85.05pt;z-index:251631104" filled="f">
            <v:textbox inset="5.85pt,.7pt,5.85pt,.7pt">
              <w:txbxContent>
                <w:p w:rsidR="00812E9C" w:rsidRPr="0058708F" w:rsidRDefault="00812E9C" w:rsidP="00122B0C">
                  <w:pPr>
                    <w:rPr>
                      <w:rFonts w:ascii="HGP教科書体" w:eastAsia="HGP教科書体" w:hAnsi="ＭＳ ゴシック" w:cs="Times New Roman"/>
                      <w:sz w:val="28"/>
                      <w:szCs w:val="28"/>
                    </w:rPr>
                  </w:pP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あん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案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ないしょ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内所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の人に</w:t>
                  </w:r>
                  <w:r w:rsidRPr="0058708F"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 w:rsidRPr="0058708F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あなたの</w:t>
                  </w:r>
                  <w:r w:rsidRPr="0058708F"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58708F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の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乗</w:t>
                        </w:r>
                      </w:rubyBase>
                    </w:ruby>
                  </w:r>
                  <w:r w:rsidRPr="0058708F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りたい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バス</w:t>
                  </w:r>
                  <w:r w:rsidRPr="0058708F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について</w:t>
                  </w:r>
                  <w:r w:rsidRPr="0058708F"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58708F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き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聞</w:t>
                        </w:r>
                      </w:rubyBase>
                    </w:ruby>
                  </w:r>
                  <w:r w:rsidRPr="0058708F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いてください。</w:t>
                  </w:r>
                </w:p>
              </w:txbxContent>
            </v:textbox>
          </v:rect>
        </w:pict>
      </w:r>
      <w:r w:rsidR="00B20005" w:rsidRPr="00AD7DD2">
        <w:rPr>
          <w:rFonts w:ascii="HGP教科書体" w:eastAsia="HGP教科書体" w:hAnsi="ＭＳ ゴシック" w:cs="HGP教科書体" w:hint="eastAsia"/>
          <w:b/>
          <w:bCs/>
          <w:sz w:val="28"/>
          <w:szCs w:val="28"/>
        </w:rPr>
        <w:t xml:space="preserve">Ａさん　　</w:t>
      </w:r>
    </w:p>
    <w:p w:rsidR="00B20005" w:rsidRPr="00DA2514" w:rsidRDefault="00B20005" w:rsidP="0095076D">
      <w:pPr>
        <w:ind w:firstLineChars="596" w:firstLine="1430"/>
        <w:rPr>
          <w:rFonts w:cs="Times New Roman"/>
          <w:sz w:val="24"/>
          <w:szCs w:val="24"/>
        </w:rPr>
      </w:pPr>
    </w:p>
    <w:p w:rsidR="00B20005" w:rsidRPr="00DA2514" w:rsidRDefault="00B20005" w:rsidP="0095076D">
      <w:pPr>
        <w:ind w:firstLineChars="596" w:firstLine="1430"/>
        <w:rPr>
          <w:rFonts w:cs="Times New Roman"/>
          <w:sz w:val="24"/>
          <w:szCs w:val="24"/>
        </w:rPr>
      </w:pPr>
      <w:r w:rsidRPr="00DA2514">
        <w:rPr>
          <w:rFonts w:cs="ＭＳ 明朝" w:hint="eastAsia"/>
          <w:sz w:val="24"/>
          <w:szCs w:val="24"/>
        </w:rPr>
        <w:t xml:space="preserve">　　　　　　　　　　　　　　　　　　　</w:t>
      </w:r>
    </w:p>
    <w:p w:rsidR="00B20005" w:rsidRDefault="00B20005" w:rsidP="0095076D">
      <w:pPr>
        <w:rPr>
          <w:rFonts w:ascii="ＭＳ ゴシック" w:eastAsia="ＭＳ ゴシック" w:hAnsi="ＭＳ ゴシック" w:cs="Times New Roman"/>
          <w:b/>
          <w:bCs/>
          <w:sz w:val="28"/>
          <w:szCs w:val="28"/>
          <w:u w:val="single"/>
        </w:rPr>
      </w:pPr>
    </w:p>
    <w:p w:rsidR="00B20005" w:rsidRDefault="00B20005" w:rsidP="0095076D">
      <w:pPr>
        <w:rPr>
          <w:rFonts w:ascii="ＭＳ ゴシック" w:eastAsia="ＭＳ ゴシック" w:hAnsi="ＭＳ ゴシック" w:cs="Times New Roman"/>
          <w:b/>
          <w:bCs/>
          <w:sz w:val="28"/>
          <w:szCs w:val="28"/>
          <w:u w:val="single"/>
        </w:rPr>
      </w:pPr>
    </w:p>
    <w:p w:rsidR="00B20005" w:rsidRDefault="00B20005" w:rsidP="0095076D">
      <w:pPr>
        <w:rPr>
          <w:rFonts w:ascii="ＭＳ ゴシック" w:eastAsia="ＭＳ ゴシック" w:hAnsi="ＭＳ ゴシック" w:cs="Times New Roman"/>
          <w:b/>
          <w:bCs/>
          <w:sz w:val="28"/>
          <w:szCs w:val="28"/>
          <w:u w:val="single"/>
        </w:rPr>
      </w:pPr>
    </w:p>
    <w:p w:rsidR="00B20005" w:rsidRDefault="00B20005" w:rsidP="0095076D">
      <w:pPr>
        <w:rPr>
          <w:rFonts w:ascii="ＭＳ ゴシック" w:eastAsia="ＭＳ ゴシック" w:hAnsi="ＭＳ ゴシック" w:cs="Times New Roman"/>
          <w:b/>
          <w:bCs/>
          <w:sz w:val="28"/>
          <w:szCs w:val="28"/>
          <w:u w:val="single"/>
        </w:rPr>
      </w:pPr>
    </w:p>
    <w:p w:rsidR="00B20005" w:rsidRDefault="00812E9C" w:rsidP="00E415D4">
      <w:pPr>
        <w:pStyle w:val="af5"/>
        <w:rPr>
          <w:rFonts w:ascii="HGP教科書体" w:eastAsia="HGP教科書体" w:hAnsi="ＭＳ ゴシック" w:cs="Times New Roman"/>
          <w:sz w:val="28"/>
          <w:szCs w:val="28"/>
        </w:rPr>
      </w:pPr>
      <w:r>
        <w:rPr>
          <w:noProof/>
        </w:rPr>
        <w:lastRenderedPageBreak/>
        <w:pict>
          <v:roundrect id="_x0000_s1037" style="position:absolute;left:0;text-align:left;margin-left:-17.3pt;margin-top:-17.5pt;width:464.9pt;height:45.35pt;z-index:251661824;visibility:visible;v-text-anchor:middle" arcsize="10923f" o:allowoverlap="f" filled="f" fillcolor="#dbe5f1" strokeweight="3pt">
            <v:textbox style="mso-next-textbox:#_x0000_s1037">
              <w:txbxContent>
                <w:p w:rsidR="00812E9C" w:rsidRPr="0058708F" w:rsidRDefault="00812E9C" w:rsidP="0095076D">
                  <w:pPr>
                    <w:spacing w:line="240" w:lineRule="atLeast"/>
                    <w:rPr>
                      <w:rFonts w:ascii="HGP教科書体" w:eastAsia="HGP教科書体" w:hAnsi="ＭＳ ゴシック" w:cs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■</w:t>
                  </w:r>
                  <w:r w:rsidRPr="0058708F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58708F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かつ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活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58708F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どう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動</w:t>
                        </w:r>
                      </w:rubyBase>
                    </w:ruby>
                  </w:r>
                  <w:r w:rsidRPr="0058708F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２</w:t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－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58708F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じ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時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58708F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こく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刻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58708F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ひょう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表</w:t>
                        </w:r>
                      </w:rubyBase>
                    </w:ruby>
                  </w:r>
                  <w:r w:rsidRPr="0058708F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を</w:t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58708F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よ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読</w:t>
                        </w:r>
                      </w:rubyBase>
                    </w:ruby>
                  </w:r>
                  <w:r w:rsidRPr="0058708F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もう</w:t>
                  </w:r>
                </w:p>
                <w:p w:rsidR="00812E9C" w:rsidRPr="00191AE1" w:rsidRDefault="00812E9C" w:rsidP="0095076D">
                  <w:pPr>
                    <w:rPr>
                      <w:rFonts w:ascii="ＭＳ ゴシック" w:eastAsia="ＭＳ ゴシック" w:hAnsi="ＭＳ ゴシック" w:cs="Times New Roman"/>
                      <w:b/>
                      <w:bCs/>
                      <w:sz w:val="32"/>
                      <w:szCs w:val="32"/>
                    </w:rPr>
                  </w:pPr>
                </w:p>
              </w:txbxContent>
            </v:textbox>
            <w10:wrap type="square"/>
          </v:roundrect>
        </w:pict>
      </w:r>
      <w:r w:rsidR="00B20005" w:rsidRPr="00273F56">
        <w:rPr>
          <w:rFonts w:ascii="HGP教科書体" w:eastAsia="HGP教科書体" w:hAnsi="ＭＳ ゴシック" w:cs="HGP教科書体" w:hint="eastAsia"/>
          <w:sz w:val="28"/>
          <w:szCs w:val="28"/>
        </w:rPr>
        <w:t>（１）</w:t>
      </w:r>
      <w:r w:rsidR="00B20005" w:rsidRPr="00273F56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z w:val="14"/>
                <w:szCs w:val="14"/>
              </w:rPr>
              <w:t>ば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バ</w:t>
            </w:r>
          </w:rubyBase>
        </w:ruby>
      </w:r>
      <w:r w:rsidR="00B20005" w:rsidRPr="00273F56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z w:val="14"/>
                <w:szCs w:val="14"/>
              </w:rPr>
              <w:t>す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ス</w:t>
            </w:r>
          </w:rubyBase>
        </w:ruby>
      </w:r>
      <w:r w:rsidR="00B20005" w:rsidRPr="00273F56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の　</w:t>
      </w:r>
      <w:r w:rsidR="00B20005" w:rsidRPr="00273F56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z w:val="14"/>
                <w:szCs w:val="14"/>
              </w:rPr>
              <w:t>じ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時</w:t>
            </w:r>
          </w:rubyBase>
        </w:ruby>
      </w:r>
      <w:r w:rsidR="00B20005" w:rsidRPr="00273F56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z w:val="14"/>
                <w:szCs w:val="14"/>
              </w:rPr>
              <w:t>こく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刻</w:t>
            </w:r>
          </w:rubyBase>
        </w:ruby>
      </w:r>
      <w:r w:rsidR="00B20005" w:rsidRPr="00273F56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z w:val="14"/>
                <w:szCs w:val="14"/>
              </w:rPr>
              <w:t>ひょう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表</w:t>
            </w:r>
          </w:rubyBase>
        </w:ruby>
      </w:r>
      <w:r w:rsidR="00B20005" w:rsidRPr="00273F56">
        <w:rPr>
          <w:rFonts w:ascii="HGP教科書体" w:eastAsia="HGP教科書体" w:hAnsi="ＭＳ ゴシック" w:cs="HGP教科書体" w:hint="eastAsia"/>
          <w:sz w:val="28"/>
          <w:szCs w:val="28"/>
        </w:rPr>
        <w:t xml:space="preserve">を　</w:t>
      </w:r>
      <w:r w:rsidR="00B20005" w:rsidRPr="00273F56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z w:val="14"/>
                <w:szCs w:val="14"/>
              </w:rPr>
              <w:t>み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見</w:t>
            </w:r>
          </w:rubyBase>
        </w:ruby>
      </w:r>
      <w:r w:rsidR="00B20005" w:rsidRPr="00273F56">
        <w:rPr>
          <w:rFonts w:ascii="HGP教科書体" w:eastAsia="HGP教科書体" w:hAnsi="ＭＳ ゴシック" w:cs="HGP教科書体" w:hint="eastAsia"/>
          <w:sz w:val="28"/>
          <w:szCs w:val="28"/>
        </w:rPr>
        <w:t>て，</w:t>
      </w:r>
      <w:r w:rsidR="00B20005" w:rsidRPr="00273F56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z w:val="14"/>
                <w:szCs w:val="14"/>
              </w:rPr>
              <w:t>しつ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質</w:t>
            </w:r>
          </w:rubyBase>
        </w:ruby>
      </w:r>
      <w:r w:rsidR="00B20005" w:rsidRPr="00273F56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z w:val="14"/>
                <w:szCs w:val="14"/>
              </w:rPr>
              <w:t>もん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問</w:t>
            </w:r>
          </w:rubyBase>
        </w:ruby>
      </w:r>
      <w:r w:rsidR="00B20005" w:rsidRPr="00273F56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に　</w:t>
      </w:r>
      <w:r w:rsidR="00B20005" w:rsidRPr="00273F56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8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z w:val="14"/>
                <w:szCs w:val="14"/>
              </w:rPr>
              <w:t>こた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答</w:t>
            </w:r>
          </w:rubyBase>
        </w:ruby>
      </w:r>
      <w:r w:rsidR="00B20005" w:rsidRPr="00273F56">
        <w:rPr>
          <w:rFonts w:ascii="HGP教科書体" w:eastAsia="HGP教科書体" w:hAnsi="ＭＳ ゴシック" w:cs="HGP教科書体" w:hint="eastAsia"/>
          <w:sz w:val="28"/>
          <w:szCs w:val="28"/>
        </w:rPr>
        <w:t>えてください。</w:t>
      </w:r>
    </w:p>
    <w:p w:rsidR="00B20005" w:rsidRPr="00273F56" w:rsidRDefault="00812E9C" w:rsidP="00E415D4">
      <w:pPr>
        <w:pStyle w:val="af5"/>
        <w:rPr>
          <w:rFonts w:ascii="HGP教科書体" w:eastAsia="HGP教科書体" w:hAnsi="ＭＳ ゴシック" w:cs="Times New Roman"/>
          <w:sz w:val="28"/>
          <w:szCs w:val="28"/>
        </w:rPr>
      </w:pPr>
      <w:r>
        <w:rPr>
          <w:rFonts w:ascii="HGP教科書体" w:eastAsia="HGP教科書体" w:hAnsi="ＭＳ ゴシック" w:cs="Times New Roman"/>
          <w:sz w:val="28"/>
          <w:szCs w:val="28"/>
        </w:rPr>
        <w:pict>
          <v:shape id="_x0000_i1030" type="#_x0000_t75" style="width:304pt;height:397pt">
            <v:imagedata r:id="rId13" o:title=""/>
          </v:shape>
        </w:pict>
      </w:r>
      <w:r w:rsidR="00B20005">
        <w:rPr>
          <w:rFonts w:ascii="HGP教科書体" w:eastAsia="HGP教科書体" w:hAnsi="ＭＳ ゴシック" w:cs="HGP教科書体" w:hint="eastAsia"/>
          <w:sz w:val="28"/>
          <w:szCs w:val="28"/>
        </w:rPr>
        <w:t xml:space="preserve">　一里山バス停</w:t>
      </w:r>
    </w:p>
    <w:p w:rsidR="00B20005" w:rsidRPr="00FB4A30" w:rsidRDefault="00B20005" w:rsidP="000D767F">
      <w:pPr>
        <w:pStyle w:val="a9"/>
        <w:numPr>
          <w:ilvl w:val="0"/>
          <w:numId w:val="44"/>
        </w:numPr>
        <w:spacing w:line="240" w:lineRule="atLeast"/>
        <w:ind w:leftChars="0"/>
        <w:jc w:val="left"/>
        <w:rPr>
          <w:rFonts w:ascii="HGP教科書体" w:eastAsia="HGP教科書体" w:hAnsi="ＭＳ ゴシック" w:cs="Times New Roman"/>
          <w:sz w:val="28"/>
          <w:szCs w:val="28"/>
        </w:rPr>
      </w:pP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ど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土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よう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曜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び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日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の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し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始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はつ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発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は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なん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何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じ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時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ですか。</w:t>
      </w:r>
    </w:p>
    <w:p w:rsidR="00B20005" w:rsidRPr="00FB4A30" w:rsidRDefault="00B20005" w:rsidP="000D767F">
      <w:pPr>
        <w:pStyle w:val="a9"/>
        <w:numPr>
          <w:ilvl w:val="0"/>
          <w:numId w:val="44"/>
        </w:numPr>
        <w:spacing w:line="240" w:lineRule="atLeast"/>
        <w:ind w:leftChars="0"/>
        <w:jc w:val="left"/>
        <w:rPr>
          <w:rFonts w:ascii="HGP教科書体" w:eastAsia="HGP教科書体" w:hAnsi="ＭＳ ゴシック" w:cs="Times New Roman"/>
          <w:sz w:val="28"/>
          <w:szCs w:val="28"/>
        </w:rPr>
      </w:pP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へい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平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じつ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日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の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さい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最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しゅう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終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ば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バ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す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ス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は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なん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何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じ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時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ですか。</w:t>
      </w:r>
    </w:p>
    <w:p w:rsidR="00B20005" w:rsidRPr="00FB4A30" w:rsidRDefault="00B20005" w:rsidP="000D767F">
      <w:pPr>
        <w:pStyle w:val="a9"/>
        <w:numPr>
          <w:ilvl w:val="0"/>
          <w:numId w:val="44"/>
        </w:numPr>
        <w:spacing w:line="240" w:lineRule="atLeast"/>
        <w:ind w:leftChars="0"/>
        <w:jc w:val="left"/>
        <w:rPr>
          <w:rFonts w:ascii="HGP教科書体" w:eastAsia="HGP教科書体" w:hAnsi="ＭＳ ゴシック" w:cs="Times New Roman"/>
          <w:sz w:val="28"/>
          <w:szCs w:val="28"/>
        </w:rPr>
      </w:pP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ど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土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よう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曜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の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ひる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昼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の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ば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バ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す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ス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は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t xml:space="preserve"> 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なん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何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ぷん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分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おきに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t xml:space="preserve"> 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き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来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ますか。</w:t>
      </w:r>
    </w:p>
    <w:p w:rsidR="00B20005" w:rsidRPr="00FB4A30" w:rsidRDefault="00B20005" w:rsidP="000D767F">
      <w:pPr>
        <w:pStyle w:val="a9"/>
        <w:numPr>
          <w:ilvl w:val="0"/>
          <w:numId w:val="44"/>
        </w:numPr>
        <w:spacing w:line="240" w:lineRule="atLeast"/>
        <w:ind w:leftChars="0"/>
        <w:jc w:val="left"/>
        <w:rPr>
          <w:rFonts w:ascii="HGP教科書体" w:eastAsia="HGP教科書体" w:hAnsi="ＭＳ ゴシック" w:cs="Times New Roman"/>
          <w:sz w:val="28"/>
          <w:szCs w:val="28"/>
        </w:rPr>
      </w:pP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へい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平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じつ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日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に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ば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バ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す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ス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が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いち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一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ばん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番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　たくさん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く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来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 xml:space="preserve">るのは　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なん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何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じ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時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だい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台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ですか。</w:t>
      </w:r>
    </w:p>
    <w:p w:rsidR="00B20005" w:rsidRPr="00FB4A30" w:rsidRDefault="00B20005" w:rsidP="00F9384A">
      <w:pPr>
        <w:spacing w:line="240" w:lineRule="atLeast"/>
        <w:ind w:left="426" w:hangingChars="152" w:hanging="426"/>
        <w:jc w:val="left"/>
        <w:rPr>
          <w:rFonts w:ascii="HGP教科書体" w:eastAsia="HGP教科書体" w:hAnsi="ＭＳ ゴシック" w:cs="Times New Roman"/>
          <w:sz w:val="28"/>
          <w:szCs w:val="28"/>
        </w:rPr>
      </w:pP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（２）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じっ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実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さい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際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の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t xml:space="preserve"> 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じ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時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こく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刻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ひょう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表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を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t xml:space="preserve"> 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み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見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ながら，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とも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友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だち，または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t xml:space="preserve"> 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に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日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ほん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本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じん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人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と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t xml:space="preserve"> </w:t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しつ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質</w:t>
            </w:r>
          </w:rubyBase>
        </w:ruby>
      </w:r>
      <w:r w:rsidRPr="00FB4A30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もん</w:t>
            </w:r>
          </w:rt>
          <w:rubyBase>
            <w:r w:rsidR="00B20005" w:rsidRPr="00FB4A30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問</w:t>
            </w:r>
          </w:rubyBase>
        </w:ruby>
      </w:r>
      <w:r w:rsidRPr="00FB4A30">
        <w:rPr>
          <w:rFonts w:ascii="HGP教科書体" w:eastAsia="HGP教科書体" w:hAnsi="ＭＳ ゴシック" w:cs="HGP教科書体" w:hint="eastAsia"/>
          <w:sz w:val="28"/>
          <w:szCs w:val="28"/>
        </w:rPr>
        <w:t>しあいましょう。</w:t>
      </w:r>
    </w:p>
    <w:p w:rsidR="00B20005" w:rsidRDefault="00812E9C" w:rsidP="005A0A4A">
      <w:pPr>
        <w:tabs>
          <w:tab w:val="left" w:pos="1491"/>
        </w:tabs>
        <w:rPr>
          <w:rFonts w:ascii="ＭＳ ゴシック" w:eastAsia="ＭＳ ゴシック" w:hAnsi="ＭＳ ゴシック" w:cs="Times New Roman"/>
          <w:b/>
          <w:bCs/>
          <w:sz w:val="20"/>
          <w:szCs w:val="20"/>
          <w:u w:val="single"/>
        </w:rPr>
      </w:pPr>
      <w:r>
        <w:rPr>
          <w:noProof/>
        </w:rPr>
        <w:lastRenderedPageBreak/>
        <w:pict>
          <v:roundrect id="_x0000_s1044" style="position:absolute;left:0;text-align:left;margin-left:-19.65pt;margin-top:-13.75pt;width:464.9pt;height:45.35pt;z-index:251655680;visibility:visible;v-text-anchor:middle" arcsize="10923f" o:allowoverlap="f" filled="f" fillcolor="#dbe5f1" strokeweight="3pt">
            <v:textbox style="mso-next-textbox:#_x0000_s1044">
              <w:txbxContent>
                <w:p w:rsidR="00812E9C" w:rsidRPr="0007509B" w:rsidRDefault="00812E9C" w:rsidP="00177A33">
                  <w:pPr>
                    <w:spacing w:line="240" w:lineRule="atLeast"/>
                    <w:rPr>
                      <w:rFonts w:ascii="HGP教科書体" w:eastAsia="HGP教科書体" w:hAnsi="ＭＳ ゴシック" w:cs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 xml:space="preserve">■　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かつ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活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どう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動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３－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とも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友</w:t>
                        </w:r>
                      </w:rubyBase>
                    </w:ruby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だちに</w:t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き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聞</w:t>
                        </w:r>
                      </w:rubyBase>
                    </w:ruby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いてみよう</w:t>
                  </w:r>
                </w:p>
                <w:p w:rsidR="00812E9C" w:rsidRPr="002E5AA4" w:rsidRDefault="00812E9C" w:rsidP="00122B0C">
                  <w:pPr>
                    <w:rPr>
                      <w:rFonts w:ascii="ＭＳ ゴシック" w:eastAsia="ＭＳ ゴシック" w:hAnsi="ＭＳ ゴシック" w:cs="Times New Roman"/>
                      <w:b/>
                      <w:bCs/>
                      <w:sz w:val="32"/>
                      <w:szCs w:val="32"/>
                    </w:rPr>
                  </w:pPr>
                </w:p>
              </w:txbxContent>
            </v:textbox>
            <w10:wrap type="square"/>
          </v:roundrect>
        </w:pict>
      </w:r>
    </w:p>
    <w:p w:rsidR="00B20005" w:rsidRPr="00273F56" w:rsidRDefault="00B20005" w:rsidP="005A0A4A">
      <w:pPr>
        <w:tabs>
          <w:tab w:val="left" w:pos="1491"/>
        </w:tabs>
        <w:rPr>
          <w:rFonts w:ascii="ＭＳ ゴシック" w:eastAsia="ＭＳ ゴシック" w:hAnsi="ＭＳ ゴシック" w:cs="Times New Roman"/>
          <w:sz w:val="20"/>
          <w:szCs w:val="20"/>
        </w:rPr>
      </w:pPr>
      <w:r w:rsidRPr="00273F56">
        <w:rPr>
          <w:rFonts w:ascii="HGP教科書体" w:eastAsia="HGP教科書体" w:hAnsi="ＭＳ ゴシック" w:cs="HGP教科書体" w:hint="eastAsia"/>
          <w:sz w:val="28"/>
          <w:szCs w:val="28"/>
        </w:rPr>
        <w:t>（１）</w:t>
      </w:r>
      <w:r w:rsidRPr="00273F56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distributeSpace"/>
            <w:hps w:val="16"/>
            <w:hpsRaise w:val="28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 xml:space="preserve">とも　　　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友だち</w:t>
            </w:r>
          </w:rubyBase>
        </w:ruby>
      </w:r>
      <w:r w:rsidRPr="00273F56">
        <w:rPr>
          <w:rFonts w:ascii="HGP教科書体" w:eastAsia="HGP教科書体" w:hAnsi="ＭＳ ゴシック" w:cs="HGP教科書体" w:hint="eastAsia"/>
          <w:sz w:val="28"/>
          <w:szCs w:val="28"/>
        </w:rPr>
        <w:t>に</w:t>
      </w:r>
      <w:r w:rsidRPr="00273F56">
        <w:rPr>
          <w:rFonts w:ascii="HGP教科書体" w:eastAsia="HGP教科書体" w:hAnsi="ＭＳ ゴシック" w:cs="HGP教科書体"/>
          <w:sz w:val="28"/>
          <w:szCs w:val="28"/>
        </w:rPr>
        <w:t xml:space="preserve"> </w:t>
      </w:r>
      <w:r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distributeSpace"/>
            <w:hps w:val="16"/>
            <w:hpsRaise w:val="28"/>
            <w:hpsBaseText w:val="28"/>
            <w:lid w:val="ja-JP"/>
          </w:rubyPr>
          <w:rt>
            <w:r w:rsidR="00B20005" w:rsidRPr="007E64B1">
              <w:rPr>
                <w:rFonts w:ascii="HGP教科書体" w:eastAsia="HGP教科書体" w:hAnsi="ＭＳ ゴシック" w:cs="HGP教科書体" w:hint="eastAsia"/>
                <w:sz w:val="16"/>
                <w:szCs w:val="16"/>
              </w:rPr>
              <w:t>い</w:t>
            </w:r>
          </w:rt>
          <w:rubyBase>
            <w:r w:rsidR="00B20005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行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8"/>
          <w:szCs w:val="28"/>
        </w:rPr>
        <w:t>き</w:t>
      </w:r>
      <w:r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distributeSpace"/>
            <w:hps w:val="16"/>
            <w:hpsRaise w:val="28"/>
            <w:hpsBaseText w:val="28"/>
            <w:lid w:val="ja-JP"/>
          </w:rubyPr>
          <w:rt>
            <w:r w:rsidR="00B20005" w:rsidRPr="007E64B1">
              <w:rPr>
                <w:rFonts w:ascii="HGP教科書体" w:eastAsia="HGP教科書体" w:hAnsi="ＭＳ ゴシック" w:cs="HGP教科書体" w:hint="eastAsia"/>
                <w:sz w:val="16"/>
                <w:szCs w:val="16"/>
              </w:rPr>
              <w:t>かた</w:t>
            </w:r>
          </w:rt>
          <w:rubyBase>
            <w:r w:rsidR="00B20005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方</w:t>
            </w:r>
          </w:rubyBase>
        </w:ruby>
      </w:r>
      <w:r w:rsidRPr="00273F56">
        <w:rPr>
          <w:rFonts w:ascii="HGP教科書体" w:eastAsia="HGP教科書体" w:hAnsi="ＭＳ ゴシック" w:cs="HGP教科書体" w:hint="eastAsia"/>
          <w:sz w:val="28"/>
          <w:szCs w:val="28"/>
        </w:rPr>
        <w:t>を</w:t>
      </w:r>
      <w:r w:rsidRPr="00273F56">
        <w:rPr>
          <w:rFonts w:ascii="HGP教科書体" w:eastAsia="HGP教科書体" w:hAnsi="ＭＳ ゴシック" w:cs="HGP教科書体"/>
          <w:sz w:val="28"/>
          <w:szCs w:val="28"/>
        </w:rPr>
        <w:t xml:space="preserve"> </w:t>
      </w:r>
      <w:r w:rsidRPr="00273F56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distributeSpace"/>
            <w:hps w:val="16"/>
            <w:hpsRaise w:val="28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き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聞</w:t>
            </w:r>
          </w:rubyBase>
        </w:ruby>
      </w:r>
      <w:r w:rsidRPr="00273F56">
        <w:rPr>
          <w:rFonts w:ascii="HGP教科書体" w:eastAsia="HGP教科書体" w:hAnsi="ＭＳ ゴシック" w:cs="HGP教科書体" w:hint="eastAsia"/>
          <w:sz w:val="28"/>
          <w:szCs w:val="28"/>
        </w:rPr>
        <w:t>いてください。</w:t>
      </w:r>
    </w:p>
    <w:p w:rsidR="00B20005" w:rsidRPr="0007509B" w:rsidRDefault="00B20005" w:rsidP="00122B0C">
      <w:pPr>
        <w:rPr>
          <w:rFonts w:ascii="HGP教科書体" w:eastAsia="HGP教科書体" w:hAnsi="ＭＳ ゴシック" w:cs="Times New Roman"/>
          <w:sz w:val="28"/>
          <w:szCs w:val="28"/>
        </w:rPr>
      </w:pPr>
      <w:r>
        <w:rPr>
          <w:rFonts w:ascii="HGP教科書体" w:eastAsia="HGP教科書体" w:hAnsi="ＭＳ ゴシック" w:cs="HGP教科書体" w:hint="eastAsia"/>
          <w:sz w:val="28"/>
          <w:szCs w:val="28"/>
        </w:rPr>
        <w:t>○Ａ</w:t>
      </w:r>
      <w:r w:rsidRPr="0007509B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さん　　　　　　　　　　　　　　　　　　</w:t>
      </w:r>
      <w:r>
        <w:rPr>
          <w:rFonts w:ascii="HGP教科書体" w:eastAsia="HGP教科書体" w:hAnsi="ＭＳ ゴシック" w:cs="HGP教科書体" w:hint="eastAsia"/>
          <w:sz w:val="28"/>
          <w:szCs w:val="28"/>
        </w:rPr>
        <w:t xml:space="preserve">　　　○</w:t>
      </w:r>
      <w:r w:rsidRPr="0007509B">
        <w:rPr>
          <w:rFonts w:ascii="HGP教科書体" w:eastAsia="HGP教科書体" w:hAnsi="ＭＳ ゴシック" w:cs="HGP教科書体" w:hint="eastAsia"/>
          <w:sz w:val="28"/>
          <w:szCs w:val="28"/>
        </w:rPr>
        <w:t>Ｂさん</w:t>
      </w:r>
    </w:p>
    <w:p w:rsidR="00B20005" w:rsidRDefault="00812E9C" w:rsidP="00122B0C">
      <w:pPr>
        <w:rPr>
          <w:rFonts w:ascii="ＭＳ 明朝" w:cs="Times New Roman"/>
          <w:sz w:val="24"/>
          <w:szCs w:val="24"/>
        </w:rPr>
      </w:pPr>
      <w:r>
        <w:rPr>
          <w:noProof/>
        </w:rPr>
        <w:pict>
          <v:rect id="_x0000_s1045" style="position:absolute;left:0;text-align:left;margin-left:235.45pt;margin-top:1.95pt;width:206pt;height:70.85pt;z-index:251657728" filled="f">
            <v:textbox style="mso-next-textbox:#_x0000_s1045" inset="5.85pt,.7pt,5.85pt,.7pt">
              <w:txbxContent>
                <w:p w:rsidR="00812E9C" w:rsidRPr="0007509B" w:rsidRDefault="00812E9C" w:rsidP="00122B0C">
                  <w:pPr>
                    <w:rPr>
                      <w:rFonts w:ascii="HGP教科書体" w:eastAsia="HGP教科書体" w:hAnsi="ＭＳ ゴシック" w:cs="Times New Roman"/>
                      <w:sz w:val="28"/>
                      <w:szCs w:val="28"/>
                    </w:rPr>
                  </w:pP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バス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てい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停</w:t>
                        </w:r>
                      </w:rubyBase>
                    </w:ruby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から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いえ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家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や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DF30CC">
                          <w:rPr>
                            <w:rFonts w:ascii="HGP教科書体" w:eastAsia="HGP教科書体" w:hAnsi="ＭＳ ゴシック" w:cs="HGP教科書体"/>
                            <w:sz w:val="14"/>
                            <w:szCs w:val="28"/>
                          </w:rPr>
                          <w:t>しごとば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/>
                            <w:sz w:val="28"/>
                            <w:szCs w:val="28"/>
                          </w:rPr>
                          <w:t>仕事場</w:t>
                        </w:r>
                      </w:rubyBase>
                    </w:ruby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まで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どうやって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い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行</w:t>
                        </w:r>
                      </w:rubyBase>
                    </w:ruby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くか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せつ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説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めい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明</w:t>
                        </w:r>
                      </w:rubyBase>
                    </w:ruby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してください。</w:t>
                  </w:r>
                </w:p>
              </w:txbxContent>
            </v:textbox>
            <w10:wrap type="square"/>
          </v:rect>
        </w:pict>
      </w:r>
      <w:r>
        <w:rPr>
          <w:noProof/>
        </w:rPr>
        <w:pict>
          <v:rect id="_x0000_s1046" style="position:absolute;left:0;text-align:left;margin-left:-10.8pt;margin-top:3.9pt;width:201.6pt;height:70.85pt;z-index:251656704" filled="f">
            <v:textbox style="mso-next-textbox:#_x0000_s1046" inset="5.85pt,.7pt,5.85pt,.7pt">
              <w:txbxContent>
                <w:p w:rsidR="00812E9C" w:rsidRPr="0007509B" w:rsidRDefault="00812E9C" w:rsidP="00122B0C">
                  <w:pPr>
                    <w:rPr>
                      <w:rFonts w:ascii="HGP教科書体" w:eastAsia="HGP教科書体" w:hAnsi="ＭＳ ゴシック" w:cs="Times New Roman"/>
                      <w:sz w:val="28"/>
                      <w:szCs w:val="28"/>
                    </w:rPr>
                  </w:pP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とも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友</w:t>
                        </w:r>
                      </w:rubyBase>
                    </w:ruby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だちの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いえ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家</w:t>
                        </w:r>
                      </w:rubyBase>
                    </w:ruby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や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し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仕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ごと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事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ば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場</w:t>
                        </w:r>
                      </w:rubyBase>
                    </w:ruby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について</w:t>
                  </w:r>
                  <w:r w:rsidRPr="0007509B"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い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行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き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かた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方</w:t>
                        </w:r>
                      </w:rubyBase>
                    </w:ruby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を</w:t>
                  </w:r>
                  <w:r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sz w:val="28"/>
                      <w:szCs w:val="28"/>
                    </w:rPr>
                    <w:ruby>
                      <w:rubyPr>
                        <w:rubyAlign w:val="center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812E9C" w:rsidRPr="0007509B">
                          <w:rPr>
                            <w:rFonts w:ascii="HGP教科書体" w:eastAsia="HGP教科書体" w:hAnsi="ＭＳ ゴシック" w:cs="HGP教科書体" w:hint="eastAsia"/>
                            <w:sz w:val="14"/>
                            <w:szCs w:val="14"/>
                          </w:rPr>
                          <w:t>き</w:t>
                        </w:r>
                      </w:rt>
                      <w:rubyBase>
                        <w:r w:rsidR="00812E9C">
                          <w:rPr>
                            <w:rFonts w:ascii="HGP教科書体" w:eastAsia="HGP教科書体" w:hAnsi="ＭＳ ゴシック" w:cs="HGP教科書体" w:hint="eastAsia"/>
                            <w:sz w:val="28"/>
                            <w:szCs w:val="28"/>
                          </w:rPr>
                          <w:t>聞</w:t>
                        </w:r>
                      </w:rubyBase>
                    </w:ruby>
                  </w:r>
                  <w:r w:rsidRPr="0007509B">
                    <w:rPr>
                      <w:rFonts w:ascii="HGP教科書体" w:eastAsia="HGP教科書体" w:hAnsi="ＭＳ ゴシック" w:cs="HGP教科書体" w:hint="eastAsia"/>
                      <w:sz w:val="28"/>
                      <w:szCs w:val="28"/>
                    </w:rPr>
                    <w:t>いてください。</w:t>
                  </w:r>
                </w:p>
              </w:txbxContent>
            </v:textbox>
            <w10:wrap type="square"/>
          </v:rect>
        </w:pict>
      </w:r>
      <w:r w:rsidR="00B20005">
        <w:rPr>
          <w:rFonts w:ascii="ＭＳ 明朝" w:hAnsi="ＭＳ 明朝" w:cs="ＭＳ 明朝" w:hint="eastAsia"/>
          <w:sz w:val="24"/>
          <w:szCs w:val="24"/>
        </w:rPr>
        <w:t xml:space="preserve">　　　　　　　　　　　　　　　　　　　　　　　　　　　　　　</w:t>
      </w:r>
    </w:p>
    <w:p w:rsidR="00B20005" w:rsidRDefault="00812E9C" w:rsidP="00122B0C">
      <w:pPr>
        <w:rPr>
          <w:rFonts w:ascii="ＭＳ 明朝" w:cs="Times New Roman"/>
          <w:sz w:val="24"/>
          <w:szCs w:val="24"/>
        </w:rPr>
      </w:pPr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47" type="#_x0000_t13" style="position:absolute;left:0;text-align:left;margin-left:.7pt;margin-top:10pt;width:27pt;height:24pt;z-index:251662848" strokeweight=".5pt">
            <v:textbox inset="5.85pt,.7pt,5.85pt,.7pt"/>
          </v:shape>
        </w:pict>
      </w:r>
    </w:p>
    <w:p w:rsidR="00B20005" w:rsidRPr="007873B8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Pr="009F4566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Pr="00273F56" w:rsidRDefault="00B20005" w:rsidP="00A24CD6">
      <w:pPr>
        <w:ind w:leftChars="-4" w:left="-8" w:rightChars="-109" w:right="-229" w:firstLineChars="2" w:firstLine="5"/>
        <w:rPr>
          <w:rFonts w:ascii="HGP教科書体" w:eastAsia="HGP教科書体" w:hAnsi="ＭＳ ゴシック" w:cs="Times New Roman"/>
          <w:spacing w:val="-8"/>
          <w:sz w:val="28"/>
          <w:szCs w:val="28"/>
        </w:rPr>
      </w:pPr>
      <w:r w:rsidRPr="00273F56">
        <w:rPr>
          <w:rFonts w:ascii="HGP教科書体" w:eastAsia="HGP教科書体" w:hAnsi="ＭＳ ゴシック" w:cs="HGP教科書体" w:hint="eastAsia"/>
          <w:spacing w:val="-8"/>
          <w:sz w:val="28"/>
          <w:szCs w:val="28"/>
        </w:rPr>
        <w:t xml:space="preserve">（２）あなたは　どこに　</w:t>
      </w:r>
      <w:r w:rsidRPr="00273F56">
        <w:rPr>
          <w:rFonts w:ascii="HGP教科書体" w:eastAsia="HGP教科書体" w:hAnsi="ＭＳ ゴシック" w:cs="HGP教科書体"/>
          <w:spacing w:val="-8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14"/>
                <w:szCs w:val="14"/>
              </w:rPr>
              <w:t>い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28"/>
                <w:szCs w:val="28"/>
              </w:rPr>
              <w:t>行</w:t>
            </w:r>
          </w:rubyBase>
        </w:ruby>
      </w:r>
      <w:r w:rsidRPr="00273F56">
        <w:rPr>
          <w:rFonts w:ascii="HGP教科書体" w:eastAsia="HGP教科書体" w:hAnsi="ＭＳ ゴシック" w:cs="HGP教科書体" w:hint="eastAsia"/>
          <w:spacing w:val="-8"/>
          <w:sz w:val="28"/>
          <w:szCs w:val="28"/>
        </w:rPr>
        <w:t>ってみたい　ですか。</w:t>
      </w:r>
      <w:r w:rsidRPr="00273F56">
        <w:rPr>
          <w:rFonts w:ascii="HGP教科書体" w:eastAsia="HGP教科書体" w:hAnsi="ＭＳ ゴシック" w:cs="HGP教科書体"/>
          <w:spacing w:val="-8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14"/>
                <w:szCs w:val="14"/>
              </w:rPr>
              <w:t>い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28"/>
                <w:szCs w:val="28"/>
              </w:rPr>
              <w:t>行</w:t>
            </w:r>
          </w:rubyBase>
        </w:ruby>
      </w:r>
      <w:r w:rsidRPr="00273F56">
        <w:rPr>
          <w:rFonts w:ascii="HGP教科書体" w:eastAsia="HGP教科書体" w:hAnsi="ＭＳ ゴシック" w:cs="HGP教科書体" w:hint="eastAsia"/>
          <w:spacing w:val="-8"/>
          <w:sz w:val="28"/>
          <w:szCs w:val="28"/>
        </w:rPr>
        <w:t>き</w:t>
      </w:r>
      <w:r w:rsidRPr="00273F56">
        <w:rPr>
          <w:rFonts w:ascii="HGP教科書体" w:eastAsia="HGP教科書体" w:hAnsi="ＭＳ ゴシック" w:cs="HGP教科書体"/>
          <w:spacing w:val="-8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14"/>
                <w:szCs w:val="14"/>
              </w:rPr>
              <w:t>かた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28"/>
                <w:szCs w:val="28"/>
              </w:rPr>
              <w:t>方</w:t>
            </w:r>
          </w:rubyBase>
        </w:ruby>
      </w:r>
      <w:r w:rsidRPr="00273F56">
        <w:rPr>
          <w:rFonts w:ascii="HGP教科書体" w:eastAsia="HGP教科書体" w:hAnsi="ＭＳ ゴシック" w:cs="HGP教科書体" w:hint="eastAsia"/>
          <w:spacing w:val="-8"/>
          <w:sz w:val="28"/>
          <w:szCs w:val="28"/>
        </w:rPr>
        <w:t xml:space="preserve">を　</w:t>
      </w:r>
      <w:r w:rsidRPr="00273F56">
        <w:rPr>
          <w:rFonts w:ascii="HGP教科書体" w:eastAsia="HGP教科書体" w:hAnsi="ＭＳ ゴシック" w:cs="HGP教科書体"/>
          <w:spacing w:val="-8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14"/>
                <w:szCs w:val="14"/>
              </w:rPr>
              <w:t>き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28"/>
                <w:szCs w:val="28"/>
              </w:rPr>
              <w:t>聞</w:t>
            </w:r>
          </w:rubyBase>
        </w:ruby>
      </w:r>
      <w:r w:rsidRPr="00273F56">
        <w:rPr>
          <w:rFonts w:ascii="HGP教科書体" w:eastAsia="HGP教科書体" w:hAnsi="ＭＳ ゴシック" w:cs="HGP教科書体" w:hint="eastAsia"/>
          <w:spacing w:val="-8"/>
          <w:sz w:val="28"/>
          <w:szCs w:val="28"/>
        </w:rPr>
        <w:t xml:space="preserve">いて　</w:t>
      </w:r>
      <w:r w:rsidRPr="00273F56">
        <w:rPr>
          <w:rFonts w:ascii="HGP教科書体" w:eastAsia="HGP教科書体" w:hAnsi="ＭＳ ゴシック" w:cs="HGP教科書体"/>
          <w:spacing w:val="-8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14"/>
                <w:szCs w:val="14"/>
              </w:rPr>
              <w:t>め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28"/>
                <w:szCs w:val="28"/>
              </w:rPr>
              <w:t>メ</w:t>
            </w:r>
          </w:rubyBase>
        </w:ruby>
      </w:r>
      <w:r w:rsidRPr="00273F56">
        <w:rPr>
          <w:rFonts w:ascii="HGP教科書体" w:eastAsia="HGP教科書体" w:hAnsi="ＭＳ ゴシック" w:cs="HGP教科書体"/>
          <w:spacing w:val="-8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14"/>
                <w:szCs w:val="14"/>
              </w:rPr>
              <w:t>も</w:t>
            </w:r>
          </w:rt>
          <w:rubyBase>
            <w:r w:rsidR="00B20005" w:rsidRPr="00273F56">
              <w:rPr>
                <w:rFonts w:ascii="HGP教科書体" w:eastAsia="HGP教科書体" w:hAnsi="ＭＳ ゴシック" w:cs="HGP教科書体" w:hint="eastAsia"/>
                <w:spacing w:val="-8"/>
                <w:sz w:val="28"/>
                <w:szCs w:val="28"/>
              </w:rPr>
              <w:t>モ</w:t>
            </w:r>
          </w:rubyBase>
        </w:ruby>
      </w:r>
      <w:r w:rsidRPr="00273F56">
        <w:rPr>
          <w:rFonts w:ascii="HGP教科書体" w:eastAsia="HGP教科書体" w:hAnsi="ＭＳ ゴシック" w:cs="HGP教科書体" w:hint="eastAsia"/>
          <w:spacing w:val="-8"/>
          <w:sz w:val="28"/>
          <w:szCs w:val="28"/>
        </w:rPr>
        <w:t>してください。</w:t>
      </w:r>
    </w:p>
    <w:p w:rsidR="00B20005" w:rsidRPr="0091435F" w:rsidRDefault="00B20005" w:rsidP="00122B0C">
      <w:pPr>
        <w:rPr>
          <w:rFonts w:ascii="HGP教科書体" w:eastAsia="HGP教科書体" w:hAnsi="ＭＳ ゴシック" w:cs="HGP教科書体"/>
          <w:sz w:val="28"/>
          <w:szCs w:val="28"/>
        </w:rPr>
      </w:pPr>
      <w:r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91435F">
              <w:rPr>
                <w:rFonts w:ascii="HGP教科書体" w:eastAsia="HGP教科書体" w:hAnsi="ＭＳ ゴシック" w:cs="HGP教科書体" w:hint="eastAsia"/>
                <w:sz w:val="14"/>
                <w:szCs w:val="14"/>
              </w:rPr>
              <w:t>い</w:t>
            </w:r>
          </w:rt>
          <w:rubyBase>
            <w:r w:rsidR="00B20005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行</w:t>
            </w:r>
          </w:rubyBase>
        </w:ruby>
      </w:r>
      <w:r w:rsidRPr="0091435F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きたいところ　</w:t>
      </w:r>
      <w:r w:rsidRPr="0091435F">
        <w:rPr>
          <w:rFonts w:ascii="HGP教科書体" w:eastAsia="HGP教科書体" w:hAnsi="ＭＳ ゴシック" w:cs="HGP教科書体"/>
          <w:sz w:val="28"/>
          <w:szCs w:val="28"/>
        </w:rPr>
        <w:t xml:space="preserve">[                  </w:t>
      </w:r>
      <w:r w:rsidRPr="0091435F">
        <w:rPr>
          <w:rFonts w:ascii="HGP教科書体" w:eastAsia="HGP教科書体" w:hAnsi="ＭＳ ゴシック" w:cs="HGP教科書体" w:hint="eastAsia"/>
          <w:sz w:val="28"/>
          <w:szCs w:val="28"/>
        </w:rPr>
        <w:t xml:space="preserve">　　</w:t>
      </w:r>
      <w:r w:rsidRPr="0091435F">
        <w:rPr>
          <w:rFonts w:ascii="HGP教科書体" w:eastAsia="HGP教科書体" w:hAnsi="ＭＳ ゴシック" w:cs="HGP教科書体"/>
          <w:sz w:val="28"/>
          <w:szCs w:val="28"/>
        </w:rPr>
        <w:t xml:space="preserve">   ]</w:t>
      </w:r>
    </w:p>
    <w:p w:rsidR="00B20005" w:rsidRDefault="00812E9C" w:rsidP="00122B0C">
      <w:pPr>
        <w:rPr>
          <w:rFonts w:ascii="ＭＳ 明朝" w:cs="Times New Roman"/>
          <w:sz w:val="24"/>
          <w:szCs w:val="24"/>
        </w:rPr>
      </w:pPr>
      <w:r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48" type="#_x0000_t65" style="position:absolute;left:0;text-align:left;margin-left:-4.8pt;margin-top:0;width:425.2pt;height:85.05pt;z-index:251633152" adj="20233">
            <v:textbox inset="5.85pt,.7pt,5.85pt,.7pt"/>
          </v:shape>
        </w:pict>
      </w: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Pr="0091435F" w:rsidRDefault="00812E9C" w:rsidP="00122B0C">
      <w:pPr>
        <w:rPr>
          <w:rFonts w:ascii="HGP教科書体" w:eastAsia="HGP教科書体" w:hAnsi="ＭＳ ゴシック" w:cs="Times New Roman"/>
          <w:sz w:val="28"/>
          <w:szCs w:val="28"/>
        </w:rPr>
      </w:pPr>
      <w:r>
        <w:rPr>
          <w:noProof/>
        </w:rPr>
        <w:pict>
          <v:shape id="_x0000_s1049" type="#_x0000_t65" style="position:absolute;left:0;text-align:left;margin-left:-4.8pt;margin-top:34.85pt;width:425.2pt;height:85.05pt;z-index:251634176" adj="20079">
            <v:textbox inset="5.85pt,.7pt,5.85pt,.7pt"/>
          </v:shape>
        </w:pict>
      </w:r>
      <w:r w:rsidR="00B20005">
        <w:rPr>
          <w:rFonts w:ascii="HGP教科書体" w:eastAsia="HGP教科書体" w:hAnsi="ＭＳ ゴシック" w:cs="HGP教科書体"/>
          <w:sz w:val="28"/>
          <w:szCs w:val="28"/>
        </w:rPr>
        <w:ruby>
          <w:rubyPr>
            <w:rubyAlign w:val="center"/>
            <w:hps w:val="14"/>
            <w:hpsRaise w:val="26"/>
            <w:hpsBaseText w:val="28"/>
            <w:lid w:val="ja-JP"/>
          </w:rubyPr>
          <w:rt>
            <w:r w:rsidR="00B20005" w:rsidRPr="0091435F">
              <w:rPr>
                <w:rFonts w:ascii="HGP教科書体" w:eastAsia="HGP教科書体" w:hAnsi="ＭＳ ゴシック" w:cs="HGP教科書体" w:hint="eastAsia"/>
                <w:sz w:val="14"/>
                <w:szCs w:val="14"/>
              </w:rPr>
              <w:t>い</w:t>
            </w:r>
          </w:rt>
          <w:rubyBase>
            <w:r w:rsidR="00B20005">
              <w:rPr>
                <w:rFonts w:ascii="HGP教科書体" w:eastAsia="HGP教科書体" w:hAnsi="ＭＳ ゴシック" w:cs="HGP教科書体" w:hint="eastAsia"/>
                <w:sz w:val="28"/>
                <w:szCs w:val="28"/>
              </w:rPr>
              <w:t>行</w:t>
            </w:r>
          </w:rubyBase>
        </w:ruby>
      </w:r>
      <w:r w:rsidR="00B20005" w:rsidRPr="0091435F">
        <w:rPr>
          <w:rFonts w:ascii="HGP教科書体" w:eastAsia="HGP教科書体" w:hAnsi="ＭＳ ゴシック" w:cs="HGP教科書体" w:hint="eastAsia"/>
          <w:sz w:val="28"/>
          <w:szCs w:val="28"/>
        </w:rPr>
        <w:t xml:space="preserve">きたいところ　</w:t>
      </w:r>
      <w:r w:rsidR="00B20005">
        <w:rPr>
          <w:rFonts w:ascii="HGP教科書体" w:eastAsia="HGP教科書体" w:hAnsi="ＭＳ ゴシック" w:cs="HGP教科書体"/>
          <w:sz w:val="28"/>
          <w:szCs w:val="28"/>
        </w:rPr>
        <w:t>[</w:t>
      </w:r>
      <w:r w:rsidR="00B20005" w:rsidRPr="0091435F">
        <w:rPr>
          <w:rFonts w:ascii="HGP教科書体" w:eastAsia="HGP教科書体" w:hAnsi="ＭＳ ゴシック" w:cs="HGP教科書体"/>
          <w:sz w:val="28"/>
          <w:szCs w:val="28"/>
        </w:rPr>
        <w:t xml:space="preserve">                          </w:t>
      </w:r>
      <w:r w:rsidR="00B20005">
        <w:rPr>
          <w:rFonts w:ascii="HGP教科書体" w:eastAsia="HGP教科書体" w:hAnsi="ＭＳ ゴシック" w:cs="HGP教科書体"/>
          <w:sz w:val="28"/>
          <w:szCs w:val="28"/>
        </w:rPr>
        <w:t>]</w:t>
      </w: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  <w:r>
        <w:rPr>
          <w:rFonts w:ascii="ＭＳ 明朝" w:hAnsi="ＭＳ 明朝" w:cs="ＭＳ 明朝"/>
          <w:sz w:val="24"/>
          <w:szCs w:val="24"/>
        </w:rPr>
        <w:t xml:space="preserve">                  </w:t>
      </w:r>
    </w:p>
    <w:p w:rsidR="00B20005" w:rsidRPr="00690D67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ゴシック" w:eastAsia="ＭＳ ゴシック" w:hAnsi="ＭＳ ゴシック" w:cs="Times New Roman"/>
          <w:b/>
          <w:bCs/>
          <w:sz w:val="24"/>
          <w:szCs w:val="24"/>
          <w:u w:val="single"/>
        </w:rPr>
      </w:pPr>
    </w:p>
    <w:p w:rsidR="00B20005" w:rsidRDefault="00B20005" w:rsidP="002E5AA4">
      <w:pPr>
        <w:ind w:leftChars="-132" w:left="-114" w:hangingChars="58" w:hanging="163"/>
        <w:rPr>
          <w:rFonts w:ascii="ＭＳ ゴシック" w:eastAsia="ＭＳ ゴシック" w:hAnsi="ＭＳ ゴシック" w:cs="Times New Roman"/>
          <w:b/>
          <w:bCs/>
          <w:sz w:val="28"/>
          <w:szCs w:val="28"/>
          <w:u w:val="single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B20005" w:rsidRDefault="00B20005" w:rsidP="00122B0C">
      <w:pPr>
        <w:rPr>
          <w:rFonts w:ascii="ＭＳ 明朝" w:cs="Times New Roman"/>
          <w:sz w:val="24"/>
          <w:szCs w:val="24"/>
        </w:rPr>
      </w:pPr>
    </w:p>
    <w:p w:rsidR="00DF30CC" w:rsidRDefault="00DF30CC" w:rsidP="00122B0C">
      <w:pPr>
        <w:rPr>
          <w:rFonts w:ascii="ＭＳ 明朝" w:cs="Times New Roman"/>
          <w:sz w:val="24"/>
          <w:szCs w:val="24"/>
        </w:rPr>
      </w:pPr>
    </w:p>
    <w:p w:rsidR="00DF30CC" w:rsidRDefault="00DF30CC" w:rsidP="00122B0C">
      <w:pPr>
        <w:rPr>
          <w:rFonts w:ascii="ＭＳ 明朝" w:cs="Times New Roman"/>
          <w:sz w:val="24"/>
          <w:szCs w:val="24"/>
        </w:rPr>
      </w:pPr>
    </w:p>
    <w:p w:rsidR="00DF30CC" w:rsidRDefault="00DF30CC" w:rsidP="00122B0C">
      <w:pPr>
        <w:rPr>
          <w:rFonts w:ascii="ＭＳ 明朝" w:cs="Times New Roman"/>
          <w:sz w:val="24"/>
          <w:szCs w:val="24"/>
        </w:rPr>
      </w:pPr>
    </w:p>
    <w:sectPr w:rsidR="00DF30CC" w:rsidSect="0031633F">
      <w:footerReference w:type="even" r:id="rId14"/>
      <w:footerReference w:type="default" r:id="rId15"/>
      <w:pgSz w:w="11906" w:h="16838" w:code="9"/>
      <w:pgMar w:top="900" w:right="1701" w:bottom="1701" w:left="1701" w:header="851" w:footer="992" w:gutter="0"/>
      <w:pgNumType w:start="38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2E9C" w:rsidRDefault="00812E9C" w:rsidP="008E1DE8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812E9C" w:rsidRDefault="00812E9C" w:rsidP="008E1DE8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GP教科書体">
    <w:altName w:val="ＭＳ 明朝"/>
    <w:panose1 w:val="02020600000000000000"/>
    <w:charset w:val="80"/>
    <w:family w:val="roman"/>
    <w:pitch w:val="variable"/>
    <w:sig w:usb0="80000281" w:usb1="28C76CF8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">
    <w:altName w:val="fsイラスト94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Optima LT Std DemiBold">
    <w:altName w:val="Arial Unicode MS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HGPｺﾞｼｯｸE">
    <w:panose1 w:val="020B0900000000000000"/>
    <w:charset w:val="80"/>
    <w:family w:val="modern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2E9C" w:rsidRDefault="00812E9C" w:rsidP="00042071">
    <w:pPr>
      <w:pStyle w:val="a7"/>
      <w:framePr w:wrap="around" w:vAnchor="text" w:hAnchor="margin" w:xAlign="center" w:y="1"/>
      <w:rPr>
        <w:rStyle w:val="af0"/>
        <w:rFonts w:cs="Times New Roman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812E9C" w:rsidRDefault="00812E9C">
    <w:pPr>
      <w:pStyle w:val="a7"/>
      <w:rPr>
        <w:rFonts w:cs="Times New Roman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2E9C" w:rsidRDefault="00812E9C" w:rsidP="00042071">
    <w:pPr>
      <w:pStyle w:val="a7"/>
      <w:framePr w:wrap="around" w:vAnchor="text" w:hAnchor="margin" w:xAlign="center" w:y="1"/>
      <w:rPr>
        <w:rStyle w:val="af0"/>
        <w:rFonts w:cs="Times New Roman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separate"/>
    </w:r>
    <w:r w:rsidR="00CB6F82">
      <w:rPr>
        <w:rStyle w:val="af0"/>
        <w:noProof/>
      </w:rPr>
      <w:t>41</w:t>
    </w:r>
    <w:r>
      <w:rPr>
        <w:rStyle w:val="af0"/>
      </w:rPr>
      <w:fldChar w:fldCharType="end"/>
    </w:r>
  </w:p>
  <w:p w:rsidR="00812E9C" w:rsidRDefault="00812E9C">
    <w:pPr>
      <w:pStyle w:val="a7"/>
      <w:jc w:val="center"/>
      <w:rPr>
        <w:rFonts w:cs="Times New Roman"/>
      </w:rPr>
    </w:pPr>
  </w:p>
  <w:p w:rsidR="00812E9C" w:rsidRPr="009D0463" w:rsidRDefault="00812E9C">
    <w:pPr>
      <w:pStyle w:val="a7"/>
      <w:jc w:val="center"/>
      <w:rPr>
        <w:rFonts w:cs="Times New Roman"/>
        <w:sz w:val="18"/>
        <w:szCs w:val="18"/>
      </w:rPr>
    </w:pPr>
  </w:p>
  <w:p w:rsidR="00812E9C" w:rsidRDefault="00812E9C">
    <w:pPr>
      <w:pStyle w:val="a7"/>
      <w:rPr>
        <w:rFonts w:cs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2E9C" w:rsidRDefault="00812E9C" w:rsidP="008E1DE8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812E9C" w:rsidRDefault="00812E9C" w:rsidP="008E1DE8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singleLevel"/>
    <w:tmpl w:val="00000001"/>
    <w:lvl w:ilvl="0">
      <w:start w:val="1"/>
      <w:numFmt w:val="decimalFullWidth"/>
      <w:suff w:val="nothing"/>
      <w:lvlText w:val="%1）"/>
      <w:lvlJc w:val="left"/>
    </w:lvl>
  </w:abstractNum>
  <w:abstractNum w:abstractNumId="1">
    <w:nsid w:val="00000002"/>
    <w:multiLevelType w:val="multilevel"/>
    <w:tmpl w:val="00000002"/>
    <w:lvl w:ilvl="0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eastAsia"/>
      </w:rPr>
    </w:lvl>
    <w:lvl w:ilvl="1">
      <w:start w:val="1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eastAsia"/>
      </w:r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>
    <w:nsid w:val="00000003"/>
    <w:multiLevelType w:val="multilevel"/>
    <w:tmpl w:val="00000003"/>
    <w:lvl w:ilvl="0">
      <w:start w:val="2"/>
      <w:numFmt w:val="bullet"/>
      <w:lvlText w:val="・"/>
      <w:lvlJc w:val="left"/>
      <w:pPr>
        <w:tabs>
          <w:tab w:val="num" w:pos="360"/>
        </w:tabs>
        <w:ind w:left="360" w:hanging="360"/>
      </w:pPr>
      <w:rPr>
        <w:rFonts w:ascii="ＭＳ 明朝" w:eastAsia="ＭＳ 明朝" w:hAnsi="ＭＳ 明朝" w:hint="eastAsia"/>
      </w:rPr>
    </w:lvl>
    <w:lvl w:ilvl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3">
    <w:nsid w:val="00000005"/>
    <w:multiLevelType w:val="singleLevel"/>
    <w:tmpl w:val="00000005"/>
    <w:lvl w:ilvl="0">
      <w:start w:val="1"/>
      <w:numFmt w:val="decimalFullWidth"/>
      <w:suff w:val="nothing"/>
      <w:lvlText w:val="%1．"/>
      <w:lvlJc w:val="left"/>
    </w:lvl>
  </w:abstractNum>
  <w:abstractNum w:abstractNumId="4">
    <w:nsid w:val="048A5BF4"/>
    <w:multiLevelType w:val="hybridMultilevel"/>
    <w:tmpl w:val="76DAFF9E"/>
    <w:lvl w:ilvl="0" w:tplc="A0520B42">
      <w:start w:val="1"/>
      <w:numFmt w:val="bullet"/>
      <w:lvlText w:val="○"/>
      <w:lvlJc w:val="left"/>
      <w:pPr>
        <w:tabs>
          <w:tab w:val="num" w:pos="915"/>
        </w:tabs>
        <w:ind w:left="915" w:hanging="360"/>
      </w:pPr>
      <w:rPr>
        <w:rFonts w:ascii="ＭＳ 明朝" w:eastAsia="ＭＳ 明朝" w:hAnsi="ＭＳ 明朝" w:hint="eastAsia"/>
      </w:rPr>
    </w:lvl>
    <w:lvl w:ilvl="1" w:tplc="E606FE3E">
      <w:start w:val="1"/>
      <w:numFmt w:val="bullet"/>
      <w:lvlText w:val="・"/>
      <w:lvlJc w:val="left"/>
      <w:pPr>
        <w:tabs>
          <w:tab w:val="num" w:pos="1335"/>
        </w:tabs>
        <w:ind w:left="1335" w:hanging="360"/>
      </w:pPr>
      <w:rPr>
        <w:rFonts w:ascii="ＭＳ 明朝" w:eastAsia="ＭＳ 明朝" w:hAnsi="ＭＳ 明朝" w:hint="eastAsia"/>
      </w:rPr>
    </w:lvl>
    <w:lvl w:ilvl="2" w:tplc="0409000D" w:tentative="1">
      <w:start w:val="1"/>
      <w:numFmt w:val="bullet"/>
      <w:lvlText w:val=""/>
      <w:lvlJc w:val="left"/>
      <w:pPr>
        <w:tabs>
          <w:tab w:val="num" w:pos="1815"/>
        </w:tabs>
        <w:ind w:left="1815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235"/>
        </w:tabs>
        <w:ind w:left="2235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655"/>
        </w:tabs>
        <w:ind w:left="2655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3075"/>
        </w:tabs>
        <w:ind w:left="3075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495"/>
        </w:tabs>
        <w:ind w:left="3495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915"/>
        </w:tabs>
        <w:ind w:left="3915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335"/>
        </w:tabs>
        <w:ind w:left="4335" w:hanging="420"/>
      </w:pPr>
      <w:rPr>
        <w:rFonts w:ascii="Wingdings" w:hAnsi="Wingdings" w:cs="Wingdings" w:hint="default"/>
      </w:rPr>
    </w:lvl>
  </w:abstractNum>
  <w:abstractNum w:abstractNumId="5">
    <w:nsid w:val="0B6429FF"/>
    <w:multiLevelType w:val="hybridMultilevel"/>
    <w:tmpl w:val="F9CE1C78"/>
    <w:lvl w:ilvl="0" w:tplc="9CE6BB6E">
      <w:start w:val="1"/>
      <w:numFmt w:val="bullet"/>
      <w:lvlText w:val="■"/>
      <w:lvlJc w:val="left"/>
      <w:pPr>
        <w:tabs>
          <w:tab w:val="num" w:pos="360"/>
        </w:tabs>
        <w:ind w:left="360" w:hanging="360"/>
      </w:pPr>
      <w:rPr>
        <w:rFonts w:ascii="ＭＳ Ｐゴシック" w:eastAsia="ＭＳ Ｐゴシック" w:hAnsi="ＭＳ Ｐゴシック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6">
    <w:nsid w:val="0BAF7AD4"/>
    <w:multiLevelType w:val="hybridMultilevel"/>
    <w:tmpl w:val="EAF2E49C"/>
    <w:lvl w:ilvl="0" w:tplc="A8C8AD5A">
      <w:start w:val="3"/>
      <w:numFmt w:val="decimalEnclosedCircle"/>
      <w:lvlText w:val="%1"/>
      <w:lvlJc w:val="left"/>
      <w:pPr>
        <w:tabs>
          <w:tab w:val="num" w:pos="405"/>
        </w:tabs>
        <w:ind w:left="405" w:hanging="405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7">
    <w:nsid w:val="0DCC0406"/>
    <w:multiLevelType w:val="hybridMultilevel"/>
    <w:tmpl w:val="1888A246"/>
    <w:lvl w:ilvl="0" w:tplc="C83C23CE">
      <w:start w:val="1"/>
      <w:numFmt w:val="decimalEnclosedCircle"/>
      <w:lvlText w:val="%1"/>
      <w:lvlJc w:val="left"/>
      <w:pPr>
        <w:ind w:left="603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08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3" w:hanging="420"/>
      </w:pPr>
    </w:lvl>
    <w:lvl w:ilvl="3" w:tplc="0409000F" w:tentative="1">
      <w:start w:val="1"/>
      <w:numFmt w:val="decimal"/>
      <w:lvlText w:val="%4."/>
      <w:lvlJc w:val="left"/>
      <w:pPr>
        <w:ind w:left="1923" w:hanging="420"/>
      </w:pPr>
    </w:lvl>
    <w:lvl w:ilvl="4" w:tplc="04090017" w:tentative="1">
      <w:start w:val="1"/>
      <w:numFmt w:val="aiueoFullWidth"/>
      <w:lvlText w:val="(%5)"/>
      <w:lvlJc w:val="left"/>
      <w:pPr>
        <w:ind w:left="234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3" w:hanging="420"/>
      </w:pPr>
    </w:lvl>
    <w:lvl w:ilvl="6" w:tplc="0409000F" w:tentative="1">
      <w:start w:val="1"/>
      <w:numFmt w:val="decimal"/>
      <w:lvlText w:val="%7."/>
      <w:lvlJc w:val="left"/>
      <w:pPr>
        <w:ind w:left="3183" w:hanging="420"/>
      </w:pPr>
    </w:lvl>
    <w:lvl w:ilvl="7" w:tplc="04090017" w:tentative="1">
      <w:start w:val="1"/>
      <w:numFmt w:val="aiueoFullWidth"/>
      <w:lvlText w:val="(%8)"/>
      <w:lvlJc w:val="left"/>
      <w:pPr>
        <w:ind w:left="360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3" w:hanging="420"/>
      </w:pPr>
    </w:lvl>
  </w:abstractNum>
  <w:abstractNum w:abstractNumId="8">
    <w:nsid w:val="0F392994"/>
    <w:multiLevelType w:val="hybridMultilevel"/>
    <w:tmpl w:val="B2AC0988"/>
    <w:lvl w:ilvl="0" w:tplc="1C74EEDE">
      <w:start w:val="4"/>
      <w:numFmt w:val="decimalFullWidth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0762422">
      <w:start w:val="1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9">
    <w:nsid w:val="10872C33"/>
    <w:multiLevelType w:val="hybridMultilevel"/>
    <w:tmpl w:val="12AA512E"/>
    <w:lvl w:ilvl="0" w:tplc="25DCC93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>
    <w:nsid w:val="15E808C2"/>
    <w:multiLevelType w:val="hybridMultilevel"/>
    <w:tmpl w:val="58DC8C7C"/>
    <w:lvl w:ilvl="0" w:tplc="31BC8366">
      <w:start w:val="2"/>
      <w:numFmt w:val="bullet"/>
      <w:lvlText w:val="-"/>
      <w:lvlJc w:val="left"/>
      <w:pPr>
        <w:ind w:left="724" w:hanging="360"/>
      </w:pPr>
      <w:rPr>
        <w:rFonts w:ascii="Century" w:eastAsia="ＭＳ 明朝" w:hAnsi="Century" w:hint="default"/>
      </w:rPr>
    </w:lvl>
    <w:lvl w:ilvl="1" w:tplc="0409000B" w:tentative="1">
      <w:start w:val="1"/>
      <w:numFmt w:val="bullet"/>
      <w:lvlText w:val=""/>
      <w:lvlJc w:val="left"/>
      <w:pPr>
        <w:ind w:left="1204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ind w:left="1624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ind w:left="2044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ind w:left="2464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ind w:left="2884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ind w:left="3304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ind w:left="3724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ind w:left="4144" w:hanging="420"/>
      </w:pPr>
      <w:rPr>
        <w:rFonts w:ascii="Wingdings" w:hAnsi="Wingdings" w:cs="Wingdings" w:hint="default"/>
      </w:rPr>
    </w:lvl>
  </w:abstractNum>
  <w:abstractNum w:abstractNumId="11">
    <w:nsid w:val="171535B4"/>
    <w:multiLevelType w:val="hybridMultilevel"/>
    <w:tmpl w:val="81C62668"/>
    <w:lvl w:ilvl="0" w:tplc="01EAB2D0">
      <w:start w:val="4"/>
      <w:numFmt w:val="bullet"/>
      <w:lvlText w:val="※"/>
      <w:lvlJc w:val="left"/>
      <w:pPr>
        <w:tabs>
          <w:tab w:val="num" w:pos="765"/>
        </w:tabs>
        <w:ind w:left="765" w:hanging="36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245"/>
        </w:tabs>
        <w:ind w:left="1245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665"/>
        </w:tabs>
        <w:ind w:left="1665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85"/>
        </w:tabs>
        <w:ind w:left="2085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505"/>
        </w:tabs>
        <w:ind w:left="2505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925"/>
        </w:tabs>
        <w:ind w:left="2925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45"/>
        </w:tabs>
        <w:ind w:left="3345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765"/>
        </w:tabs>
        <w:ind w:left="3765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185"/>
        </w:tabs>
        <w:ind w:left="4185" w:hanging="420"/>
      </w:pPr>
      <w:rPr>
        <w:rFonts w:ascii="Wingdings" w:hAnsi="Wingdings" w:cs="Wingdings" w:hint="default"/>
      </w:rPr>
    </w:lvl>
  </w:abstractNum>
  <w:abstractNum w:abstractNumId="12">
    <w:nsid w:val="17AE171E"/>
    <w:multiLevelType w:val="hybridMultilevel"/>
    <w:tmpl w:val="C6C278F2"/>
    <w:lvl w:ilvl="0" w:tplc="CB7E512E">
      <w:start w:val="2"/>
      <w:numFmt w:val="bullet"/>
      <w:lvlText w:val="・"/>
      <w:lvlJc w:val="left"/>
      <w:pPr>
        <w:tabs>
          <w:tab w:val="num" w:pos="360"/>
        </w:tabs>
        <w:ind w:left="360" w:hanging="36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042"/>
        </w:tabs>
        <w:ind w:left="1042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462"/>
        </w:tabs>
        <w:ind w:left="1462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82"/>
        </w:tabs>
        <w:ind w:left="1882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302"/>
        </w:tabs>
        <w:ind w:left="2302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722"/>
        </w:tabs>
        <w:ind w:left="2722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42"/>
        </w:tabs>
        <w:ind w:left="3142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562"/>
        </w:tabs>
        <w:ind w:left="3562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982"/>
        </w:tabs>
        <w:ind w:left="3982" w:hanging="420"/>
      </w:pPr>
      <w:rPr>
        <w:rFonts w:ascii="Wingdings" w:hAnsi="Wingdings" w:cs="Wingdings" w:hint="default"/>
      </w:rPr>
    </w:lvl>
  </w:abstractNum>
  <w:abstractNum w:abstractNumId="13">
    <w:nsid w:val="183C6103"/>
    <w:multiLevelType w:val="hybridMultilevel"/>
    <w:tmpl w:val="45E03192"/>
    <w:lvl w:ilvl="0" w:tplc="29DAF4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4">
    <w:nsid w:val="20DE2051"/>
    <w:multiLevelType w:val="hybridMultilevel"/>
    <w:tmpl w:val="715EA8B2"/>
    <w:lvl w:ilvl="0" w:tplc="C8D8B90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>
    <w:nsid w:val="22BB1935"/>
    <w:multiLevelType w:val="hybridMultilevel"/>
    <w:tmpl w:val="28E8B0E8"/>
    <w:lvl w:ilvl="0" w:tplc="12A0EB80">
      <w:numFmt w:val="bullet"/>
      <w:lvlText w:val="☆"/>
      <w:lvlJc w:val="left"/>
      <w:pPr>
        <w:tabs>
          <w:tab w:val="num" w:pos="466"/>
        </w:tabs>
        <w:ind w:left="466" w:hanging="360"/>
      </w:pPr>
      <w:rPr>
        <w:rFonts w:ascii="ＭＳ ゴシック" w:eastAsia="ＭＳ ゴシック" w:hAnsi="ＭＳ ゴシック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946"/>
        </w:tabs>
        <w:ind w:left="946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366"/>
        </w:tabs>
        <w:ind w:left="1366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786"/>
        </w:tabs>
        <w:ind w:left="1786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206"/>
        </w:tabs>
        <w:ind w:left="2206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626"/>
        </w:tabs>
        <w:ind w:left="2626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046"/>
        </w:tabs>
        <w:ind w:left="3046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466"/>
        </w:tabs>
        <w:ind w:left="3466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886"/>
        </w:tabs>
        <w:ind w:left="3886" w:hanging="420"/>
      </w:pPr>
      <w:rPr>
        <w:rFonts w:ascii="Wingdings" w:hAnsi="Wingdings" w:cs="Wingdings" w:hint="default"/>
      </w:rPr>
    </w:lvl>
  </w:abstractNum>
  <w:abstractNum w:abstractNumId="16">
    <w:nsid w:val="258B7200"/>
    <w:multiLevelType w:val="multilevel"/>
    <w:tmpl w:val="00000000"/>
    <w:lvl w:ilvl="0">
      <w:start w:val="3"/>
      <w:numFmt w:val="bullet"/>
      <w:lvlText w:val="・"/>
      <w:lvlJc w:val="left"/>
      <w:pPr>
        <w:tabs>
          <w:tab w:val="num" w:pos="360"/>
        </w:tabs>
        <w:ind w:left="360" w:hanging="360"/>
      </w:pPr>
      <w:rPr>
        <w:rFonts w:ascii="ＭＳ 明朝" w:eastAsia="ＭＳ 明朝" w:hAnsi="ＭＳ 明朝" w:hint="eastAsia"/>
      </w:rPr>
    </w:lvl>
    <w:lvl w:ilvl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cs="Wingdings" w:hint="default"/>
      </w:rPr>
    </w:lvl>
    <w:lvl w:ilvl="2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17">
    <w:nsid w:val="2D636430"/>
    <w:multiLevelType w:val="hybridMultilevel"/>
    <w:tmpl w:val="1F4E5F32"/>
    <w:lvl w:ilvl="0" w:tplc="EDAC92E0">
      <w:start w:val="1"/>
      <w:numFmt w:val="decimalEnclosedCircle"/>
      <w:lvlText w:val="%1"/>
      <w:lvlJc w:val="left"/>
      <w:pPr>
        <w:ind w:left="481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961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1" w:hanging="420"/>
      </w:pPr>
    </w:lvl>
    <w:lvl w:ilvl="3" w:tplc="0409000F" w:tentative="1">
      <w:start w:val="1"/>
      <w:numFmt w:val="decimal"/>
      <w:lvlText w:val="%4."/>
      <w:lvlJc w:val="left"/>
      <w:pPr>
        <w:ind w:left="1801" w:hanging="420"/>
      </w:pPr>
    </w:lvl>
    <w:lvl w:ilvl="4" w:tplc="04090017" w:tentative="1">
      <w:start w:val="1"/>
      <w:numFmt w:val="aiueoFullWidth"/>
      <w:lvlText w:val="(%5)"/>
      <w:lvlJc w:val="left"/>
      <w:pPr>
        <w:ind w:left="2221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1" w:hanging="420"/>
      </w:pPr>
    </w:lvl>
    <w:lvl w:ilvl="6" w:tplc="0409000F" w:tentative="1">
      <w:start w:val="1"/>
      <w:numFmt w:val="decimal"/>
      <w:lvlText w:val="%7."/>
      <w:lvlJc w:val="left"/>
      <w:pPr>
        <w:ind w:left="3061" w:hanging="420"/>
      </w:pPr>
    </w:lvl>
    <w:lvl w:ilvl="7" w:tplc="04090017" w:tentative="1">
      <w:start w:val="1"/>
      <w:numFmt w:val="aiueoFullWidth"/>
      <w:lvlText w:val="(%8)"/>
      <w:lvlJc w:val="left"/>
      <w:pPr>
        <w:ind w:left="3481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1" w:hanging="420"/>
      </w:pPr>
    </w:lvl>
  </w:abstractNum>
  <w:abstractNum w:abstractNumId="18">
    <w:nsid w:val="2DCF0B69"/>
    <w:multiLevelType w:val="hybridMultilevel"/>
    <w:tmpl w:val="A1AA6D88"/>
    <w:lvl w:ilvl="0" w:tplc="D898FD4A">
      <w:start w:val="1"/>
      <w:numFmt w:val="lowerLetter"/>
      <w:lvlText w:val="(%1)"/>
      <w:lvlJc w:val="left"/>
      <w:pPr>
        <w:tabs>
          <w:tab w:val="num" w:pos="659"/>
        </w:tabs>
        <w:ind w:left="659" w:hanging="375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273"/>
        </w:tabs>
        <w:ind w:left="273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693"/>
        </w:tabs>
        <w:ind w:left="693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113"/>
        </w:tabs>
        <w:ind w:left="1113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1533"/>
        </w:tabs>
        <w:ind w:left="1533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1953"/>
        </w:tabs>
        <w:ind w:left="1953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373"/>
        </w:tabs>
        <w:ind w:left="2373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2793"/>
        </w:tabs>
        <w:ind w:left="2793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213"/>
        </w:tabs>
        <w:ind w:left="3213" w:hanging="420"/>
      </w:pPr>
    </w:lvl>
  </w:abstractNum>
  <w:abstractNum w:abstractNumId="19">
    <w:nsid w:val="327315CD"/>
    <w:multiLevelType w:val="hybridMultilevel"/>
    <w:tmpl w:val="EB7A2B6C"/>
    <w:lvl w:ilvl="0" w:tplc="75CEE6FC">
      <w:start w:val="2"/>
      <w:numFmt w:val="decimalEnclosedCircle"/>
      <w:lvlText w:val="%1"/>
      <w:lvlJc w:val="left"/>
      <w:pPr>
        <w:tabs>
          <w:tab w:val="num" w:pos="560"/>
        </w:tabs>
        <w:ind w:left="5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040"/>
        </w:tabs>
        <w:ind w:left="10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460"/>
        </w:tabs>
        <w:ind w:left="14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80"/>
        </w:tabs>
        <w:ind w:left="18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00"/>
        </w:tabs>
        <w:ind w:left="23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720"/>
        </w:tabs>
        <w:ind w:left="27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140"/>
        </w:tabs>
        <w:ind w:left="31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560"/>
        </w:tabs>
        <w:ind w:left="35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980"/>
        </w:tabs>
        <w:ind w:left="3980" w:hanging="420"/>
      </w:pPr>
    </w:lvl>
  </w:abstractNum>
  <w:abstractNum w:abstractNumId="20">
    <w:nsid w:val="32EF4009"/>
    <w:multiLevelType w:val="hybridMultilevel"/>
    <w:tmpl w:val="101A128A"/>
    <w:lvl w:ilvl="0" w:tplc="14BE2C5C">
      <w:start w:val="1"/>
      <w:numFmt w:val="decimalEnclosedCircle"/>
      <w:lvlText w:val="%1"/>
      <w:lvlJc w:val="left"/>
      <w:pPr>
        <w:ind w:left="57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05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7" w:tentative="1">
      <w:start w:val="1"/>
      <w:numFmt w:val="aiueoFullWidth"/>
      <w:lvlText w:val="(%5)"/>
      <w:lvlJc w:val="left"/>
      <w:pPr>
        <w:ind w:left="231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7" w:tentative="1">
      <w:start w:val="1"/>
      <w:numFmt w:val="aiueoFullWidth"/>
      <w:lvlText w:val="(%8)"/>
      <w:lvlJc w:val="left"/>
      <w:pPr>
        <w:ind w:left="357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21">
    <w:nsid w:val="34665D90"/>
    <w:multiLevelType w:val="hybridMultilevel"/>
    <w:tmpl w:val="F27E95F8"/>
    <w:lvl w:ilvl="0" w:tplc="98047444">
      <w:start w:val="1"/>
      <w:numFmt w:val="decimalEnclosedCircle"/>
      <w:lvlText w:val="%1"/>
      <w:lvlJc w:val="left"/>
      <w:pPr>
        <w:ind w:left="603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08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3" w:hanging="420"/>
      </w:pPr>
    </w:lvl>
    <w:lvl w:ilvl="3" w:tplc="0409000F" w:tentative="1">
      <w:start w:val="1"/>
      <w:numFmt w:val="decimal"/>
      <w:lvlText w:val="%4."/>
      <w:lvlJc w:val="left"/>
      <w:pPr>
        <w:ind w:left="1923" w:hanging="420"/>
      </w:pPr>
    </w:lvl>
    <w:lvl w:ilvl="4" w:tplc="04090017" w:tentative="1">
      <w:start w:val="1"/>
      <w:numFmt w:val="aiueoFullWidth"/>
      <w:lvlText w:val="(%5)"/>
      <w:lvlJc w:val="left"/>
      <w:pPr>
        <w:ind w:left="234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3" w:hanging="420"/>
      </w:pPr>
    </w:lvl>
    <w:lvl w:ilvl="6" w:tplc="0409000F" w:tentative="1">
      <w:start w:val="1"/>
      <w:numFmt w:val="decimal"/>
      <w:lvlText w:val="%7."/>
      <w:lvlJc w:val="left"/>
      <w:pPr>
        <w:ind w:left="3183" w:hanging="420"/>
      </w:pPr>
    </w:lvl>
    <w:lvl w:ilvl="7" w:tplc="04090017" w:tentative="1">
      <w:start w:val="1"/>
      <w:numFmt w:val="aiueoFullWidth"/>
      <w:lvlText w:val="(%8)"/>
      <w:lvlJc w:val="left"/>
      <w:pPr>
        <w:ind w:left="360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3" w:hanging="420"/>
      </w:pPr>
    </w:lvl>
  </w:abstractNum>
  <w:abstractNum w:abstractNumId="22">
    <w:nsid w:val="3AB56412"/>
    <w:multiLevelType w:val="hybridMultilevel"/>
    <w:tmpl w:val="9968B1DC"/>
    <w:lvl w:ilvl="0" w:tplc="9E2201B4">
      <w:start w:val="3"/>
      <w:numFmt w:val="decimalEnclosedCircle"/>
      <w:lvlText w:val="%1"/>
      <w:lvlJc w:val="left"/>
      <w:pPr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3">
    <w:nsid w:val="3F84796B"/>
    <w:multiLevelType w:val="hybridMultilevel"/>
    <w:tmpl w:val="A4387A0C"/>
    <w:lvl w:ilvl="0" w:tplc="D1FA2396">
      <w:start w:val="1"/>
      <w:numFmt w:val="decimalFullWidth"/>
      <w:lvlText w:val="%1．"/>
      <w:lvlJc w:val="left"/>
      <w:pPr>
        <w:tabs>
          <w:tab w:val="num" w:pos="825"/>
        </w:tabs>
        <w:ind w:left="825" w:hanging="405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260"/>
        </w:tabs>
        <w:ind w:left="126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520"/>
        </w:tabs>
        <w:ind w:left="252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780"/>
        </w:tabs>
        <w:ind w:left="378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200"/>
        </w:tabs>
        <w:ind w:left="4200" w:hanging="420"/>
      </w:pPr>
    </w:lvl>
  </w:abstractNum>
  <w:abstractNum w:abstractNumId="24">
    <w:nsid w:val="411D2DEE"/>
    <w:multiLevelType w:val="hybridMultilevel"/>
    <w:tmpl w:val="9252BF16"/>
    <w:lvl w:ilvl="0" w:tplc="014AF438">
      <w:start w:val="1"/>
      <w:numFmt w:val="decimalEnclosedCircle"/>
      <w:lvlText w:val="%1"/>
      <w:lvlJc w:val="left"/>
      <w:pPr>
        <w:ind w:left="83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563" w:hanging="420"/>
      </w:pPr>
    </w:lvl>
    <w:lvl w:ilvl="2" w:tplc="04090011" w:tentative="1">
      <w:start w:val="1"/>
      <w:numFmt w:val="decimalEnclosedCircle"/>
      <w:lvlText w:val="%3"/>
      <w:lvlJc w:val="left"/>
      <w:pPr>
        <w:ind w:left="983" w:hanging="420"/>
      </w:pPr>
    </w:lvl>
    <w:lvl w:ilvl="3" w:tplc="0409000F" w:tentative="1">
      <w:start w:val="1"/>
      <w:numFmt w:val="decimal"/>
      <w:lvlText w:val="%4."/>
      <w:lvlJc w:val="left"/>
      <w:pPr>
        <w:ind w:left="1403" w:hanging="420"/>
      </w:pPr>
    </w:lvl>
    <w:lvl w:ilvl="4" w:tplc="04090017" w:tentative="1">
      <w:start w:val="1"/>
      <w:numFmt w:val="aiueoFullWidth"/>
      <w:lvlText w:val="(%5)"/>
      <w:lvlJc w:val="left"/>
      <w:pPr>
        <w:ind w:left="1823" w:hanging="420"/>
      </w:pPr>
    </w:lvl>
    <w:lvl w:ilvl="5" w:tplc="04090011" w:tentative="1">
      <w:start w:val="1"/>
      <w:numFmt w:val="decimalEnclosedCircle"/>
      <w:lvlText w:val="%6"/>
      <w:lvlJc w:val="left"/>
      <w:pPr>
        <w:ind w:left="2243" w:hanging="420"/>
      </w:pPr>
    </w:lvl>
    <w:lvl w:ilvl="6" w:tplc="0409000F" w:tentative="1">
      <w:start w:val="1"/>
      <w:numFmt w:val="decimal"/>
      <w:lvlText w:val="%7."/>
      <w:lvlJc w:val="left"/>
      <w:pPr>
        <w:ind w:left="2663" w:hanging="420"/>
      </w:pPr>
    </w:lvl>
    <w:lvl w:ilvl="7" w:tplc="04090017" w:tentative="1">
      <w:start w:val="1"/>
      <w:numFmt w:val="aiueoFullWidth"/>
      <w:lvlText w:val="(%8)"/>
      <w:lvlJc w:val="left"/>
      <w:pPr>
        <w:ind w:left="3083" w:hanging="420"/>
      </w:pPr>
    </w:lvl>
    <w:lvl w:ilvl="8" w:tplc="04090011" w:tentative="1">
      <w:start w:val="1"/>
      <w:numFmt w:val="decimalEnclosedCircle"/>
      <w:lvlText w:val="%9"/>
      <w:lvlJc w:val="left"/>
      <w:pPr>
        <w:ind w:left="3503" w:hanging="420"/>
      </w:pPr>
    </w:lvl>
  </w:abstractNum>
  <w:abstractNum w:abstractNumId="25">
    <w:nsid w:val="42B728AF"/>
    <w:multiLevelType w:val="hybridMultilevel"/>
    <w:tmpl w:val="16A4D82A"/>
    <w:lvl w:ilvl="0" w:tplc="105C066E">
      <w:start w:val="4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26">
    <w:nsid w:val="480B1778"/>
    <w:multiLevelType w:val="hybridMultilevel"/>
    <w:tmpl w:val="067861C8"/>
    <w:lvl w:ilvl="0" w:tplc="E3885B6E">
      <w:start w:val="1"/>
      <w:numFmt w:val="bullet"/>
      <w:lvlText w:val="・"/>
      <w:lvlJc w:val="left"/>
      <w:pPr>
        <w:tabs>
          <w:tab w:val="num" w:pos="922"/>
        </w:tabs>
        <w:ind w:left="922" w:hanging="36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402"/>
        </w:tabs>
        <w:ind w:left="1402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822"/>
        </w:tabs>
        <w:ind w:left="1822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242"/>
        </w:tabs>
        <w:ind w:left="2242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662"/>
        </w:tabs>
        <w:ind w:left="2662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3082"/>
        </w:tabs>
        <w:ind w:left="3082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502"/>
        </w:tabs>
        <w:ind w:left="3502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922"/>
        </w:tabs>
        <w:ind w:left="3922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342"/>
        </w:tabs>
        <w:ind w:left="4342" w:hanging="420"/>
      </w:pPr>
      <w:rPr>
        <w:rFonts w:ascii="Wingdings" w:hAnsi="Wingdings" w:cs="Wingdings" w:hint="default"/>
      </w:rPr>
    </w:lvl>
  </w:abstractNum>
  <w:abstractNum w:abstractNumId="27">
    <w:nsid w:val="48AC3CCD"/>
    <w:multiLevelType w:val="hybridMultilevel"/>
    <w:tmpl w:val="BEA8AF64"/>
    <w:lvl w:ilvl="0" w:tplc="256AC3DE">
      <w:start w:val="3"/>
      <w:numFmt w:val="bullet"/>
      <w:lvlText w:val="・"/>
      <w:lvlJc w:val="left"/>
      <w:pPr>
        <w:tabs>
          <w:tab w:val="num" w:pos="1213"/>
        </w:tabs>
        <w:ind w:left="1213" w:hanging="81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243"/>
        </w:tabs>
        <w:ind w:left="1243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663"/>
        </w:tabs>
        <w:ind w:left="1663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83"/>
        </w:tabs>
        <w:ind w:left="2083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503"/>
        </w:tabs>
        <w:ind w:left="2503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923"/>
        </w:tabs>
        <w:ind w:left="2923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43"/>
        </w:tabs>
        <w:ind w:left="3343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763"/>
        </w:tabs>
        <w:ind w:left="3763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183"/>
        </w:tabs>
        <w:ind w:left="4183" w:hanging="420"/>
      </w:pPr>
      <w:rPr>
        <w:rFonts w:ascii="Wingdings" w:hAnsi="Wingdings" w:cs="Wingdings" w:hint="default"/>
      </w:rPr>
    </w:lvl>
  </w:abstractNum>
  <w:abstractNum w:abstractNumId="28">
    <w:nsid w:val="4E671527"/>
    <w:multiLevelType w:val="hybridMultilevel"/>
    <w:tmpl w:val="EC8410FC"/>
    <w:lvl w:ilvl="0" w:tplc="57ACDBAC">
      <w:numFmt w:val="bullet"/>
      <w:lvlText w:val="・"/>
      <w:lvlJc w:val="left"/>
      <w:pPr>
        <w:tabs>
          <w:tab w:val="num" w:pos="570"/>
        </w:tabs>
        <w:ind w:left="570" w:hanging="36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050"/>
        </w:tabs>
        <w:ind w:left="105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470"/>
        </w:tabs>
        <w:ind w:left="147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90"/>
        </w:tabs>
        <w:ind w:left="189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310"/>
        </w:tabs>
        <w:ind w:left="231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730"/>
        </w:tabs>
        <w:ind w:left="273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50"/>
        </w:tabs>
        <w:ind w:left="315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570"/>
        </w:tabs>
        <w:ind w:left="357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990"/>
        </w:tabs>
        <w:ind w:left="3990" w:hanging="420"/>
      </w:pPr>
      <w:rPr>
        <w:rFonts w:ascii="Wingdings" w:hAnsi="Wingdings" w:cs="Wingdings" w:hint="default"/>
      </w:rPr>
    </w:lvl>
  </w:abstractNum>
  <w:abstractNum w:abstractNumId="29">
    <w:nsid w:val="587A1AB0"/>
    <w:multiLevelType w:val="hybridMultilevel"/>
    <w:tmpl w:val="3E8027E0"/>
    <w:lvl w:ilvl="0" w:tplc="D2B062D0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0">
    <w:nsid w:val="588B02FC"/>
    <w:multiLevelType w:val="hybridMultilevel"/>
    <w:tmpl w:val="A2FE91B0"/>
    <w:lvl w:ilvl="0" w:tplc="2DFEF3AC">
      <w:start w:val="4"/>
      <w:numFmt w:val="bullet"/>
      <w:lvlText w:val="＊"/>
      <w:lvlJc w:val="left"/>
      <w:pPr>
        <w:tabs>
          <w:tab w:val="num" w:pos="360"/>
        </w:tabs>
        <w:ind w:left="360" w:hanging="36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31">
    <w:nsid w:val="59D3477C"/>
    <w:multiLevelType w:val="hybridMultilevel"/>
    <w:tmpl w:val="B65EA6A0"/>
    <w:lvl w:ilvl="0" w:tplc="61D000CA">
      <w:start w:val="2"/>
      <w:numFmt w:val="bullet"/>
      <w:lvlText w:val="-"/>
      <w:lvlJc w:val="left"/>
      <w:pPr>
        <w:ind w:left="603" w:hanging="360"/>
      </w:pPr>
      <w:rPr>
        <w:rFonts w:ascii="Century" w:eastAsia="ＭＳ 明朝" w:hAnsi="Century" w:hint="default"/>
      </w:rPr>
    </w:lvl>
    <w:lvl w:ilvl="1" w:tplc="0409000B" w:tentative="1">
      <w:start w:val="1"/>
      <w:numFmt w:val="bullet"/>
      <w:lvlText w:val=""/>
      <w:lvlJc w:val="left"/>
      <w:pPr>
        <w:ind w:left="1083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ind w:left="1503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ind w:left="1923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ind w:left="2343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ind w:left="2763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ind w:left="3183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ind w:left="3603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ind w:left="4023" w:hanging="420"/>
      </w:pPr>
      <w:rPr>
        <w:rFonts w:ascii="Wingdings" w:hAnsi="Wingdings" w:cs="Wingdings" w:hint="default"/>
      </w:rPr>
    </w:lvl>
  </w:abstractNum>
  <w:abstractNum w:abstractNumId="32">
    <w:nsid w:val="5F2021D7"/>
    <w:multiLevelType w:val="hybridMultilevel"/>
    <w:tmpl w:val="C95C7E2E"/>
    <w:lvl w:ilvl="0" w:tplc="31144D60">
      <w:start w:val="2"/>
      <w:numFmt w:val="bullet"/>
      <w:lvlText w:val="-"/>
      <w:lvlJc w:val="left"/>
      <w:pPr>
        <w:ind w:left="360" w:hanging="360"/>
      </w:pPr>
      <w:rPr>
        <w:rFonts w:ascii="Century" w:eastAsia="ＭＳ 明朝" w:hAnsi="Century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cs="Wingdings" w:hint="default"/>
      </w:rPr>
    </w:lvl>
  </w:abstractNum>
  <w:abstractNum w:abstractNumId="33">
    <w:nsid w:val="64CC4255"/>
    <w:multiLevelType w:val="hybridMultilevel"/>
    <w:tmpl w:val="3222D294"/>
    <w:lvl w:ilvl="0" w:tplc="8780A44A">
      <w:start w:val="1"/>
      <w:numFmt w:val="bullet"/>
      <w:lvlText w:val="・"/>
      <w:lvlJc w:val="left"/>
      <w:pPr>
        <w:tabs>
          <w:tab w:val="num" w:pos="560"/>
        </w:tabs>
        <w:ind w:left="560" w:hanging="36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040"/>
        </w:tabs>
        <w:ind w:left="104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460"/>
        </w:tabs>
        <w:ind w:left="146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80"/>
        </w:tabs>
        <w:ind w:left="188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300"/>
        </w:tabs>
        <w:ind w:left="230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720"/>
        </w:tabs>
        <w:ind w:left="272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40"/>
        </w:tabs>
        <w:ind w:left="314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560"/>
        </w:tabs>
        <w:ind w:left="356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980"/>
        </w:tabs>
        <w:ind w:left="3980" w:hanging="420"/>
      </w:pPr>
      <w:rPr>
        <w:rFonts w:ascii="Wingdings" w:hAnsi="Wingdings" w:cs="Wingdings" w:hint="default"/>
      </w:rPr>
    </w:lvl>
  </w:abstractNum>
  <w:abstractNum w:abstractNumId="34">
    <w:nsid w:val="6512407A"/>
    <w:multiLevelType w:val="hybridMultilevel"/>
    <w:tmpl w:val="6BF8878E"/>
    <w:lvl w:ilvl="0" w:tplc="FD52BFC4">
      <w:numFmt w:val="bullet"/>
      <w:lvlText w:val="・"/>
      <w:lvlJc w:val="left"/>
      <w:pPr>
        <w:tabs>
          <w:tab w:val="num" w:pos="645"/>
        </w:tabs>
        <w:ind w:left="645" w:hanging="360"/>
      </w:pPr>
      <w:rPr>
        <w:rFonts w:ascii="HGP教科書体" w:eastAsia="HGP教科書体" w:hAnsi="ＭＳ ゴシック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125"/>
        </w:tabs>
        <w:ind w:left="1125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545"/>
        </w:tabs>
        <w:ind w:left="1545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5"/>
        </w:tabs>
        <w:ind w:left="1965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385"/>
        </w:tabs>
        <w:ind w:left="2385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805"/>
        </w:tabs>
        <w:ind w:left="2805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5"/>
        </w:tabs>
        <w:ind w:left="3225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645"/>
        </w:tabs>
        <w:ind w:left="3645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065"/>
        </w:tabs>
        <w:ind w:left="4065" w:hanging="420"/>
      </w:pPr>
      <w:rPr>
        <w:rFonts w:ascii="Wingdings" w:hAnsi="Wingdings" w:cs="Wingdings" w:hint="default"/>
      </w:rPr>
    </w:lvl>
  </w:abstractNum>
  <w:abstractNum w:abstractNumId="35">
    <w:nsid w:val="6AC42151"/>
    <w:multiLevelType w:val="hybridMultilevel"/>
    <w:tmpl w:val="1F241CD0"/>
    <w:lvl w:ilvl="0" w:tplc="571C67C2">
      <w:start w:val="2"/>
      <w:numFmt w:val="bullet"/>
      <w:lvlText w:val="・"/>
      <w:lvlJc w:val="left"/>
      <w:pPr>
        <w:ind w:left="360" w:hanging="360"/>
      </w:pPr>
      <w:rPr>
        <w:rFonts w:ascii="ＭＳ ゴシック" w:eastAsia="ＭＳ ゴシック" w:hAnsi="ＭＳ ゴシック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cs="Wingdings" w:hint="default"/>
      </w:rPr>
    </w:lvl>
  </w:abstractNum>
  <w:abstractNum w:abstractNumId="36">
    <w:nsid w:val="6CBE0409"/>
    <w:multiLevelType w:val="hybridMultilevel"/>
    <w:tmpl w:val="37BEC5E0"/>
    <w:lvl w:ilvl="0" w:tplc="200E0528">
      <w:start w:val="1"/>
      <w:numFmt w:val="decimalEnclosedCircle"/>
      <w:lvlText w:val="%1"/>
      <w:lvlJc w:val="left"/>
      <w:pPr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7">
    <w:nsid w:val="6EAD2118"/>
    <w:multiLevelType w:val="hybridMultilevel"/>
    <w:tmpl w:val="83420D72"/>
    <w:lvl w:ilvl="0" w:tplc="A6D85DB6">
      <w:start w:val="4"/>
      <w:numFmt w:val="decimalEnclosedCircle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8">
    <w:nsid w:val="6F6074D9"/>
    <w:multiLevelType w:val="hybridMultilevel"/>
    <w:tmpl w:val="A1AA6D88"/>
    <w:lvl w:ilvl="0" w:tplc="D898FD4A">
      <w:start w:val="1"/>
      <w:numFmt w:val="lowerLetter"/>
      <w:lvlText w:val="(%1)"/>
      <w:lvlJc w:val="left"/>
      <w:pPr>
        <w:tabs>
          <w:tab w:val="num" w:pos="659"/>
        </w:tabs>
        <w:ind w:left="659" w:hanging="375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273"/>
        </w:tabs>
        <w:ind w:left="273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693"/>
        </w:tabs>
        <w:ind w:left="693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113"/>
        </w:tabs>
        <w:ind w:left="1113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1533"/>
        </w:tabs>
        <w:ind w:left="1533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1953"/>
        </w:tabs>
        <w:ind w:left="1953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373"/>
        </w:tabs>
        <w:ind w:left="2373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2793"/>
        </w:tabs>
        <w:ind w:left="2793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213"/>
        </w:tabs>
        <w:ind w:left="3213" w:hanging="420"/>
      </w:pPr>
    </w:lvl>
  </w:abstractNum>
  <w:abstractNum w:abstractNumId="39">
    <w:nsid w:val="71785750"/>
    <w:multiLevelType w:val="hybridMultilevel"/>
    <w:tmpl w:val="B900C6FA"/>
    <w:lvl w:ilvl="0" w:tplc="A0A20DD4">
      <w:start w:val="1"/>
      <w:numFmt w:val="decimalEnclosedCircle"/>
      <w:lvlText w:val="%1"/>
      <w:lvlJc w:val="left"/>
      <w:pPr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0">
    <w:nsid w:val="727C3EA0"/>
    <w:multiLevelType w:val="hybridMultilevel"/>
    <w:tmpl w:val="067E7D48"/>
    <w:lvl w:ilvl="0" w:tplc="101C7ECE">
      <w:start w:val="1"/>
      <w:numFmt w:val="bullet"/>
      <w:lvlText w:val="・"/>
      <w:lvlJc w:val="left"/>
      <w:pPr>
        <w:tabs>
          <w:tab w:val="num" w:pos="562"/>
        </w:tabs>
        <w:ind w:left="562" w:hanging="36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042"/>
        </w:tabs>
        <w:ind w:left="1042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462"/>
        </w:tabs>
        <w:ind w:left="1462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82"/>
        </w:tabs>
        <w:ind w:left="1882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302"/>
        </w:tabs>
        <w:ind w:left="2302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722"/>
        </w:tabs>
        <w:ind w:left="2722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42"/>
        </w:tabs>
        <w:ind w:left="3142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562"/>
        </w:tabs>
        <w:ind w:left="3562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982"/>
        </w:tabs>
        <w:ind w:left="3982" w:hanging="420"/>
      </w:pPr>
      <w:rPr>
        <w:rFonts w:ascii="Wingdings" w:hAnsi="Wingdings" w:cs="Wingdings" w:hint="default"/>
      </w:rPr>
    </w:lvl>
  </w:abstractNum>
  <w:abstractNum w:abstractNumId="41">
    <w:nsid w:val="73BD5EDE"/>
    <w:multiLevelType w:val="hybridMultilevel"/>
    <w:tmpl w:val="04987D24"/>
    <w:lvl w:ilvl="0" w:tplc="01C09FB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2">
    <w:nsid w:val="79A04C27"/>
    <w:multiLevelType w:val="hybridMultilevel"/>
    <w:tmpl w:val="958ED206"/>
    <w:lvl w:ilvl="0" w:tplc="D7509474">
      <w:start w:val="2"/>
      <w:numFmt w:val="bullet"/>
      <w:lvlText w:val="・"/>
      <w:lvlJc w:val="left"/>
      <w:pPr>
        <w:ind w:left="360" w:hanging="36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cs="Wingdings" w:hint="default"/>
      </w:rPr>
    </w:lvl>
  </w:abstractNum>
  <w:abstractNum w:abstractNumId="43">
    <w:nsid w:val="7A903DC9"/>
    <w:multiLevelType w:val="hybridMultilevel"/>
    <w:tmpl w:val="7848C1B8"/>
    <w:lvl w:ilvl="0" w:tplc="A2A2A2F0">
      <w:start w:val="1"/>
      <w:numFmt w:val="bullet"/>
      <w:lvlText w:val="・"/>
      <w:lvlJc w:val="left"/>
      <w:pPr>
        <w:tabs>
          <w:tab w:val="num" w:pos="360"/>
        </w:tabs>
        <w:ind w:left="360" w:hanging="36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44">
    <w:nsid w:val="7C5A6CFC"/>
    <w:multiLevelType w:val="hybridMultilevel"/>
    <w:tmpl w:val="A852D234"/>
    <w:lvl w:ilvl="0" w:tplc="B39AB162">
      <w:start w:val="2"/>
      <w:numFmt w:val="bullet"/>
      <w:lvlText w:val="○"/>
      <w:lvlJc w:val="left"/>
      <w:pPr>
        <w:tabs>
          <w:tab w:val="num" w:pos="360"/>
        </w:tabs>
        <w:ind w:left="360" w:hanging="36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45">
    <w:nsid w:val="7F5A7C06"/>
    <w:multiLevelType w:val="hybridMultilevel"/>
    <w:tmpl w:val="9D6245D8"/>
    <w:lvl w:ilvl="0" w:tplc="195C3D92">
      <w:start w:val="6"/>
      <w:numFmt w:val="bullet"/>
      <w:lvlText w:val="○"/>
      <w:lvlJc w:val="left"/>
      <w:pPr>
        <w:ind w:left="360" w:hanging="360"/>
      </w:pPr>
      <w:rPr>
        <w:rFonts w:ascii="ＭＳ ゴシック" w:eastAsia="ＭＳ ゴシック" w:hAnsi="ＭＳ ゴシック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cs="Wingdings" w:hint="default"/>
      </w:rPr>
    </w:lvl>
  </w:abstractNum>
  <w:num w:numId="1">
    <w:abstractNumId w:val="45"/>
  </w:num>
  <w:num w:numId="2">
    <w:abstractNumId w:val="36"/>
  </w:num>
  <w:num w:numId="3">
    <w:abstractNumId w:val="39"/>
  </w:num>
  <w:num w:numId="4">
    <w:abstractNumId w:val="1"/>
  </w:num>
  <w:num w:numId="5">
    <w:abstractNumId w:val="3"/>
  </w:num>
  <w:num w:numId="6">
    <w:abstractNumId w:val="16"/>
  </w:num>
  <w:num w:numId="7">
    <w:abstractNumId w:val="2"/>
  </w:num>
  <w:num w:numId="8">
    <w:abstractNumId w:val="0"/>
  </w:num>
  <w:num w:numId="9">
    <w:abstractNumId w:val="14"/>
  </w:num>
  <w:num w:numId="10">
    <w:abstractNumId w:val="41"/>
  </w:num>
  <w:num w:numId="11">
    <w:abstractNumId w:val="25"/>
  </w:num>
  <w:num w:numId="12">
    <w:abstractNumId w:val="33"/>
  </w:num>
  <w:num w:numId="13">
    <w:abstractNumId w:val="6"/>
  </w:num>
  <w:num w:numId="14">
    <w:abstractNumId w:val="29"/>
  </w:num>
  <w:num w:numId="15">
    <w:abstractNumId w:val="30"/>
  </w:num>
  <w:num w:numId="16">
    <w:abstractNumId w:val="37"/>
  </w:num>
  <w:num w:numId="17">
    <w:abstractNumId w:val="38"/>
  </w:num>
  <w:num w:numId="18">
    <w:abstractNumId w:val="5"/>
  </w:num>
  <w:num w:numId="19">
    <w:abstractNumId w:val="19"/>
  </w:num>
  <w:num w:numId="20">
    <w:abstractNumId w:val="8"/>
  </w:num>
  <w:num w:numId="21">
    <w:abstractNumId w:val="27"/>
  </w:num>
  <w:num w:numId="22">
    <w:abstractNumId w:val="18"/>
  </w:num>
  <w:num w:numId="23">
    <w:abstractNumId w:val="9"/>
  </w:num>
  <w:num w:numId="24">
    <w:abstractNumId w:val="10"/>
  </w:num>
  <w:num w:numId="25">
    <w:abstractNumId w:val="31"/>
  </w:num>
  <w:num w:numId="26">
    <w:abstractNumId w:val="32"/>
  </w:num>
  <w:num w:numId="27">
    <w:abstractNumId w:val="35"/>
  </w:num>
  <w:num w:numId="28">
    <w:abstractNumId w:val="21"/>
  </w:num>
  <w:num w:numId="29">
    <w:abstractNumId w:val="17"/>
  </w:num>
  <w:num w:numId="30">
    <w:abstractNumId w:val="22"/>
  </w:num>
  <w:num w:numId="31">
    <w:abstractNumId w:val="7"/>
  </w:num>
  <w:num w:numId="32">
    <w:abstractNumId w:val="20"/>
  </w:num>
  <w:num w:numId="33">
    <w:abstractNumId w:val="40"/>
  </w:num>
  <w:num w:numId="34">
    <w:abstractNumId w:val="12"/>
  </w:num>
  <w:num w:numId="35">
    <w:abstractNumId w:val="15"/>
  </w:num>
  <w:num w:numId="36">
    <w:abstractNumId w:val="11"/>
  </w:num>
  <w:num w:numId="37">
    <w:abstractNumId w:val="28"/>
  </w:num>
  <w:num w:numId="38">
    <w:abstractNumId w:val="26"/>
  </w:num>
  <w:num w:numId="39">
    <w:abstractNumId w:val="43"/>
  </w:num>
  <w:num w:numId="40">
    <w:abstractNumId w:val="4"/>
  </w:num>
  <w:num w:numId="41">
    <w:abstractNumId w:val="42"/>
  </w:num>
  <w:num w:numId="42">
    <w:abstractNumId w:val="44"/>
  </w:num>
  <w:num w:numId="43">
    <w:abstractNumId w:val="23"/>
  </w:num>
  <w:num w:numId="44">
    <w:abstractNumId w:val="13"/>
  </w:num>
  <w:num w:numId="45">
    <w:abstractNumId w:val="24"/>
  </w:num>
  <w:num w:numId="46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embedSystemFonts/>
  <w:bordersDoNotSurroundHeader/>
  <w:bordersDoNotSurroundFooter/>
  <w:proofState w:spelling="clean" w:grammar="dirty"/>
  <w:defaultTabStop w:val="840"/>
  <w:drawingGridHorizontalSpacing w:val="213"/>
  <w:drawingGridVerticalSpacing w:val="365"/>
  <w:displayHorizontalDrawingGridEvery w:val="0"/>
  <w:characterSpacingControl w:val="compressPunctuation"/>
  <w:doNotValidateAgainstSchema/>
  <w:doNotDemarcateInvalidXml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549EC"/>
    <w:rsid w:val="00004550"/>
    <w:rsid w:val="00007AEA"/>
    <w:rsid w:val="00012DBB"/>
    <w:rsid w:val="00022F9A"/>
    <w:rsid w:val="0002666C"/>
    <w:rsid w:val="00027B2A"/>
    <w:rsid w:val="00027C8A"/>
    <w:rsid w:val="00036E86"/>
    <w:rsid w:val="00037581"/>
    <w:rsid w:val="00037DBB"/>
    <w:rsid w:val="000415B8"/>
    <w:rsid w:val="00042071"/>
    <w:rsid w:val="000444B2"/>
    <w:rsid w:val="00057367"/>
    <w:rsid w:val="00061ED6"/>
    <w:rsid w:val="00070D72"/>
    <w:rsid w:val="0007153C"/>
    <w:rsid w:val="00074450"/>
    <w:rsid w:val="0007509B"/>
    <w:rsid w:val="00082156"/>
    <w:rsid w:val="00086F5F"/>
    <w:rsid w:val="00090088"/>
    <w:rsid w:val="0009103A"/>
    <w:rsid w:val="0009775A"/>
    <w:rsid w:val="000A10B6"/>
    <w:rsid w:val="000A48DE"/>
    <w:rsid w:val="000A64ED"/>
    <w:rsid w:val="000A6658"/>
    <w:rsid w:val="000C65C6"/>
    <w:rsid w:val="000D6405"/>
    <w:rsid w:val="000D767F"/>
    <w:rsid w:val="000E7125"/>
    <w:rsid w:val="001042D5"/>
    <w:rsid w:val="001162A5"/>
    <w:rsid w:val="00122B0C"/>
    <w:rsid w:val="0012717B"/>
    <w:rsid w:val="00135FB1"/>
    <w:rsid w:val="0013619A"/>
    <w:rsid w:val="001401CE"/>
    <w:rsid w:val="00141B1D"/>
    <w:rsid w:val="0014255E"/>
    <w:rsid w:val="00143B4D"/>
    <w:rsid w:val="0014541C"/>
    <w:rsid w:val="001454F1"/>
    <w:rsid w:val="0015386D"/>
    <w:rsid w:val="00153AC3"/>
    <w:rsid w:val="00157ED8"/>
    <w:rsid w:val="001623C8"/>
    <w:rsid w:val="00163ABA"/>
    <w:rsid w:val="00167204"/>
    <w:rsid w:val="0016758B"/>
    <w:rsid w:val="00171FD9"/>
    <w:rsid w:val="00172A26"/>
    <w:rsid w:val="00177A33"/>
    <w:rsid w:val="00177FCB"/>
    <w:rsid w:val="001823E7"/>
    <w:rsid w:val="00183ED3"/>
    <w:rsid w:val="00186745"/>
    <w:rsid w:val="00191AE1"/>
    <w:rsid w:val="00192586"/>
    <w:rsid w:val="001A1B83"/>
    <w:rsid w:val="001B099E"/>
    <w:rsid w:val="001B207E"/>
    <w:rsid w:val="001B2F7B"/>
    <w:rsid w:val="001B5F85"/>
    <w:rsid w:val="001B722D"/>
    <w:rsid w:val="001D5A6B"/>
    <w:rsid w:val="001E4F73"/>
    <w:rsid w:val="001E6A8F"/>
    <w:rsid w:val="001F054D"/>
    <w:rsid w:val="00205CD0"/>
    <w:rsid w:val="0021168B"/>
    <w:rsid w:val="002177C9"/>
    <w:rsid w:val="00222E10"/>
    <w:rsid w:val="0024047D"/>
    <w:rsid w:val="002455B3"/>
    <w:rsid w:val="002557D8"/>
    <w:rsid w:val="00256606"/>
    <w:rsid w:val="002621C8"/>
    <w:rsid w:val="00262554"/>
    <w:rsid w:val="002712E1"/>
    <w:rsid w:val="00273F56"/>
    <w:rsid w:val="00283EE1"/>
    <w:rsid w:val="00285D0B"/>
    <w:rsid w:val="0029632D"/>
    <w:rsid w:val="00297189"/>
    <w:rsid w:val="002A042C"/>
    <w:rsid w:val="002B7602"/>
    <w:rsid w:val="002D1C05"/>
    <w:rsid w:val="002E221C"/>
    <w:rsid w:val="002E5AA4"/>
    <w:rsid w:val="002E7CD7"/>
    <w:rsid w:val="002F1444"/>
    <w:rsid w:val="002F28E2"/>
    <w:rsid w:val="002F4134"/>
    <w:rsid w:val="002F6AF5"/>
    <w:rsid w:val="002F7925"/>
    <w:rsid w:val="00300098"/>
    <w:rsid w:val="00307113"/>
    <w:rsid w:val="0030756D"/>
    <w:rsid w:val="00311327"/>
    <w:rsid w:val="0031633F"/>
    <w:rsid w:val="00330509"/>
    <w:rsid w:val="003452AF"/>
    <w:rsid w:val="003461AE"/>
    <w:rsid w:val="00350185"/>
    <w:rsid w:val="00364A00"/>
    <w:rsid w:val="00370BF9"/>
    <w:rsid w:val="003829EC"/>
    <w:rsid w:val="00386A3C"/>
    <w:rsid w:val="003A2061"/>
    <w:rsid w:val="003A7720"/>
    <w:rsid w:val="003B0FD6"/>
    <w:rsid w:val="003B599F"/>
    <w:rsid w:val="003C01B4"/>
    <w:rsid w:val="003D774F"/>
    <w:rsid w:val="003F496A"/>
    <w:rsid w:val="00405631"/>
    <w:rsid w:val="00407A5F"/>
    <w:rsid w:val="00410FD1"/>
    <w:rsid w:val="004266ED"/>
    <w:rsid w:val="0042702C"/>
    <w:rsid w:val="00442F4A"/>
    <w:rsid w:val="00451871"/>
    <w:rsid w:val="004549EC"/>
    <w:rsid w:val="00463C50"/>
    <w:rsid w:val="004677BB"/>
    <w:rsid w:val="004730A8"/>
    <w:rsid w:val="00475376"/>
    <w:rsid w:val="00481AC2"/>
    <w:rsid w:val="0049156D"/>
    <w:rsid w:val="00491E5A"/>
    <w:rsid w:val="00494B05"/>
    <w:rsid w:val="0049605B"/>
    <w:rsid w:val="00497922"/>
    <w:rsid w:val="004A27B1"/>
    <w:rsid w:val="004A6986"/>
    <w:rsid w:val="004A719F"/>
    <w:rsid w:val="004B0B13"/>
    <w:rsid w:val="004C16BA"/>
    <w:rsid w:val="004D6C08"/>
    <w:rsid w:val="004D75E8"/>
    <w:rsid w:val="004E3413"/>
    <w:rsid w:val="004E7D31"/>
    <w:rsid w:val="004F388B"/>
    <w:rsid w:val="0050471B"/>
    <w:rsid w:val="00506301"/>
    <w:rsid w:val="00516488"/>
    <w:rsid w:val="00527D44"/>
    <w:rsid w:val="00541E4E"/>
    <w:rsid w:val="005567EB"/>
    <w:rsid w:val="00567934"/>
    <w:rsid w:val="0057222D"/>
    <w:rsid w:val="00575A67"/>
    <w:rsid w:val="005816DB"/>
    <w:rsid w:val="00581AC7"/>
    <w:rsid w:val="0058708F"/>
    <w:rsid w:val="00596C00"/>
    <w:rsid w:val="005A0A4A"/>
    <w:rsid w:val="005B40EC"/>
    <w:rsid w:val="005C1F55"/>
    <w:rsid w:val="005C2EC9"/>
    <w:rsid w:val="005C4357"/>
    <w:rsid w:val="005C6421"/>
    <w:rsid w:val="005D103D"/>
    <w:rsid w:val="005D7839"/>
    <w:rsid w:val="005E0CFC"/>
    <w:rsid w:val="005F0346"/>
    <w:rsid w:val="006177FC"/>
    <w:rsid w:val="00621BE1"/>
    <w:rsid w:val="00625A21"/>
    <w:rsid w:val="00632108"/>
    <w:rsid w:val="00644B7E"/>
    <w:rsid w:val="00662384"/>
    <w:rsid w:val="00663834"/>
    <w:rsid w:val="00664048"/>
    <w:rsid w:val="006730CA"/>
    <w:rsid w:val="00684E46"/>
    <w:rsid w:val="00690D67"/>
    <w:rsid w:val="006B6216"/>
    <w:rsid w:val="006B66F0"/>
    <w:rsid w:val="006D0709"/>
    <w:rsid w:val="006E30A9"/>
    <w:rsid w:val="006F337D"/>
    <w:rsid w:val="006F7B87"/>
    <w:rsid w:val="00713AC5"/>
    <w:rsid w:val="0071789A"/>
    <w:rsid w:val="00720843"/>
    <w:rsid w:val="00723ED0"/>
    <w:rsid w:val="00732FA4"/>
    <w:rsid w:val="007369B6"/>
    <w:rsid w:val="00737181"/>
    <w:rsid w:val="00745E91"/>
    <w:rsid w:val="007460EB"/>
    <w:rsid w:val="00755DC5"/>
    <w:rsid w:val="0076403E"/>
    <w:rsid w:val="00770514"/>
    <w:rsid w:val="00772A94"/>
    <w:rsid w:val="00780ED9"/>
    <w:rsid w:val="007852E0"/>
    <w:rsid w:val="007873B8"/>
    <w:rsid w:val="00793F08"/>
    <w:rsid w:val="00797E59"/>
    <w:rsid w:val="007B3C86"/>
    <w:rsid w:val="007B3CB1"/>
    <w:rsid w:val="007B3D22"/>
    <w:rsid w:val="007C29CF"/>
    <w:rsid w:val="007C489D"/>
    <w:rsid w:val="007C4E06"/>
    <w:rsid w:val="007D4EE0"/>
    <w:rsid w:val="007E27EB"/>
    <w:rsid w:val="007E3A67"/>
    <w:rsid w:val="007E49FB"/>
    <w:rsid w:val="007E64B1"/>
    <w:rsid w:val="008112C7"/>
    <w:rsid w:val="00812E9C"/>
    <w:rsid w:val="00830D87"/>
    <w:rsid w:val="008317AD"/>
    <w:rsid w:val="00832A8F"/>
    <w:rsid w:val="0083561C"/>
    <w:rsid w:val="0084038F"/>
    <w:rsid w:val="00840E35"/>
    <w:rsid w:val="00841C58"/>
    <w:rsid w:val="00844C3C"/>
    <w:rsid w:val="008455B9"/>
    <w:rsid w:val="008719A7"/>
    <w:rsid w:val="00873AD3"/>
    <w:rsid w:val="00877B02"/>
    <w:rsid w:val="00881BAC"/>
    <w:rsid w:val="00887270"/>
    <w:rsid w:val="008924A8"/>
    <w:rsid w:val="008950DC"/>
    <w:rsid w:val="00895B7E"/>
    <w:rsid w:val="008B3672"/>
    <w:rsid w:val="008B6BCA"/>
    <w:rsid w:val="008C152A"/>
    <w:rsid w:val="008C1EFA"/>
    <w:rsid w:val="008D4576"/>
    <w:rsid w:val="008E1DE8"/>
    <w:rsid w:val="008E288C"/>
    <w:rsid w:val="008E5D7C"/>
    <w:rsid w:val="008F1E27"/>
    <w:rsid w:val="00901794"/>
    <w:rsid w:val="0090596C"/>
    <w:rsid w:val="0091435F"/>
    <w:rsid w:val="00922D6D"/>
    <w:rsid w:val="00923C80"/>
    <w:rsid w:val="00935A9B"/>
    <w:rsid w:val="00945D69"/>
    <w:rsid w:val="0095076D"/>
    <w:rsid w:val="00952DBB"/>
    <w:rsid w:val="00961143"/>
    <w:rsid w:val="00964532"/>
    <w:rsid w:val="00965CA6"/>
    <w:rsid w:val="009716E4"/>
    <w:rsid w:val="00972F1F"/>
    <w:rsid w:val="009835E3"/>
    <w:rsid w:val="00984AFB"/>
    <w:rsid w:val="009927B7"/>
    <w:rsid w:val="009A458A"/>
    <w:rsid w:val="009A54B1"/>
    <w:rsid w:val="009A7C46"/>
    <w:rsid w:val="009B4D69"/>
    <w:rsid w:val="009C00BE"/>
    <w:rsid w:val="009C5FAE"/>
    <w:rsid w:val="009D0463"/>
    <w:rsid w:val="009D05B9"/>
    <w:rsid w:val="009D095D"/>
    <w:rsid w:val="009D57F1"/>
    <w:rsid w:val="009D706D"/>
    <w:rsid w:val="009F4566"/>
    <w:rsid w:val="00A00AA5"/>
    <w:rsid w:val="00A03F8A"/>
    <w:rsid w:val="00A06AE0"/>
    <w:rsid w:val="00A17891"/>
    <w:rsid w:val="00A2409C"/>
    <w:rsid w:val="00A24CD6"/>
    <w:rsid w:val="00A30EBC"/>
    <w:rsid w:val="00A33BB0"/>
    <w:rsid w:val="00A6549A"/>
    <w:rsid w:val="00A66D3E"/>
    <w:rsid w:val="00A6785C"/>
    <w:rsid w:val="00A817D0"/>
    <w:rsid w:val="00A90ACB"/>
    <w:rsid w:val="00A956A4"/>
    <w:rsid w:val="00AA3713"/>
    <w:rsid w:val="00AA3A42"/>
    <w:rsid w:val="00AB1D78"/>
    <w:rsid w:val="00AB4EF9"/>
    <w:rsid w:val="00AD217D"/>
    <w:rsid w:val="00AD5EFE"/>
    <w:rsid w:val="00AD7DD2"/>
    <w:rsid w:val="00AE178F"/>
    <w:rsid w:val="00AE6997"/>
    <w:rsid w:val="00AF681E"/>
    <w:rsid w:val="00B16EEE"/>
    <w:rsid w:val="00B20005"/>
    <w:rsid w:val="00B23AAE"/>
    <w:rsid w:val="00B446AE"/>
    <w:rsid w:val="00B451DA"/>
    <w:rsid w:val="00B46CB7"/>
    <w:rsid w:val="00B766D0"/>
    <w:rsid w:val="00B76FE3"/>
    <w:rsid w:val="00B905C2"/>
    <w:rsid w:val="00B91335"/>
    <w:rsid w:val="00BC5053"/>
    <w:rsid w:val="00BC5090"/>
    <w:rsid w:val="00BC6826"/>
    <w:rsid w:val="00BE3F9F"/>
    <w:rsid w:val="00BE7D1D"/>
    <w:rsid w:val="00BF0182"/>
    <w:rsid w:val="00BF3017"/>
    <w:rsid w:val="00BF7401"/>
    <w:rsid w:val="00BF76CF"/>
    <w:rsid w:val="00C13048"/>
    <w:rsid w:val="00C22FBC"/>
    <w:rsid w:val="00C425EC"/>
    <w:rsid w:val="00C459AB"/>
    <w:rsid w:val="00C62658"/>
    <w:rsid w:val="00C66173"/>
    <w:rsid w:val="00C669B1"/>
    <w:rsid w:val="00C73750"/>
    <w:rsid w:val="00C92F85"/>
    <w:rsid w:val="00C94E3D"/>
    <w:rsid w:val="00CA304F"/>
    <w:rsid w:val="00CB55B6"/>
    <w:rsid w:val="00CB6F82"/>
    <w:rsid w:val="00CE5B25"/>
    <w:rsid w:val="00CE620E"/>
    <w:rsid w:val="00D12324"/>
    <w:rsid w:val="00D2665B"/>
    <w:rsid w:val="00D71C1F"/>
    <w:rsid w:val="00D72DF0"/>
    <w:rsid w:val="00D83A1E"/>
    <w:rsid w:val="00D84412"/>
    <w:rsid w:val="00D90C1B"/>
    <w:rsid w:val="00D96DD7"/>
    <w:rsid w:val="00DA0C28"/>
    <w:rsid w:val="00DA2514"/>
    <w:rsid w:val="00DA5B60"/>
    <w:rsid w:val="00DB6551"/>
    <w:rsid w:val="00DC1F97"/>
    <w:rsid w:val="00DF30CC"/>
    <w:rsid w:val="00DF693E"/>
    <w:rsid w:val="00DF794C"/>
    <w:rsid w:val="00E0037A"/>
    <w:rsid w:val="00E02682"/>
    <w:rsid w:val="00E124EB"/>
    <w:rsid w:val="00E22C70"/>
    <w:rsid w:val="00E405F6"/>
    <w:rsid w:val="00E415D4"/>
    <w:rsid w:val="00E41665"/>
    <w:rsid w:val="00E532A1"/>
    <w:rsid w:val="00E55E7F"/>
    <w:rsid w:val="00E615D0"/>
    <w:rsid w:val="00E6511F"/>
    <w:rsid w:val="00E651ED"/>
    <w:rsid w:val="00E661EE"/>
    <w:rsid w:val="00E757C4"/>
    <w:rsid w:val="00E91457"/>
    <w:rsid w:val="00EA4991"/>
    <w:rsid w:val="00EA5231"/>
    <w:rsid w:val="00EC5788"/>
    <w:rsid w:val="00ED75D6"/>
    <w:rsid w:val="00EF0E5E"/>
    <w:rsid w:val="00F01673"/>
    <w:rsid w:val="00F022FE"/>
    <w:rsid w:val="00F16EB3"/>
    <w:rsid w:val="00F22C59"/>
    <w:rsid w:val="00F22D76"/>
    <w:rsid w:val="00F2423F"/>
    <w:rsid w:val="00F36778"/>
    <w:rsid w:val="00F36BCF"/>
    <w:rsid w:val="00F37D6E"/>
    <w:rsid w:val="00F45D89"/>
    <w:rsid w:val="00F5743D"/>
    <w:rsid w:val="00F614D6"/>
    <w:rsid w:val="00F7242C"/>
    <w:rsid w:val="00F844E5"/>
    <w:rsid w:val="00F84FA0"/>
    <w:rsid w:val="00F904B3"/>
    <w:rsid w:val="00F9384A"/>
    <w:rsid w:val="00F93C1D"/>
    <w:rsid w:val="00F95ECF"/>
    <w:rsid w:val="00FB4A30"/>
    <w:rsid w:val="00FC4590"/>
    <w:rsid w:val="00FD2739"/>
    <w:rsid w:val="00FD373E"/>
    <w:rsid w:val="00FD3EF2"/>
    <w:rsid w:val="00FD772B"/>
    <w:rsid w:val="00FE0C0C"/>
    <w:rsid w:val="00FE125B"/>
    <w:rsid w:val="00FE7910"/>
    <w:rsid w:val="00FF2BA7"/>
    <w:rsid w:val="00FF60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9C4F757D-40DA-43F0-8722-448E39E9B7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" w:eastAsia="ＭＳ 明朝" w:hAnsi="Century" w:cs="Times New Roman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/>
    <w:lsdException w:name="header" w:semiHidden="1"/>
    <w:lsdException w:name="footer" w:semiHidden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/>
    <w:lsdException w:name="line number" w:semiHidden="1" w:unhideWhenUsed="1"/>
    <w:lsdException w:name="page number" w:semiHidden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/>
    <w:lsdException w:name="Strong" w:uiPriority="22" w:qFormat="1"/>
    <w:lsdException w:name="Emphasis" w:uiPriority="20" w:qFormat="1"/>
    <w:lsdException w:name="Document Map" w:semiHidden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55DC5"/>
    <w:pPr>
      <w:widowControl w:val="0"/>
      <w:jc w:val="both"/>
    </w:pPr>
    <w:rPr>
      <w:rFonts w:cs="Century"/>
      <w:szCs w:val="21"/>
    </w:rPr>
  </w:style>
  <w:style w:type="paragraph" w:styleId="1">
    <w:name w:val="heading 1"/>
    <w:basedOn w:val="a"/>
    <w:link w:val="10"/>
    <w:uiPriority w:val="99"/>
    <w:qFormat/>
    <w:rsid w:val="006E30A9"/>
    <w:pPr>
      <w:widowControl/>
      <w:spacing w:before="100" w:beforeAutospacing="1" w:after="100" w:afterAutospacing="1"/>
      <w:jc w:val="left"/>
      <w:outlineLvl w:val="0"/>
    </w:pPr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9"/>
    <w:rsid w:val="006E30A9"/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paragraph" w:styleId="a3">
    <w:name w:val="Balloon Text"/>
    <w:basedOn w:val="a"/>
    <w:link w:val="a4"/>
    <w:uiPriority w:val="99"/>
    <w:semiHidden/>
    <w:rsid w:val="001401CE"/>
    <w:rPr>
      <w:rFonts w:ascii="Arial" w:eastAsia="ＭＳ ゴシック" w:hAnsi="Arial" w:cs="Arial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1401CE"/>
    <w:rPr>
      <w:rFonts w:ascii="Arial" w:eastAsia="ＭＳ ゴシック" w:hAnsi="Arial" w:cs="Arial"/>
      <w:sz w:val="18"/>
      <w:szCs w:val="18"/>
    </w:rPr>
  </w:style>
  <w:style w:type="paragraph" w:styleId="a5">
    <w:name w:val="header"/>
    <w:basedOn w:val="a"/>
    <w:link w:val="a6"/>
    <w:uiPriority w:val="99"/>
    <w:rsid w:val="008E1D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8E1DE8"/>
  </w:style>
  <w:style w:type="paragraph" w:styleId="a7">
    <w:name w:val="footer"/>
    <w:basedOn w:val="a"/>
    <w:link w:val="a8"/>
    <w:uiPriority w:val="99"/>
    <w:rsid w:val="008E1DE8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8E1DE8"/>
  </w:style>
  <w:style w:type="paragraph" w:styleId="a9">
    <w:name w:val="List Paragraph"/>
    <w:basedOn w:val="a"/>
    <w:uiPriority w:val="99"/>
    <w:qFormat/>
    <w:rsid w:val="00922D6D"/>
    <w:pPr>
      <w:ind w:leftChars="400" w:left="840"/>
    </w:pPr>
  </w:style>
  <w:style w:type="character" w:styleId="aa">
    <w:name w:val="annotation reference"/>
    <w:basedOn w:val="a0"/>
    <w:uiPriority w:val="99"/>
    <w:semiHidden/>
    <w:rsid w:val="00122B0C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rsid w:val="00122B0C"/>
    <w:pPr>
      <w:jc w:val="left"/>
    </w:pPr>
  </w:style>
  <w:style w:type="character" w:customStyle="1" w:styleId="ac">
    <w:name w:val="コメント文字列 (文字)"/>
    <w:basedOn w:val="a0"/>
    <w:link w:val="ab"/>
    <w:uiPriority w:val="99"/>
    <w:semiHidden/>
    <w:rsid w:val="00122B0C"/>
    <w:rPr>
      <w:rFonts w:ascii="Century" w:eastAsia="ＭＳ 明朝" w:hAnsi="Century" w:cs="Century"/>
    </w:rPr>
  </w:style>
  <w:style w:type="paragraph" w:styleId="ad">
    <w:name w:val="annotation subject"/>
    <w:basedOn w:val="ab"/>
    <w:next w:val="ab"/>
    <w:link w:val="ae"/>
    <w:uiPriority w:val="99"/>
    <w:semiHidden/>
    <w:rsid w:val="00122B0C"/>
    <w:rPr>
      <w:b/>
      <w:bCs/>
    </w:rPr>
  </w:style>
  <w:style w:type="character" w:customStyle="1" w:styleId="ae">
    <w:name w:val="コメント内容 (文字)"/>
    <w:basedOn w:val="ac"/>
    <w:link w:val="ad"/>
    <w:uiPriority w:val="99"/>
    <w:semiHidden/>
    <w:rsid w:val="00122B0C"/>
    <w:rPr>
      <w:rFonts w:ascii="Century" w:eastAsia="ＭＳ 明朝" w:hAnsi="Century" w:cs="Century"/>
      <w:b/>
      <w:bCs/>
    </w:rPr>
  </w:style>
  <w:style w:type="character" w:styleId="af">
    <w:name w:val="Hyperlink"/>
    <w:basedOn w:val="a0"/>
    <w:uiPriority w:val="99"/>
    <w:rsid w:val="00122B0C"/>
    <w:rPr>
      <w:color w:val="0000FF"/>
      <w:u w:val="single"/>
    </w:rPr>
  </w:style>
  <w:style w:type="character" w:styleId="af0">
    <w:name w:val="page number"/>
    <w:basedOn w:val="a0"/>
    <w:uiPriority w:val="99"/>
    <w:rsid w:val="00122B0C"/>
  </w:style>
  <w:style w:type="character" w:styleId="af1">
    <w:name w:val="FollowedHyperlink"/>
    <w:basedOn w:val="a0"/>
    <w:uiPriority w:val="99"/>
    <w:rsid w:val="00122B0C"/>
    <w:rPr>
      <w:color w:val="800080"/>
      <w:u w:val="single"/>
    </w:rPr>
  </w:style>
  <w:style w:type="paragraph" w:styleId="af2">
    <w:name w:val="Document Map"/>
    <w:basedOn w:val="a"/>
    <w:link w:val="af3"/>
    <w:uiPriority w:val="99"/>
    <w:semiHidden/>
    <w:rsid w:val="00122B0C"/>
    <w:pPr>
      <w:shd w:val="clear" w:color="auto" w:fill="000080"/>
    </w:pPr>
    <w:rPr>
      <w:rFonts w:ascii="Arial" w:eastAsia="ＭＳ ゴシック" w:hAnsi="Arial" w:cs="Arial"/>
    </w:rPr>
  </w:style>
  <w:style w:type="character" w:customStyle="1" w:styleId="af3">
    <w:name w:val="見出しマップ (文字)"/>
    <w:basedOn w:val="a0"/>
    <w:link w:val="af2"/>
    <w:uiPriority w:val="99"/>
    <w:semiHidden/>
    <w:rsid w:val="00122B0C"/>
    <w:rPr>
      <w:rFonts w:ascii="Arial" w:eastAsia="ＭＳ ゴシック" w:hAnsi="Arial" w:cs="Arial"/>
      <w:shd w:val="clear" w:color="auto" w:fill="000080"/>
    </w:rPr>
  </w:style>
  <w:style w:type="paragraph" w:customStyle="1" w:styleId="Pa24">
    <w:name w:val="Pa24"/>
    <w:basedOn w:val="a"/>
    <w:next w:val="a"/>
    <w:uiPriority w:val="99"/>
    <w:rsid w:val="00122B0C"/>
    <w:pPr>
      <w:autoSpaceDE w:val="0"/>
      <w:autoSpaceDN w:val="0"/>
      <w:adjustRightInd w:val="0"/>
      <w:spacing w:after="40" w:line="201" w:lineRule="atLeast"/>
      <w:jc w:val="left"/>
    </w:pPr>
    <w:rPr>
      <w:rFonts w:ascii="" w:eastAsia="" w:cs=""/>
      <w:kern w:val="0"/>
      <w:sz w:val="24"/>
      <w:szCs w:val="24"/>
    </w:rPr>
  </w:style>
  <w:style w:type="paragraph" w:customStyle="1" w:styleId="Pa9">
    <w:name w:val="Pa9"/>
    <w:basedOn w:val="a"/>
    <w:next w:val="a"/>
    <w:uiPriority w:val="99"/>
    <w:rsid w:val="00122B0C"/>
    <w:pPr>
      <w:autoSpaceDE w:val="0"/>
      <w:autoSpaceDN w:val="0"/>
      <w:adjustRightInd w:val="0"/>
      <w:spacing w:line="171" w:lineRule="atLeast"/>
      <w:jc w:val="left"/>
    </w:pPr>
    <w:rPr>
      <w:rFonts w:ascii="" w:eastAsia="" w:cs=""/>
      <w:kern w:val="0"/>
      <w:sz w:val="24"/>
      <w:szCs w:val="24"/>
    </w:rPr>
  </w:style>
  <w:style w:type="paragraph" w:customStyle="1" w:styleId="Pa10">
    <w:name w:val="Pa10"/>
    <w:basedOn w:val="a"/>
    <w:next w:val="a"/>
    <w:uiPriority w:val="99"/>
    <w:rsid w:val="00122B0C"/>
    <w:pPr>
      <w:autoSpaceDE w:val="0"/>
      <w:autoSpaceDN w:val="0"/>
      <w:adjustRightInd w:val="0"/>
      <w:spacing w:line="171" w:lineRule="atLeast"/>
      <w:jc w:val="left"/>
    </w:pPr>
    <w:rPr>
      <w:rFonts w:ascii="Optima LT Std DemiBold" w:eastAsia="Optima LT Std DemiBold" w:cs="Optima LT Std DemiBold"/>
      <w:kern w:val="0"/>
      <w:sz w:val="24"/>
      <w:szCs w:val="24"/>
    </w:rPr>
  </w:style>
  <w:style w:type="table" w:styleId="af4">
    <w:name w:val="Table Grid"/>
    <w:basedOn w:val="a1"/>
    <w:uiPriority w:val="99"/>
    <w:rsid w:val="00122B0C"/>
    <w:rPr>
      <w:rFonts w:cs="Century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Address"/>
    <w:basedOn w:val="a"/>
    <w:link w:val="HTML0"/>
    <w:uiPriority w:val="99"/>
    <w:rsid w:val="00122B0C"/>
    <w:pPr>
      <w:widowControl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HTML0">
    <w:name w:val="HTML アドレス (文字)"/>
    <w:basedOn w:val="a0"/>
    <w:link w:val="HTML"/>
    <w:uiPriority w:val="99"/>
    <w:rsid w:val="00122B0C"/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mdendview01cite01label2">
    <w:name w:val="mdendview01cite01label2"/>
    <w:basedOn w:val="a0"/>
    <w:uiPriority w:val="99"/>
    <w:rsid w:val="00122B0C"/>
  </w:style>
  <w:style w:type="character" w:customStyle="1" w:styleId="mdendview01cite01txt">
    <w:name w:val="mdendview01cite01txt"/>
    <w:basedOn w:val="a0"/>
    <w:uiPriority w:val="99"/>
    <w:rsid w:val="00122B0C"/>
  </w:style>
  <w:style w:type="character" w:customStyle="1" w:styleId="note1">
    <w:name w:val="note1"/>
    <w:basedOn w:val="a0"/>
    <w:uiPriority w:val="99"/>
    <w:rsid w:val="00122B0C"/>
    <w:rPr>
      <w:color w:val="000000"/>
      <w:sz w:val="26"/>
      <w:szCs w:val="26"/>
    </w:rPr>
  </w:style>
  <w:style w:type="paragraph" w:styleId="af5">
    <w:name w:val="No Spacing"/>
    <w:uiPriority w:val="99"/>
    <w:qFormat/>
    <w:rsid w:val="00644B7E"/>
    <w:pPr>
      <w:widowControl w:val="0"/>
      <w:jc w:val="both"/>
    </w:pPr>
    <w:rPr>
      <w:rFonts w:cs="Century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6415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41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415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641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6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415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4</Pages>
  <Words>728</Words>
  <Characters>4152</Characters>
  <Application>Microsoft Office Word</Application>
  <DocSecurity>0</DocSecurity>
  <Lines>34</Lines>
  <Paragraphs>9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yamakyu</dc:creator>
  <cp:keywords/>
  <dc:description/>
  <cp:lastModifiedBy>mnisi_000</cp:lastModifiedBy>
  <cp:revision>10</cp:revision>
  <cp:lastPrinted>2013-03-14T01:57:00Z</cp:lastPrinted>
  <dcterms:created xsi:type="dcterms:W3CDTF">2013-03-11T23:46:00Z</dcterms:created>
  <dcterms:modified xsi:type="dcterms:W3CDTF">2013-12-28T10:09:00Z</dcterms:modified>
</cp:coreProperties>
</file>