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2B0C" w:rsidRPr="00935A9B" w:rsidRDefault="00CD7BB2" w:rsidP="00935A9B">
      <w:pPr>
        <w:rPr>
          <w:sz w:val="24"/>
          <w:szCs w:val="24"/>
        </w:rPr>
      </w:pPr>
      <w:r>
        <w:rPr>
          <w:noProof/>
        </w:rPr>
        <w:pict>
          <v:roundrect id="_x0000_s1468" style="position:absolute;left:0;text-align:left;margin-left:-16.7pt;margin-top:-47.5pt;width:458.4pt;height:45.35pt;z-index:2521313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" filled="f" fillcolor="#c6d9f1 [671]" strokecolor="black [3213]" strokeweight="3pt">
            <v:textbox>
              <w:txbxContent>
                <w:p w:rsidR="00CD7BB2" w:rsidRPr="00800F25" w:rsidRDefault="00CD7BB2" w:rsidP="007A572E">
                  <w:pPr>
                    <w:spacing w:line="60" w:lineRule="auto"/>
                    <w:ind w:leftChars="-200" w:left="-420" w:firstLineChars="100" w:firstLine="402"/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●</w:t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　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AA39C7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ゆう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郵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AA39C7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びん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便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AA39C7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では</w:t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F4516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なに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何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が できますか</w:t>
                  </w:r>
                </w:p>
                <w:p w:rsidR="00CD7BB2" w:rsidRPr="00191AE1" w:rsidRDefault="00CD7BB2" w:rsidP="00CD77BC">
                  <w:pPr>
                    <w:spacing w:line="0" w:lineRule="atLeast"/>
                    <w:rPr>
                      <w:rFonts w:ascii="ＭＳ ゴシック" w:eastAsia="ＭＳ ゴシック" w:hAnsi="ＭＳ ゴシック"/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  <w:sz w:val="24"/>
          <w:szCs w:val="24"/>
        </w:rPr>
        <w:pict>
          <v:rect id="_x0000_s2020" style="position:absolute;left:0;text-align:left;margin-left:-66.3pt;margin-top:-87.75pt;width:594.75pt;height:30.35pt;z-index:252574720" stroked="f">
            <v:textbox inset="5.85pt,.7pt,5.85pt,.7pt">
              <w:txbxContent>
                <w:p w:rsidR="00CD7BB2" w:rsidRPr="00757301" w:rsidRDefault="00CD7BB2" w:rsidP="003622DE">
                  <w:pPr>
                    <w:ind w:firstLineChars="398" w:firstLine="1119"/>
                    <w:jc w:val="left"/>
                    <w:rPr>
                      <w:rFonts w:ascii="HGP教科書体" w:eastAsia="HGP教科書体" w:cs="Times New Roman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第５</w:t>
                  </w:r>
                  <w:r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課</w:t>
                  </w:r>
                  <w:r>
                    <w:rPr>
                      <w:rFonts w:ascii="HGP教科書体" w:eastAsia="HGP教科書体" w:cs="HGP教科書体" w:hint="eastAsia"/>
                      <w:sz w:val="24"/>
                      <w:szCs w:val="24"/>
                    </w:rPr>
                    <w:t xml:space="preserve">　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622DE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ゆうびんきょく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郵便局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を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622DE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りよう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利用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する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</w:rPr>
        <w:pict>
          <v:rect id="_x0000_s2014" style="position:absolute;left:0;text-align:left;margin-left:79.95pt;margin-top:15.75pt;width:269pt;height:205pt;z-index:252569600" filled="f">
            <v:stroke dashstyle="1 1" endcap="round"/>
            <v:textbox inset="5.85pt,.7pt,5.85pt,.7pt"/>
          </v:rect>
        </w:pict>
      </w:r>
    </w:p>
    <w:p w:rsidR="00122B0C" w:rsidRPr="00935A9B" w:rsidRDefault="00216688" w:rsidP="00935A9B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25440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63500</wp:posOffset>
            </wp:positionV>
            <wp:extent cx="3302000" cy="2476500"/>
            <wp:effectExtent l="19050" t="0" r="0" b="0"/>
            <wp:wrapNone/>
            <wp:docPr id="3" name="図 2" descr="IMG_1859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59s.JPG"/>
                    <pic:cNvPicPr/>
                  </pic:nvPicPr>
                  <pic:blipFill>
                    <a:blip r:embed="rId8" cstate="print">
                      <a:lum bright="2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2B0C" w:rsidRPr="00935A9B" w:rsidRDefault="00122B0C" w:rsidP="00935A9B">
      <w:pPr>
        <w:rPr>
          <w:rFonts w:ascii="ＭＳ ゴシック" w:eastAsia="ＭＳ ゴシック" w:hAnsi="ＭＳ ゴシック"/>
          <w:b/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Default="00122B0C" w:rsidP="00935A9B">
      <w:pPr>
        <w:rPr>
          <w:sz w:val="24"/>
          <w:szCs w:val="24"/>
        </w:rPr>
      </w:pPr>
    </w:p>
    <w:p w:rsidR="00A51286" w:rsidRPr="00935A9B" w:rsidRDefault="00A51286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3622DE" w:rsidRPr="00935A9B" w:rsidRDefault="003622DE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CD7BB2" w:rsidP="00935A9B">
      <w:pPr>
        <w:rPr>
          <w:sz w:val="24"/>
          <w:szCs w:val="24"/>
        </w:rPr>
      </w:pPr>
      <w:r>
        <w:rPr>
          <w:noProof/>
          <w:sz w:val="24"/>
          <w:szCs w:val="24"/>
        </w:rPr>
        <w:pict>
          <v:rect id="_x0000_s2016" style="position:absolute;left:0;text-align:left;margin-left:240.2pt;margin-top:3.75pt;width:189.75pt;height:233pt;z-index:252571648" filled="f">
            <v:stroke dashstyle="1 1" endcap="round"/>
            <v:textbox inset="5.85pt,.7pt,5.85pt,.7pt"/>
          </v:rect>
        </w:pict>
      </w:r>
      <w:r>
        <w:rPr>
          <w:noProof/>
          <w:sz w:val="24"/>
          <w:szCs w:val="24"/>
        </w:rPr>
        <w:pict>
          <v:rect id="_x0000_s2015" style="position:absolute;left:0;text-align:left;margin-left:-5.05pt;margin-top:3.75pt;width:222pt;height:233pt;z-index:252570624" filled="f">
            <v:stroke dashstyle="1 1" endcap="round"/>
            <v:textbox inset="5.85pt,.7pt,5.85pt,.7pt"/>
          </v:rect>
        </w:pict>
      </w:r>
      <w:r w:rsidR="00CB0283">
        <w:rPr>
          <w:noProof/>
          <w:sz w:val="24"/>
          <w:szCs w:val="24"/>
        </w:rPr>
        <w:drawing>
          <wp:anchor distT="0" distB="0" distL="114300" distR="114300" simplePos="0" relativeHeight="252541952" behindDoc="0" locked="0" layoutInCell="1" allowOverlap="1">
            <wp:simplePos x="0" y="0"/>
            <wp:positionH relativeFrom="column">
              <wp:posOffset>3101340</wp:posOffset>
            </wp:positionH>
            <wp:positionV relativeFrom="paragraph">
              <wp:posOffset>85725</wp:posOffset>
            </wp:positionV>
            <wp:extent cx="2286000" cy="2857500"/>
            <wp:effectExtent l="19050" t="0" r="0" b="0"/>
            <wp:wrapNone/>
            <wp:docPr id="2" name="図 1" descr="IMG_1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39.JPG"/>
                    <pic:cNvPicPr/>
                  </pic:nvPicPr>
                  <pic:blipFill>
                    <a:blip r:embed="rId9" cstate="print">
                      <a:lum contrast="23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0283">
        <w:rPr>
          <w:noProof/>
          <w:sz w:val="24"/>
          <w:szCs w:val="24"/>
        </w:rPr>
        <w:drawing>
          <wp:anchor distT="0" distB="0" distL="114300" distR="114300" simplePos="0" relativeHeight="252540928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85725</wp:posOffset>
            </wp:positionV>
            <wp:extent cx="2667000" cy="2857500"/>
            <wp:effectExtent l="19050" t="0" r="0" b="0"/>
            <wp:wrapNone/>
            <wp:docPr id="1" name="図 0" descr="IMG_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36.JPG"/>
                    <pic:cNvPicPr/>
                  </pic:nvPicPr>
                  <pic:blipFill>
                    <a:blip r:embed="rId10" cstate="print">
                      <a:lum contrast="19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Default="00CD7BB2" w:rsidP="00935A9B">
      <w:pPr>
        <w:rPr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50" o:spid="_x0000_s1467" type="#_x0000_t202" style="position:absolute;left:0;text-align:left;margin-left:.3pt;margin-top:8pt;width:424.65pt;height:129pt;z-index:252130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" filled="f" fillcolor="#7030a0" stroked="f" strokecolor="#c0504d [3205]" strokeweight="1pt">
            <v:textbox>
              <w:txbxContent>
                <w:p w:rsidR="00CD7BB2" w:rsidRDefault="00CD7BB2" w:rsidP="002211E8">
                  <w:pPr>
                    <w:ind w:firstLineChars="550" w:firstLine="1155"/>
                  </w:pPr>
                  <w:r w:rsidRPr="00031693">
                    <w:rPr>
                      <w:rFonts w:hint="eastAsia"/>
                      <w:noProof/>
                    </w:rPr>
                    <w:drawing>
                      <wp:inline distT="0" distB="0" distL="0" distR="0" wp14:anchorId="370253FE" wp14:editId="6F5D0340">
                        <wp:extent cx="3732336" cy="1371600"/>
                        <wp:effectExtent l="19050" t="0" r="1464" b="0"/>
                        <wp:docPr id="18" name="図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lum bright="-3000" contrast="23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33800" cy="13721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</w:rPr>
                    <w:t xml:space="preserve">　</w:t>
                  </w:r>
                </w:p>
              </w:txbxContent>
            </v:textbox>
          </v:shape>
        </w:pict>
      </w:r>
    </w:p>
    <w:p w:rsidR="00031693" w:rsidRPr="00935A9B" w:rsidRDefault="00031693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122B0C" w:rsidRDefault="00122B0C" w:rsidP="00935A9B">
      <w:pPr>
        <w:rPr>
          <w:sz w:val="24"/>
          <w:szCs w:val="24"/>
        </w:rPr>
      </w:pPr>
    </w:p>
    <w:p w:rsidR="003622DE" w:rsidRDefault="003622DE" w:rsidP="00935A9B">
      <w:pPr>
        <w:rPr>
          <w:sz w:val="24"/>
          <w:szCs w:val="24"/>
        </w:rPr>
      </w:pPr>
    </w:p>
    <w:p w:rsidR="003622DE" w:rsidRDefault="003622DE" w:rsidP="00935A9B">
      <w:pPr>
        <w:rPr>
          <w:sz w:val="24"/>
          <w:szCs w:val="24"/>
        </w:rPr>
      </w:pPr>
    </w:p>
    <w:p w:rsidR="00122B0C" w:rsidRPr="00935A9B" w:rsidRDefault="00122B0C" w:rsidP="00935A9B">
      <w:pPr>
        <w:rPr>
          <w:sz w:val="24"/>
          <w:szCs w:val="24"/>
        </w:rPr>
      </w:pPr>
    </w:p>
    <w:p w:rsidR="002D1C05" w:rsidRDefault="002D1C05" w:rsidP="00935A9B">
      <w:pPr>
        <w:rPr>
          <w:sz w:val="24"/>
          <w:szCs w:val="24"/>
        </w:rPr>
      </w:pPr>
    </w:p>
    <w:p w:rsidR="00CD77BC" w:rsidRPr="00935A9B" w:rsidRDefault="00CD77BC" w:rsidP="00935A9B">
      <w:pPr>
        <w:rPr>
          <w:sz w:val="24"/>
          <w:szCs w:val="24"/>
        </w:rPr>
      </w:pPr>
    </w:p>
    <w:p w:rsidR="002211E8" w:rsidRPr="0099400D" w:rsidRDefault="00CD7BB2" w:rsidP="00935A9B">
      <w:r>
        <w:rPr>
          <w:noProof/>
        </w:rPr>
        <w:lastRenderedPageBreak/>
        <w:pict>
          <v:rect id="_x0000_s2001" style="position:absolute;left:0;text-align:left;margin-left:-11.55pt;margin-top:36pt;width:402pt;height:328pt;z-index:252549120" filled="f" strokeweight=".5pt">
            <v:textbox inset="5.85pt,.7pt,5.85pt,.7pt"/>
          </v:rect>
        </w:pict>
      </w:r>
      <w:r>
        <w:rPr>
          <w:noProof/>
        </w:rPr>
        <w:pict>
          <v:roundrect id="角丸四角形 55" o:spid="_x0000_s1470" style="position:absolute;left:0;text-align:left;margin-left:-18.9pt;margin-top:-47.5pt;width:464.9pt;height:45.35pt;z-index:25213337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" filled="f" fillcolor="#c6d9f1 [671]" strokecolor="black [3213]" strokeweight="3pt">
            <v:textbox style="mso-next-textbox:#角丸四角形 55">
              <w:txbxContent>
                <w:p w:rsidR="00CD7BB2" w:rsidRPr="00800F25" w:rsidRDefault="00CD7BB2" w:rsidP="00CD77BC">
                  <w:pPr>
                    <w:spacing w:line="0" w:lineRule="atLeast"/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</w:pP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■　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800F25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かつ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800F25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どう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１－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F4516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800F25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いん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員</w:t>
                        </w:r>
                      </w:rubyBase>
                    </w:ruby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さん</w:t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と</w:t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D8374F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はな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話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して</w:t>
                  </w:r>
                  <w:r w:rsidRPr="00800F25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みよう</w:t>
                  </w:r>
                </w:p>
              </w:txbxContent>
            </v:textbox>
          </v:roundrect>
        </w:pict>
      </w:r>
      <w:r w:rsidR="00AF3CDE" w:rsidRPr="002211E8">
        <w:rPr>
          <w:rFonts w:ascii="HGP教科書体" w:eastAsia="HGP教科書体" w:hAnsi="ＭＳ ゴシック" w:hint="eastAsia"/>
          <w:b/>
          <w:sz w:val="28"/>
          <w:szCs w:val="28"/>
          <w:u w:val="single"/>
        </w:rPr>
        <w:t>（１）</w:t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かい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会</w:t>
            </w:r>
          </w:rubyBase>
        </w:ruby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わ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話</w:t>
            </w:r>
          </w:rubyBase>
        </w:ruby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れい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例</w:t>
            </w:r>
          </w:rubyBase>
        </w:ruby>
      </w:r>
      <w:r w:rsidR="0069657E">
        <w:rPr>
          <w:rFonts w:ascii="HGP教科書体" w:eastAsia="HGP教科書体" w:hAnsi="ＭＳ ゴシック" w:hint="eastAsia"/>
          <w:b/>
          <w:sz w:val="28"/>
          <w:szCs w:val="28"/>
          <w:u w:val="single"/>
        </w:rPr>
        <w:t>１</w:t>
      </w:r>
      <w:r w:rsidR="0069657E">
        <w:rPr>
          <w:rFonts w:ascii="HGP教科書体" w:eastAsia="HGP教科書体" w:hAnsi="ＭＳ ゴシック" w:hint="eastAsia"/>
          <w:sz w:val="28"/>
          <w:szCs w:val="28"/>
        </w:rPr>
        <w:t xml:space="preserve">　　　　</w:t>
      </w:r>
      <w:r w:rsidR="0069657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にもつ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荷物</w:t>
            </w:r>
          </w:rubyBase>
        </w:ruby>
      </w:r>
      <w:r w:rsidR="0069657E">
        <w:rPr>
          <w:rFonts w:ascii="HGP教科書体" w:eastAsia="HGP教科書体" w:hAnsi="ＭＳ ゴシック" w:hint="eastAsia"/>
          <w:sz w:val="28"/>
          <w:szCs w:val="28"/>
        </w:rPr>
        <w:t>をベトナムへ</w:t>
      </w:r>
      <w:r w:rsidR="0069657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 w:rsidR="0069657E">
        <w:rPr>
          <w:rFonts w:ascii="HGP教科書体" w:eastAsia="HGP教科書体" w:hAnsi="ＭＳ ゴシック" w:hint="eastAsia"/>
          <w:sz w:val="28"/>
          <w:szCs w:val="28"/>
        </w:rPr>
        <w:t>る</w:t>
      </w:r>
    </w:p>
    <w:p w:rsidR="00122B0C" w:rsidRPr="00800F25" w:rsidRDefault="0069657E" w:rsidP="00935A9B">
      <w:pPr>
        <w:rPr>
          <w:rFonts w:ascii="HGP教科書体" w:eastAsia="HGP教科書体" w:hAnsi="ＭＳ ゴシック"/>
          <w:sz w:val="28"/>
          <w:szCs w:val="28"/>
        </w:rPr>
      </w:pP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Ａ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さ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ん</w:t>
      </w:r>
      <w:r>
        <w:rPr>
          <w:rFonts w:ascii="HGP教科書体" w:eastAsia="HGP教科書体" w:hAnsi="ＭＳ ゴシック" w:cs="HGP教科書体"/>
          <w:sz w:val="26"/>
          <w:szCs w:val="26"/>
        </w:rPr>
        <w:tab/>
        <w:t xml:space="preserve">  </w:t>
      </w:r>
      <w:r w:rsidR="00283EE1"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にもつ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荷物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をベトナムへ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りたいんですが</w:t>
      </w:r>
      <w:r w:rsidR="00283EE1" w:rsidRPr="00800F25">
        <w:rPr>
          <w:rFonts w:ascii="HGP教科書体" w:eastAsia="HGP教科書体" w:hAnsi="ＭＳ ゴシック" w:hint="eastAsia"/>
          <w:sz w:val="28"/>
          <w:szCs w:val="28"/>
        </w:rPr>
        <w:t>。</w:t>
      </w:r>
    </w:p>
    <w:p w:rsidR="00122B0C" w:rsidRPr="00800F25" w:rsidRDefault="00ED41AB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0F4516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0F4516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 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283EE1"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69657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ふなびん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船便</w:t>
            </w:r>
          </w:rubyBase>
        </w:ruby>
      </w:r>
      <w:r w:rsidR="0069657E">
        <w:rPr>
          <w:rFonts w:ascii="HGP教科書体" w:eastAsia="HGP教科書体" w:hAnsi="ＭＳ ゴシック" w:hint="eastAsia"/>
          <w:sz w:val="28"/>
          <w:szCs w:val="28"/>
        </w:rPr>
        <w:t>で</w:t>
      </w:r>
      <w:r w:rsidR="0069657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 w:rsidR="0069657E">
        <w:rPr>
          <w:rFonts w:ascii="HGP教科書体" w:eastAsia="HGP教科書体" w:hAnsi="ＭＳ ゴシック" w:hint="eastAsia"/>
          <w:sz w:val="28"/>
          <w:szCs w:val="28"/>
        </w:rPr>
        <w:t>りますか。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0F4516" w:rsidRPr="00A0527E">
              <w:rPr>
                <w:rFonts w:ascii="HGP教科書体" w:eastAsia="HGP教科書体" w:hAnsi="ＭＳ ゴシック"/>
                <w:sz w:val="14"/>
                <w:szCs w:val="28"/>
              </w:rPr>
              <w:t>こう</w:t>
            </w:r>
          </w:rt>
          <w:rubyBase>
            <w:r w:rsidR="000F4516" w:rsidRPr="00A0527E">
              <w:rPr>
                <w:rFonts w:ascii="HGP教科書体" w:eastAsia="HGP教科書体" w:hAnsi="ＭＳ ゴシック"/>
                <w:sz w:val="28"/>
                <w:szCs w:val="28"/>
              </w:rPr>
              <w:t>航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0F4516" w:rsidRPr="00A0527E">
              <w:rPr>
                <w:rFonts w:ascii="HGP教科書体" w:eastAsia="HGP教科書体" w:hAnsi="ＭＳ ゴシック"/>
                <w:sz w:val="14"/>
                <w:szCs w:val="28"/>
              </w:rPr>
              <w:t>くう</w:t>
            </w:r>
          </w:rt>
          <w:rubyBase>
            <w:r w:rsidR="000F4516" w:rsidRPr="00A0527E">
              <w:rPr>
                <w:rFonts w:ascii="HGP教科書体" w:eastAsia="HGP教科書体" w:hAnsi="ＭＳ ゴシック"/>
                <w:sz w:val="28"/>
                <w:szCs w:val="28"/>
              </w:rPr>
              <w:t>空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0F4516" w:rsidRPr="00A0527E">
              <w:rPr>
                <w:rFonts w:ascii="HGP教科書体" w:eastAsia="HGP教科書体" w:hAnsi="ＭＳ ゴシック"/>
                <w:sz w:val="14"/>
                <w:szCs w:val="28"/>
              </w:rPr>
              <w:t>びん</w:t>
            </w:r>
          </w:rt>
          <w:rubyBase>
            <w:r w:rsidR="000F4516" w:rsidRPr="00A0527E">
              <w:rPr>
                <w:rFonts w:ascii="HGP教科書体" w:eastAsia="HGP教科書体" w:hAnsi="ＭＳ ゴシック"/>
                <w:sz w:val="28"/>
                <w:szCs w:val="28"/>
              </w:rPr>
              <w:t>便</w:t>
            </w:r>
          </w:rubyBase>
        </w:ruby>
      </w:r>
      <w:r w:rsidR="000F4516">
        <w:rPr>
          <w:rFonts w:ascii="HGP教科書体" w:eastAsia="HGP教科書体" w:hAnsi="ＭＳ ゴシック" w:hint="eastAsia"/>
          <w:sz w:val="28"/>
          <w:szCs w:val="28"/>
        </w:rPr>
        <w:t>で</w:t>
      </w:r>
      <w:r w:rsidR="0069657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 w:rsidR="0069657E">
        <w:rPr>
          <w:rFonts w:ascii="HGP教科書体" w:eastAsia="HGP教科書体" w:hAnsi="ＭＳ ゴシック" w:hint="eastAsia"/>
          <w:sz w:val="28"/>
          <w:szCs w:val="28"/>
        </w:rPr>
        <w:t>りますか</w:t>
      </w:r>
      <w:r w:rsidR="000F4516">
        <w:rPr>
          <w:rFonts w:ascii="HGP教科書体" w:eastAsia="HGP教科書体" w:hAnsi="ＭＳ ゴシック" w:hint="eastAsia"/>
          <w:sz w:val="28"/>
          <w:szCs w:val="28"/>
        </w:rPr>
        <w:t>。</w:t>
      </w:r>
    </w:p>
    <w:p w:rsidR="00122B0C" w:rsidRPr="00800F25" w:rsidRDefault="0069657E" w:rsidP="00935A9B">
      <w:pPr>
        <w:rPr>
          <w:rFonts w:ascii="HGP教科書体" w:eastAsia="HGP教科書体" w:hAnsi="ＭＳ ゴシック"/>
          <w:sz w:val="28"/>
          <w:szCs w:val="28"/>
        </w:rPr>
      </w:pP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Ａ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さ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ん</w:t>
      </w:r>
      <w:r>
        <w:rPr>
          <w:rFonts w:ascii="HGP教科書体" w:eastAsia="HGP教科書体" w:hAnsi="ＭＳ ゴシック" w:cs="HGP教科書体"/>
          <w:sz w:val="26"/>
          <w:szCs w:val="26"/>
        </w:rPr>
        <w:tab/>
        <w:t xml:space="preserve">  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 w:rsidR="00340647" w:rsidRPr="00800F25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9657E" w:rsidRPr="0069657E">
              <w:rPr>
                <w:rFonts w:ascii="HGP教科書体" w:eastAsia="HGP教科書体" w:hAnsi="ＭＳ ゴシック"/>
                <w:sz w:val="14"/>
                <w:szCs w:val="28"/>
              </w:rPr>
              <w:t>ふなびん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船便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では、</w:t>
      </w:r>
      <w:r w:rsidR="0099400D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にっすう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日数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はどのくらいかかりますか。</w:t>
      </w:r>
    </w:p>
    <w:p w:rsidR="002D1C05" w:rsidRDefault="0069657E" w:rsidP="00935A9B"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69657E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 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69657E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69657E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１か</w:t>
      </w:r>
      <w:r w:rsidR="0099400D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げつ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月</w:t>
            </w:r>
          </w:rubyBase>
        </w:ruby>
      </w:r>
      <w:r w:rsidR="0099400D">
        <w:rPr>
          <w:rFonts w:ascii="HGP教科書体" w:eastAsia="HGP教科書体" w:hAnsi="ＭＳ ゴシック" w:hint="eastAsia"/>
          <w:sz w:val="28"/>
          <w:szCs w:val="28"/>
        </w:rPr>
        <w:t>くらいです。</w:t>
      </w:r>
    </w:p>
    <w:p w:rsidR="00122B0C" w:rsidRDefault="0099400D" w:rsidP="00935A9B">
      <w:pPr>
        <w:rPr>
          <w:rFonts w:ascii="HGP教科書体" w:eastAsia="HGP教科書体" w:hAnsi="ＭＳ ゴシック"/>
          <w:sz w:val="28"/>
          <w:szCs w:val="28"/>
        </w:rPr>
      </w:pP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Ａ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さ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ん</w:t>
      </w:r>
      <w:r>
        <w:rPr>
          <w:rFonts w:ascii="HGP教科書体" w:eastAsia="HGP教科書体" w:hAnsi="ＭＳ ゴシック" w:cs="HGP教科書体"/>
          <w:sz w:val="26"/>
          <w:szCs w:val="26"/>
        </w:rPr>
        <w:tab/>
        <w:t xml:space="preserve">  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 xml:space="preserve">：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りょうきん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料金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はどのくらいかかりますか。</w:t>
      </w:r>
    </w:p>
    <w:p w:rsidR="0099400D" w:rsidRDefault="0099400D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99400D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 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99400D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2000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えん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です。</w:t>
      </w:r>
    </w:p>
    <w:p w:rsidR="0099400D" w:rsidRDefault="0099400D" w:rsidP="00935A9B">
      <w:pPr>
        <w:rPr>
          <w:rFonts w:ascii="HGP教科書体" w:eastAsia="HGP教科書体" w:hAnsi="ＭＳ ゴシック"/>
          <w:sz w:val="28"/>
          <w:szCs w:val="28"/>
        </w:rPr>
      </w:pP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Ａ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さ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ん</w:t>
      </w:r>
      <w:r>
        <w:rPr>
          <w:rFonts w:ascii="HGP教科書体" w:eastAsia="HGP教科書体" w:hAnsi="ＭＳ ゴシック" w:cs="HGP教科書体"/>
          <w:sz w:val="26"/>
          <w:szCs w:val="26"/>
        </w:rPr>
        <w:tab/>
        <w:t xml:space="preserve">  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 xml:space="preserve">：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こうくうびん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航空便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では、どうですか。</w:t>
      </w:r>
    </w:p>
    <w:p w:rsidR="0099400D" w:rsidRDefault="0099400D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99400D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 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99400D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>：</w:t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　１０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か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日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で１００００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えん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くらいかかります。</w:t>
      </w:r>
    </w:p>
    <w:p w:rsidR="0099400D" w:rsidRPr="0099400D" w:rsidRDefault="0099400D" w:rsidP="00935A9B"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Ａ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さ</w:t>
      </w:r>
      <w:r>
        <w:rPr>
          <w:rFonts w:ascii="HGP教科書体" w:eastAsia="HGP教科書体" w:hAnsi="ＭＳ ゴシック" w:cs="HGP教科書体" w:hint="eastAsia"/>
          <w:sz w:val="26"/>
          <w:szCs w:val="26"/>
        </w:rPr>
        <w:t xml:space="preserve"> </w:t>
      </w:r>
      <w:r w:rsidRPr="000A6C57">
        <w:rPr>
          <w:rFonts w:ascii="HGP教科書体" w:eastAsia="HGP教科書体" w:hAnsi="ＭＳ ゴシック" w:cs="HGP教科書体" w:hint="eastAsia"/>
          <w:sz w:val="26"/>
          <w:szCs w:val="26"/>
        </w:rPr>
        <w:t>ん</w:t>
      </w:r>
      <w:r>
        <w:rPr>
          <w:rFonts w:ascii="HGP教科書体" w:eastAsia="HGP教科書体" w:hAnsi="ＭＳ ゴシック" w:cs="HGP教科書体"/>
          <w:sz w:val="26"/>
          <w:szCs w:val="26"/>
        </w:rPr>
        <w:tab/>
        <w:t xml:space="preserve">  </w:t>
      </w:r>
      <w:r w:rsidRPr="00800F25">
        <w:rPr>
          <w:rFonts w:ascii="HGP教科書体" w:eastAsia="HGP教科書体" w:hAnsi="ＭＳ ゴシック" w:hint="eastAsia"/>
          <w:sz w:val="28"/>
          <w:szCs w:val="28"/>
        </w:rPr>
        <w:t xml:space="preserve">：　</w:t>
      </w:r>
      <w:r>
        <w:rPr>
          <w:rFonts w:ascii="HGP教科書体" w:eastAsia="HGP教科書体" w:hAnsi="ＭＳ ゴシック" w:hint="eastAsia"/>
          <w:sz w:val="28"/>
          <w:szCs w:val="28"/>
        </w:rPr>
        <w:t>そうですか。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ふなびん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船便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でお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99400D" w:rsidRPr="0099400D">
              <w:rPr>
                <w:rFonts w:ascii="HGP教科書体" w:eastAsia="HGP教科書体" w:hAnsi="ＭＳ ゴシック"/>
                <w:sz w:val="14"/>
                <w:szCs w:val="28"/>
              </w:rPr>
              <w:t>ねが</w:t>
            </w:r>
          </w:rt>
          <w:rubyBase>
            <w:r w:rsidR="0099400D">
              <w:rPr>
                <w:rFonts w:ascii="HGP教科書体" w:eastAsia="HGP教科書体" w:hAnsi="ＭＳ ゴシック"/>
                <w:sz w:val="28"/>
                <w:szCs w:val="28"/>
              </w:rPr>
              <w:t>願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いします。</w:t>
      </w:r>
    </w:p>
    <w:p w:rsidR="002211E8" w:rsidRPr="002211E8" w:rsidRDefault="00CD7BB2" w:rsidP="00935A9B">
      <w:pPr>
        <w:rPr>
          <w:rFonts w:ascii="HGP教科書体" w:eastAsia="HGP教科書体" w:hAnsi="ＭＳ ゴシック"/>
          <w:b/>
          <w:sz w:val="28"/>
          <w:szCs w:val="28"/>
          <w:u w:val="single"/>
        </w:rPr>
      </w:pPr>
      <w:r>
        <w:rPr>
          <w:noProof/>
        </w:rPr>
        <w:pict>
          <v:rect id="_x0000_s2002" style="position:absolute;left:0;text-align:left;margin-left:-11.55pt;margin-top:37.75pt;width:402pt;height:258.25pt;z-index:252550144" filled="f" strokeweight=".5pt">
            <v:textbox inset="5.85pt,.7pt,5.85pt,.7pt"/>
          </v:rect>
        </w:pict>
      </w:r>
      <w:r w:rsidR="00AF3CDE" w:rsidRPr="002211E8">
        <w:rPr>
          <w:rFonts w:ascii="HGP教科書体" w:eastAsia="HGP教科書体" w:hAnsi="ＭＳ ゴシック" w:hint="eastAsia"/>
          <w:b/>
          <w:sz w:val="28"/>
          <w:szCs w:val="28"/>
          <w:u w:val="single"/>
        </w:rPr>
        <w:t>（２）</w:t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かい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会</w:t>
            </w:r>
          </w:rubyBase>
        </w:ruby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わ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話</w:t>
            </w:r>
          </w:rubyBase>
        </w:ruby>
      </w:r>
      <w:r w:rsidR="00ED41AB" w:rsidRPr="002211E8">
        <w:rPr>
          <w:rFonts w:ascii="HGP教科書体" w:eastAsia="HGP教科書体" w:hAnsi="ＭＳ ゴシック"/>
          <w:b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2211E8">
              <w:rPr>
                <w:rFonts w:ascii="HGP教科書体" w:eastAsia="HGP教科書体" w:hAnsi="ＭＳ ゴシック"/>
                <w:b/>
                <w:sz w:val="14"/>
                <w:szCs w:val="28"/>
                <w:u w:val="single"/>
              </w:rPr>
              <w:t>れい</w:t>
            </w:r>
          </w:rt>
          <w:rubyBase>
            <w:r w:rsidR="00AF3CDE" w:rsidRPr="002211E8">
              <w:rPr>
                <w:rFonts w:ascii="HGP教科書体" w:eastAsia="HGP教科書体" w:hAnsi="ＭＳ ゴシック"/>
                <w:b/>
                <w:sz w:val="28"/>
                <w:szCs w:val="28"/>
                <w:u w:val="single"/>
              </w:rPr>
              <w:t>例</w:t>
            </w:r>
          </w:rubyBase>
        </w:ruby>
      </w:r>
      <w:r w:rsidR="00390B05" w:rsidRPr="002211E8">
        <w:rPr>
          <w:rFonts w:ascii="HGP教科書体" w:eastAsia="HGP教科書体" w:hAnsi="ＭＳ ゴシック" w:hint="eastAsia"/>
          <w:b/>
          <w:sz w:val="28"/>
          <w:szCs w:val="28"/>
          <w:u w:val="single"/>
        </w:rPr>
        <w:t xml:space="preserve">２　　</w:t>
      </w:r>
    </w:p>
    <w:p w:rsidR="00122B0C" w:rsidRPr="004075CB" w:rsidRDefault="00ED41AB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がく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学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しゅう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習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しゃ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者</w:t>
            </w:r>
          </w:rubyBase>
        </w:ruby>
      </w:r>
      <w:r w:rsidR="003A1E61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すみません，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80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えん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きっ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切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て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手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10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まい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枚</w:t>
            </w:r>
          </w:rubyBase>
        </w:ruby>
      </w:r>
      <w:r w:rsidR="00BA48B7" w:rsidRPr="004075CB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42680E">
        <w:rPr>
          <w:rFonts w:ascii="HGP教科書体" w:eastAsia="HGP教科書体" w:hAnsi="ＭＳ ゴシック" w:hint="eastAsia"/>
          <w:sz w:val="28"/>
          <w:szCs w:val="28"/>
        </w:rPr>
        <w:t>ください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。</w:t>
      </w:r>
    </w:p>
    <w:p w:rsidR="00122B0C" w:rsidRPr="004075CB" w:rsidRDefault="00ED41AB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42680E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 w:rsidR="00122B0C" w:rsidRP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340647" w:rsidRP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80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えん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きっ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切</w:t>
            </w:r>
          </w:rubyBase>
        </w:ruby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て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手</w:t>
            </w:r>
          </w:rubyBase>
        </w:ruby>
      </w:r>
      <w:r w:rsidR="0042680E" w:rsidRPr="0042680E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10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まい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枚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>ですね。</w:t>
      </w:r>
    </w:p>
    <w:p w:rsidR="00122B0C" w:rsidRPr="004075CB" w:rsidRDefault="00ED41AB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がく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学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しゅう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習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しゃ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者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42680E">
        <w:rPr>
          <w:rFonts w:ascii="HGP教科書体" w:eastAsia="HGP教科書体" w:hAnsi="ＭＳ ゴシック" w:hint="eastAsia"/>
          <w:sz w:val="28"/>
          <w:szCs w:val="28"/>
        </w:rPr>
        <w:t>はい</w:t>
      </w:r>
      <w:r w:rsidR="00122B0C" w:rsidRPr="004075CB">
        <w:rPr>
          <w:rFonts w:ascii="HGP教科書体" w:eastAsia="HGP教科書体" w:hAnsi="ＭＳ ゴシック" w:hint="eastAsia"/>
          <w:sz w:val="28"/>
          <w:szCs w:val="28"/>
        </w:rPr>
        <w:t>。</w:t>
      </w:r>
    </w:p>
    <w:p w:rsidR="00122B0C" w:rsidRPr="004075CB" w:rsidRDefault="00ED41AB" w:rsidP="00935A9B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42680E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 w:rsidR="00122B0C" w:rsidRP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340647" w:rsidRP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800</w:t>
      </w:r>
      <w:r w:rsidRPr="0042680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42680E">
              <w:rPr>
                <w:rFonts w:ascii="HGP教科書体" w:eastAsia="HGP教科書体" w:hAnsi="ＭＳ ゴシック"/>
                <w:sz w:val="14"/>
                <w:szCs w:val="28"/>
              </w:rPr>
              <w:t>えん</w:t>
            </w:r>
          </w:rt>
          <w:rubyBase>
            <w:r w:rsidR="0042680E" w:rsidRPr="0042680E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>に なります。</w:t>
      </w:r>
    </w:p>
    <w:p w:rsidR="00122B0C" w:rsidRPr="00935A9B" w:rsidRDefault="00ED41AB" w:rsidP="00935A9B">
      <w:pPr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がく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学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しゅう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習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075CB" w:rsidRPr="004075CB">
              <w:rPr>
                <w:rFonts w:ascii="HGP教科書体" w:eastAsia="HGP教科書体" w:hAnsi="ＭＳ ゴシック"/>
                <w:sz w:val="14"/>
                <w:szCs w:val="28"/>
              </w:rPr>
              <w:t>しゃ</w:t>
            </w:r>
          </w:rt>
          <w:rubyBase>
            <w:r w:rsidR="004075CB">
              <w:rPr>
                <w:rFonts w:ascii="HGP教科書体" w:eastAsia="HGP教科書体" w:hAnsi="ＭＳ ゴシック"/>
                <w:sz w:val="28"/>
                <w:szCs w:val="28"/>
              </w:rPr>
              <w:t>者</w:t>
            </w:r>
          </w:rubyBase>
        </w:ruby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283EE1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075CB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42680E">
        <w:rPr>
          <w:rFonts w:ascii="HGP教科書体" w:eastAsia="HGP教科書体" w:hAnsi="ＭＳ ゴシック" w:hint="eastAsia"/>
          <w:sz w:val="28"/>
          <w:szCs w:val="28"/>
        </w:rPr>
        <w:t>はい</w:t>
      </w:r>
      <w:r w:rsidR="00122B0C" w:rsidRPr="00390B05">
        <w:rPr>
          <w:rFonts w:ascii="HGP教科書体" w:eastAsia="HGP教科書体" w:hAnsi="ＭＳ ゴシック" w:hint="eastAsia"/>
          <w:sz w:val="28"/>
          <w:szCs w:val="28"/>
        </w:rPr>
        <w:t>。</w:t>
      </w:r>
      <w:r w:rsidR="00D8374F" w:rsidRPr="00390B05">
        <w:rPr>
          <w:rFonts w:ascii="HGP教科書体" w:eastAsia="HGP教科書体" w:hAnsi="ＭＳ ゴシック" w:hint="eastAsia"/>
          <w:sz w:val="28"/>
          <w:szCs w:val="28"/>
        </w:rPr>
        <w:t>（1000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0688D" w:rsidRPr="0030688D">
              <w:rPr>
                <w:rFonts w:ascii="HGP教科書体" w:eastAsia="HGP教科書体" w:hAnsi="ＭＳ ゴシック"/>
                <w:sz w:val="14"/>
                <w:szCs w:val="28"/>
              </w:rPr>
              <w:t>えん</w:t>
            </w:r>
          </w:rt>
          <w:rubyBase>
            <w:r w:rsidR="0030688D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0688D" w:rsidRPr="0030688D">
              <w:rPr>
                <w:rFonts w:ascii="HGP教科書体" w:eastAsia="HGP教科書体" w:hAnsi="ＭＳ ゴシック"/>
                <w:sz w:val="14"/>
                <w:szCs w:val="28"/>
              </w:rPr>
              <w:t>さつ</w:t>
            </w:r>
          </w:rt>
          <w:rubyBase>
            <w:r w:rsidR="0030688D">
              <w:rPr>
                <w:rFonts w:ascii="HGP教科書体" w:eastAsia="HGP教科書体" w:hAnsi="ＭＳ ゴシック"/>
                <w:sz w:val="28"/>
                <w:szCs w:val="28"/>
              </w:rPr>
              <w:t>札</w:t>
            </w:r>
          </w:rubyBase>
        </w:ruby>
      </w:r>
      <w:r w:rsidR="00D8374F" w:rsidRPr="00390B05">
        <w:rPr>
          <w:rFonts w:ascii="HGP教科書体" w:eastAsia="HGP教科書体" w:hAnsi="ＭＳ ゴシック" w:hint="eastAsia"/>
          <w:sz w:val="28"/>
          <w:szCs w:val="28"/>
        </w:rPr>
        <w:t>を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0688D" w:rsidRPr="0030688D">
              <w:rPr>
                <w:rFonts w:ascii="HGP教科書体" w:eastAsia="HGP教科書体" w:hAnsi="ＭＳ ゴシック"/>
                <w:sz w:val="14"/>
                <w:szCs w:val="28"/>
              </w:rPr>
              <w:t>だ</w:t>
            </w:r>
          </w:rt>
          <w:rubyBase>
            <w:r w:rsidR="0030688D">
              <w:rPr>
                <w:rFonts w:ascii="HGP教科書体" w:eastAsia="HGP教科書体" w:hAnsi="ＭＳ ゴシック"/>
                <w:sz w:val="28"/>
                <w:szCs w:val="28"/>
              </w:rPr>
              <w:t>出</w:t>
            </w:r>
          </w:rubyBase>
        </w:ruby>
      </w:r>
      <w:r w:rsidR="00D8374F" w:rsidRPr="00390B05">
        <w:rPr>
          <w:rFonts w:ascii="HGP教科書体" w:eastAsia="HGP教科書体" w:hAnsi="ＭＳ ゴシック" w:hint="eastAsia"/>
          <w:sz w:val="28"/>
          <w:szCs w:val="28"/>
        </w:rPr>
        <w:t>す）</w:t>
      </w:r>
    </w:p>
    <w:p w:rsidR="0042680E" w:rsidRPr="004075CB" w:rsidRDefault="00ED41AB" w:rsidP="0042680E">
      <w:pPr>
        <w:rPr>
          <w:rFonts w:ascii="HGP教科書体" w:eastAsia="HGP教科書体" w:hAnsi="ＭＳ ゴシック"/>
          <w:sz w:val="28"/>
          <w:szCs w:val="28"/>
        </w:rPr>
      </w:pP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0F4516">
              <w:rPr>
                <w:rFonts w:ascii="HGP教科書体" w:eastAsia="HGP教科書体" w:hAnsi="ＭＳ ゴシック"/>
                <w:sz w:val="14"/>
                <w:szCs w:val="28"/>
              </w:rPr>
              <w:t>きょく</w:t>
            </w:r>
          </w:rt>
          <w:rubyBase>
            <w:r w:rsidR="0042680E">
              <w:rPr>
                <w:rFonts w:ascii="HGP教科書体" w:eastAsia="HGP教科書体" w:hAnsi="ＭＳ ゴシック"/>
                <w:sz w:val="28"/>
                <w:szCs w:val="28"/>
              </w:rPr>
              <w:t>局</w:t>
            </w:r>
          </w:rubyBase>
        </w:ruby>
      </w:r>
      <w:r w:rsidR="0042680E" w:rsidRPr="004075CB">
        <w:rPr>
          <w:rFonts w:ascii="HGP教科書体" w:eastAsia="HGP教科書体" w:hAnsi="ＭＳ ゴシック" w:hint="eastAsia"/>
          <w:sz w:val="28"/>
          <w:szCs w:val="28"/>
        </w:rPr>
        <w:t xml:space="preserve">　　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4075CB">
              <w:rPr>
                <w:rFonts w:ascii="HGP教科書体" w:eastAsia="HGP教科書体" w:hAnsi="ＭＳ ゴシック"/>
                <w:sz w:val="14"/>
                <w:szCs w:val="28"/>
              </w:rPr>
              <w:t>いん</w:t>
            </w:r>
          </w:rt>
          <w:rubyBase>
            <w:r w:rsidR="0042680E">
              <w:rPr>
                <w:rFonts w:ascii="HGP教科書体" w:eastAsia="HGP教科書体" w:hAnsi="ＭＳ ゴシック"/>
                <w:sz w:val="28"/>
                <w:szCs w:val="28"/>
              </w:rPr>
              <w:t>員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 </w:t>
      </w:r>
      <w:r w:rsidR="0042680E" w:rsidRPr="004075CB">
        <w:rPr>
          <w:rFonts w:ascii="HGP教科書体" w:eastAsia="HGP教科書体" w:hAnsi="ＭＳ ゴシック" w:hint="eastAsia"/>
          <w:sz w:val="28"/>
          <w:szCs w:val="28"/>
        </w:rPr>
        <w:t>：</w:t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　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1000</w:t>
      </w:r>
      <w:r w:rsidRPr="0042680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42680E">
              <w:rPr>
                <w:rFonts w:ascii="HGP教科書体" w:eastAsia="HGP教科書体" w:hAnsi="ＭＳ ゴシック"/>
                <w:sz w:val="14"/>
                <w:szCs w:val="28"/>
              </w:rPr>
              <w:t>えん</w:t>
            </w:r>
          </w:rt>
          <w:rubyBase>
            <w:r w:rsidR="0042680E" w:rsidRPr="0042680E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 お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42680E">
              <w:rPr>
                <w:rFonts w:ascii="HGP教科書体" w:eastAsia="HGP教科書体" w:hAnsi="ＭＳ ゴシック"/>
                <w:sz w:val="14"/>
                <w:szCs w:val="28"/>
              </w:rPr>
              <w:t>あず</w:t>
            </w:r>
          </w:rt>
          <w:rubyBase>
            <w:r w:rsidR="0042680E">
              <w:rPr>
                <w:rFonts w:ascii="HGP教科書体" w:eastAsia="HGP教科書体" w:hAnsi="ＭＳ ゴシック"/>
                <w:sz w:val="28"/>
                <w:szCs w:val="28"/>
              </w:rPr>
              <w:t>預</w:t>
            </w:r>
          </w:rubyBase>
        </w:ruby>
      </w:r>
      <w:r w:rsidR="0042680E">
        <w:rPr>
          <w:rFonts w:ascii="HGP教科書体" w:eastAsia="HGP教科書体" w:hAnsi="ＭＳ ゴシック" w:hint="eastAsia"/>
          <w:sz w:val="28"/>
          <w:szCs w:val="28"/>
        </w:rPr>
        <w:t>かりします。</w:t>
      </w:r>
      <w:r w:rsidR="0042680E">
        <w:rPr>
          <w:rFonts w:ascii="HGP教科書体" w:eastAsia="HGP教科書体" w:hAnsi="ＭＳ ゴシック"/>
          <w:sz w:val="28"/>
          <w:szCs w:val="28"/>
        </w:rPr>
        <w:br/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　　　　　　　 </w:t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200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えん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円</w:t>
            </w:r>
          </w:rubyBase>
        </w:ruby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の お</w:t>
      </w:r>
      <w:r w:rsidRPr="00A0527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かえ</w:t>
            </w:r>
          </w:rt>
          <w:rubyBase>
            <w:r w:rsidR="0042680E" w:rsidRPr="00A0527E">
              <w:rPr>
                <w:rFonts w:ascii="HGP教科書体" w:eastAsia="HGP教科書体" w:hAnsi="ＭＳ ゴシック"/>
                <w:sz w:val="28"/>
                <w:szCs w:val="28"/>
              </w:rPr>
              <w:t>返</w:t>
            </w:r>
          </w:rubyBase>
        </w:ruby>
      </w:r>
      <w:r w:rsidR="0042680E" w:rsidRPr="00A0527E">
        <w:rPr>
          <w:rFonts w:ascii="HGP教科書体" w:eastAsia="HGP教科書体" w:hAnsi="ＭＳ ゴシック" w:hint="eastAsia"/>
          <w:sz w:val="28"/>
          <w:szCs w:val="28"/>
        </w:rPr>
        <w:t>しです。</w:t>
      </w:r>
      <w:r w:rsidR="00D8374F" w:rsidRPr="00390B05">
        <w:rPr>
          <w:rFonts w:ascii="HGP教科書体" w:eastAsia="HGP教科書体" w:hAnsi="ＭＳ ゴシック" w:hint="eastAsia"/>
          <w:sz w:val="28"/>
          <w:szCs w:val="28"/>
        </w:rPr>
        <w:t>（</w:t>
      </w:r>
      <w:r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0688D" w:rsidRPr="0030688D">
              <w:rPr>
                <w:rFonts w:ascii="HGP教科書体" w:eastAsia="HGP教科書体" w:hAnsi="ＭＳ ゴシック"/>
                <w:sz w:val="14"/>
                <w:szCs w:val="28"/>
              </w:rPr>
              <w:t>わた</w:t>
            </w:r>
          </w:rt>
          <w:rubyBase>
            <w:r w:rsidR="0030688D">
              <w:rPr>
                <w:rFonts w:ascii="HGP教科書体" w:eastAsia="HGP教科書体" w:hAnsi="ＭＳ ゴシック"/>
                <w:sz w:val="28"/>
                <w:szCs w:val="28"/>
              </w:rPr>
              <w:t>渡</w:t>
            </w:r>
          </w:rubyBase>
        </w:ruby>
      </w:r>
      <w:r w:rsidR="00D8374F" w:rsidRPr="00390B05">
        <w:rPr>
          <w:rFonts w:ascii="HGP教科書体" w:eastAsia="HGP教科書体" w:hAnsi="ＭＳ ゴシック" w:hint="eastAsia"/>
          <w:sz w:val="28"/>
          <w:szCs w:val="28"/>
        </w:rPr>
        <w:t>す）</w:t>
      </w:r>
      <w:r w:rsidR="0042680E">
        <w:rPr>
          <w:rFonts w:ascii="HGP教科書体" w:eastAsia="HGP教科書体" w:hAnsi="ＭＳ ゴシック" w:hint="eastAsia"/>
          <w:sz w:val="28"/>
          <w:szCs w:val="28"/>
        </w:rPr>
        <w:t xml:space="preserve">　ありがとう ございました。</w:t>
      </w:r>
    </w:p>
    <w:p w:rsidR="00122B0C" w:rsidRPr="0042680E" w:rsidRDefault="00122B0C" w:rsidP="00935A9B">
      <w:pPr>
        <w:rPr>
          <w:rFonts w:ascii="ＭＳ ゴシック" w:eastAsia="ＭＳ ゴシック" w:hAnsi="ＭＳ ゴシック"/>
          <w:sz w:val="24"/>
          <w:szCs w:val="24"/>
        </w:rPr>
      </w:pPr>
    </w:p>
    <w:p w:rsidR="003622DE" w:rsidRDefault="003622DE" w:rsidP="002D1C05">
      <w:pPr>
        <w:rPr>
          <w:rFonts w:ascii="HGP教科書体" w:eastAsia="HGP教科書体" w:hAnsi="ＭＳ ゴシック" w:hint="eastAsia"/>
          <w:sz w:val="28"/>
          <w:szCs w:val="28"/>
        </w:rPr>
      </w:pPr>
    </w:p>
    <w:p w:rsidR="002D1C05" w:rsidRPr="00AF3CDE" w:rsidRDefault="00AF3CDE" w:rsidP="002D1C05">
      <w:r w:rsidRPr="00AF3CDE">
        <w:rPr>
          <w:rFonts w:ascii="HGP教科書体" w:eastAsia="HGP教科書体" w:hAnsi="ＭＳ ゴシック" w:hint="eastAsia"/>
          <w:sz w:val="28"/>
          <w:szCs w:val="28"/>
        </w:rPr>
        <w:t>（３）</w:t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8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はな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話</w:t>
            </w:r>
          </w:rubyBase>
        </w:ruby>
      </w:r>
      <w:r w:rsidRPr="00AF3CDE">
        <w:rPr>
          <w:rFonts w:ascii="HGP教科書体" w:eastAsia="HGP教科書体" w:hAnsi="ＭＳ ゴシック" w:hint="eastAsia"/>
          <w:sz w:val="28"/>
          <w:szCs w:val="28"/>
        </w:rPr>
        <w:t>してみよう（</w:t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ろ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ロ</w:t>
            </w:r>
          </w:rubyBase>
        </w:ruby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ー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ー</w:t>
            </w:r>
          </w:rubyBase>
        </w:ruby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る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ル</w:t>
            </w:r>
          </w:rubyBase>
        </w:ruby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ぷ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プ</w:t>
            </w:r>
          </w:rubyBase>
        </w:ruby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れ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レ</w:t>
            </w:r>
          </w:rubyBase>
        </w:ruby>
      </w:r>
      <w:r w:rsidR="00ED41AB" w:rsidRPr="00AF3CDE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F3CDE" w:rsidRPr="00AF3CDE">
              <w:rPr>
                <w:rFonts w:ascii="HGP教科書体" w:eastAsia="HGP教科書体" w:hAnsi="ＭＳ ゴシック"/>
                <w:sz w:val="14"/>
                <w:szCs w:val="28"/>
              </w:rPr>
              <w:t>い</w:t>
            </w:r>
          </w:rt>
          <w:rubyBase>
            <w:r w:rsidR="00AF3CDE" w:rsidRPr="00AF3CDE">
              <w:rPr>
                <w:rFonts w:ascii="HGP教科書体" w:eastAsia="HGP教科書体" w:hAnsi="ＭＳ ゴシック"/>
                <w:sz w:val="28"/>
                <w:szCs w:val="28"/>
              </w:rPr>
              <w:t>イ</w:t>
            </w:r>
          </w:rubyBase>
        </w:ruby>
      </w:r>
      <w:r w:rsidRPr="00AF3CDE">
        <w:rPr>
          <w:rFonts w:ascii="HGP教科書体" w:eastAsia="HGP教科書体" w:hAnsi="ＭＳ ゴシック" w:hint="eastAsia"/>
          <w:sz w:val="28"/>
          <w:szCs w:val="28"/>
        </w:rPr>
        <w:t>）</w:t>
      </w:r>
    </w:p>
    <w:p w:rsidR="00122B0C" w:rsidRDefault="00122B0C" w:rsidP="002D1C05"/>
    <w:p w:rsidR="00122B0C" w:rsidRDefault="00CD7BB2" w:rsidP="002D1C05">
      <w:r>
        <w:rPr>
          <w:noProof/>
        </w:rPr>
        <w:pict>
          <v:roundrect id="_x0000_s1476" style="position:absolute;left:0;text-align:left;margin-left:-.45pt;margin-top:11.15pt;width:399pt;height:42pt;z-index:25213952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" filled="f" fillcolor="white [3201]" stroked="f" strokecolor="black [3213]" strokeweight="1.5pt">
            <v:stroke dashstyle="1 1" endcap="round"/>
            <v:textbox style="mso-next-textbox:#_x0000_s1476">
              <w:txbxContent>
                <w:p w:rsidR="00CD7BB2" w:rsidRPr="00AF3CDE" w:rsidRDefault="00CD7BB2" w:rsidP="00122B0C">
                  <w:pP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AF3CDE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①　</w:t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ろ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ロ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ー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ー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る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ル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ぷ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プ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れ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レ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イ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</w:t>
                  </w:r>
                  <w:r w:rsidRPr="00AF3CDE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１</w:t>
                  </w:r>
                </w:p>
              </w:txbxContent>
            </v:textbox>
          </v:roundrect>
        </w:pict>
      </w:r>
    </w:p>
    <w:p w:rsidR="00122B0C" w:rsidRDefault="00122B0C" w:rsidP="002D1C05"/>
    <w:p w:rsidR="00122B0C" w:rsidRPr="00E1370D" w:rsidRDefault="00122B0C" w:rsidP="002D1C05"/>
    <w:p w:rsidR="00122B0C" w:rsidRDefault="00CD7BB2" w:rsidP="002D1C05">
      <w:r>
        <w:rPr>
          <w:noProof/>
        </w:rPr>
        <w:pict>
          <v:oval id="円/楕円 72" o:spid="_x0000_s1481" style="position:absolute;left:0;text-align:left;margin-left:31.95pt;margin-top:10.3pt;width:28.8pt;height:25.8pt;z-index:2521446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" fillcolor="#c6d9f1 [671]" strokecolor="black [3213]" strokeweight=".5pt"/>
        </w:pict>
      </w:r>
      <w:r>
        <w:rPr>
          <w:noProof/>
        </w:rPr>
        <w:pict>
          <v:shape id="テキスト ボックス 9" o:spid="_x0000_s1460" type="#_x0000_t202" style="position:absolute;left:0;text-align:left;margin-left:91.55pt;margin-top:10.3pt;width:333pt;height:60.95pt;z-index:252123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">
            <v:textbox>
              <w:txbxContent>
                <w:p w:rsidR="00CD7BB2" w:rsidRPr="003A1E61" w:rsidRDefault="00CD7BB2" w:rsidP="003103D0">
                  <w:pPr>
                    <w:snapToGrid w:val="0"/>
                    <w:rPr>
                      <w:rFonts w:ascii="HGP教科書体" w:eastAsia="HGP教科書体" w:hAnsi="ＭＳ ゴシック"/>
                      <w:sz w:val="28"/>
                      <w:szCs w:val="28"/>
                      <w:u w:val="single"/>
                    </w:rPr>
                  </w:pP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  <w:u w:val="single"/>
                    </w:rPr>
                    <w:t>Ａさん</w:t>
                  </w:r>
                </w:p>
                <w:p w:rsidR="00CD7BB2" w:rsidRPr="003A1E61" w:rsidRDefault="00CD7BB2" w:rsidP="00C41062">
                  <w:pPr>
                    <w:ind w:left="280" w:hangingChars="100" w:hanging="280"/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3A1E61">
                    <w:rPr>
                      <w:rFonts w:asciiTheme="majorEastAsia" w:eastAsiaTheme="majorEastAsia" w:hAnsiTheme="majorEastAsia" w:hint="eastAsia"/>
                      <w:sz w:val="28"/>
                      <w:szCs w:val="28"/>
                    </w:rPr>
                    <w:t>・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D8374F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員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です。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まど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窓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ぐち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口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で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きゃく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客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の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ちゅう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もん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文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を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受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けて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ください。</w:t>
                  </w:r>
                </w:p>
              </w:txbxContent>
            </v:textbox>
          </v:shape>
        </w:pict>
      </w:r>
    </w:p>
    <w:p w:rsidR="002D1C05" w:rsidRDefault="00CD7BB2" w:rsidP="002D1C05">
      <w:r>
        <w:rPr>
          <w:noProof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二等辺三角形 73" o:spid="_x0000_s1480" type="#_x0000_t5" style="position:absolute;left:0;text-align:left;margin-left:31.95pt;margin-top:12.8pt;width:28.8pt;height:37.2pt;z-index:252143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" fillcolor="#c6d9f1 [671]" strokecolor="black [3213]" strokeweight=".5pt"/>
        </w:pict>
      </w:r>
    </w:p>
    <w:p w:rsidR="00122B0C" w:rsidRPr="00971567" w:rsidRDefault="00122B0C" w:rsidP="002D1C05"/>
    <w:p w:rsidR="00122B0C" w:rsidRDefault="00122B0C" w:rsidP="002D1C05"/>
    <w:p w:rsidR="00122B0C" w:rsidRDefault="00CD7BB2" w:rsidP="002D1C05">
      <w:r>
        <w:rPr>
          <w:noProof/>
        </w:rPr>
        <w:pict>
          <v:shape id="テキスト ボックス 8" o:spid="_x0000_s1461" type="#_x0000_t202" style="position:absolute;left:0;text-align:left;margin-left:91.55pt;margin-top:13.25pt;width:333pt;height:101.25pt;z-index:252124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">
            <v:textbox>
              <w:txbxContent>
                <w:p w:rsidR="00CD7BB2" w:rsidRPr="003A1E61" w:rsidRDefault="00CD7BB2" w:rsidP="003103D0">
                  <w:pPr>
                    <w:snapToGrid w:val="0"/>
                    <w:rPr>
                      <w:rFonts w:ascii="HGP教科書体" w:eastAsia="HGP教科書体" w:hAnsi="ＭＳ ゴシック"/>
                      <w:sz w:val="28"/>
                      <w:szCs w:val="28"/>
                      <w:u w:val="single"/>
                    </w:rPr>
                  </w:pP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  <w:u w:val="single"/>
                    </w:rPr>
                    <w:t>Ｂさん</w:t>
                  </w:r>
                </w:p>
                <w:p w:rsidR="00CD7BB2" w:rsidRPr="003A1E61" w:rsidRDefault="00CD7BB2" w:rsidP="00C41062">
                  <w:pPr>
                    <w:ind w:left="280" w:hangingChars="100" w:hanging="280"/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3A1E61">
                    <w:rPr>
                      <w:rFonts w:asciiTheme="majorEastAsia" w:eastAsiaTheme="majorEastAsia" w:hAnsiTheme="majorEastAsia" w:hint="eastAsia"/>
                      <w:sz w:val="28"/>
                      <w:szCs w:val="28"/>
                    </w:rPr>
                    <w:t>・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○○を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（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0527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やす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安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く／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0527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はや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速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く）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おく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送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りたいです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。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まど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窓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ぐち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口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で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員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に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ちゅう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もん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文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して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ください。</w:t>
                  </w:r>
                </w:p>
              </w:txbxContent>
            </v:textbox>
          </v:shape>
        </w:pict>
      </w:r>
    </w:p>
    <w:p w:rsidR="00122B0C" w:rsidRDefault="00CD7BB2" w:rsidP="002D1C05">
      <w:r>
        <w:rPr>
          <w:noProof/>
        </w:rPr>
        <w:pict>
          <v:oval id="円/楕円 74" o:spid="_x0000_s1482" style="position:absolute;left:0;text-align:left;margin-left:31.95pt;margin-top:12.25pt;width:28.8pt;height:25.8pt;z-index:2521456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" fillcolor="#c6d9f1 [671]" strokecolor="#243f60 [1604]" strokeweight=".5pt"/>
        </w:pict>
      </w:r>
    </w:p>
    <w:p w:rsidR="00122B0C" w:rsidRDefault="00CD7BB2" w:rsidP="002D1C05">
      <w:r>
        <w:rPr>
          <w:noProof/>
        </w:rPr>
        <w:pict>
          <v:shape id="二等辺三角形 75" o:spid="_x0000_s1419" type="#_x0000_t5" style="position:absolute;left:0;text-align:left;margin-left:31.95pt;margin-top:14.4pt;width:28.8pt;height:37.2pt;z-index:2520811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" fillcolor="#c6d9f1 [671]" strokecolor="#243f60 [1604]" strokeweight=".5pt"/>
        </w:pict>
      </w:r>
    </w:p>
    <w:p w:rsidR="00122B0C" w:rsidRDefault="00122B0C" w:rsidP="002D1C05"/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CD7BB2" w:rsidP="002D1C05">
      <w:pPr>
        <w:rPr>
          <w:rFonts w:ascii="ＭＳ ゴシック" w:eastAsia="ＭＳ ゴシック" w:hAnsi="ＭＳ ゴシック"/>
        </w:rPr>
      </w:pPr>
      <w:r>
        <w:rPr>
          <w:noProof/>
        </w:rPr>
        <w:pict>
          <v:roundrect id="角丸四角形 63" o:spid="_x0000_s1477" style="position:absolute;left:0;text-align:left;margin-left:-.65pt;margin-top:5.35pt;width:399pt;height:42pt;z-index:2521405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" filled="f" fillcolor="white [3201]" stroked="f" strokecolor="black [3213]" strokeweight="1.5pt">
            <v:stroke dashstyle="1 1" endcap="round"/>
            <v:textbox>
              <w:txbxContent>
                <w:p w:rsidR="00CD7BB2" w:rsidRPr="00AF3CDE" w:rsidRDefault="00CD7BB2" w:rsidP="00122B0C">
                  <w:pP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AF3CDE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②</w:t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ろ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ロ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ー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ー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る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ル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ぷ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プ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れ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レ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F3CD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</w:t>
                        </w:r>
                      </w:rt>
                      <w:rubyBase>
                        <w:r w:rsidR="00CD7BB2" w:rsidRPr="00AF3CDE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イ</w:t>
                        </w:r>
                      </w:rubyBase>
                    </w:ruby>
                  </w:r>
                  <w:r w:rsidRPr="00AF3CDE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２</w:t>
                  </w:r>
                </w:p>
              </w:txbxContent>
            </v:textbox>
          </v:roundrect>
        </w:pict>
      </w: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/>
        </w:rPr>
      </w:pPr>
    </w:p>
    <w:p w:rsidR="00122B0C" w:rsidRDefault="00CD7BB2" w:rsidP="002D1C05">
      <w:r>
        <w:rPr>
          <w:noProof/>
        </w:rPr>
        <w:pict>
          <v:oval id="円/楕円 79" o:spid="_x0000_s1485" style="position:absolute;left:0;text-align:left;margin-left:25.95pt;margin-top:14.9pt;width:28.8pt;height:25.8pt;z-index:2521487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" fillcolor="#c6d9f1 [671]" strokecolor="#243f60 [1604]" strokeweight=".5pt"/>
        </w:pict>
      </w:r>
      <w:r>
        <w:rPr>
          <w:noProof/>
        </w:rPr>
        <w:pict>
          <v:shape id="テキスト ボックス 6" o:spid="_x0000_s1462" type="#_x0000_t202" style="position:absolute;left:0;text-align:left;margin-left:91.55pt;margin-top:11.6pt;width:333pt;height:60.95pt;z-index:252125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">
            <v:textbox>
              <w:txbxContent>
                <w:p w:rsidR="00CD7BB2" w:rsidRPr="0081074B" w:rsidRDefault="00CD7BB2" w:rsidP="003103D0">
                  <w:pPr>
                    <w:snapToGrid w:val="0"/>
                    <w:rPr>
                      <w:rFonts w:ascii="HGP教科書体" w:eastAsia="HGP教科書体" w:hAnsi="ＭＳ ゴシック"/>
                      <w:sz w:val="28"/>
                      <w:szCs w:val="28"/>
                      <w:u w:val="single"/>
                    </w:rPr>
                  </w:pPr>
                  <w:r w:rsidRPr="0081074B">
                    <w:rPr>
                      <w:rFonts w:ascii="HGP教科書体" w:eastAsia="HGP教科書体" w:hAnsi="ＭＳ ゴシック" w:hint="eastAsia"/>
                      <w:sz w:val="28"/>
                      <w:szCs w:val="28"/>
                      <w:u w:val="single"/>
                    </w:rPr>
                    <w:t>Ａさん</w:t>
                  </w:r>
                </w:p>
                <w:p w:rsidR="00CD7BB2" w:rsidRPr="003A1E61" w:rsidRDefault="00CD7BB2" w:rsidP="00C41062">
                  <w:pPr>
                    <w:ind w:left="280" w:hangingChars="100" w:hanging="280"/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3A1E61">
                    <w:rPr>
                      <w:rFonts w:asciiTheme="majorEastAsia" w:eastAsiaTheme="majorEastAsia" w:hAnsiTheme="majorEastAsia" w:hint="eastAsia"/>
                      <w:sz w:val="28"/>
                      <w:szCs w:val="28"/>
                    </w:rPr>
                    <w:t>・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D8374F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員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です。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まど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窓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ぐち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口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で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きゃく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客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の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ちゅう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もん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文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を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受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けて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ください。</w:t>
                  </w:r>
                </w:p>
              </w:txbxContent>
            </v:textbox>
          </v:shape>
        </w:pict>
      </w:r>
    </w:p>
    <w:p w:rsidR="00122B0C" w:rsidRDefault="00CD7BB2" w:rsidP="002D1C05">
      <w:r>
        <w:rPr>
          <w:noProof/>
        </w:rPr>
        <w:pict>
          <v:shape id="二等辺三角形 78" o:spid="_x0000_s1484" type="#_x0000_t5" style="position:absolute;left:0;text-align:left;margin-left:25.95pt;margin-top:16.9pt;width:28.8pt;height:37.2pt;z-index:2521477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" fillcolor="#c6d9f1 [671]" strokecolor="black [3213]" strokeweight=".5pt"/>
        </w:pict>
      </w:r>
    </w:p>
    <w:p w:rsidR="00122B0C" w:rsidRDefault="00122B0C" w:rsidP="002D1C05"/>
    <w:p w:rsidR="00122B0C" w:rsidRDefault="00122B0C" w:rsidP="002D1C05"/>
    <w:p w:rsidR="00122B0C" w:rsidRDefault="00CD7BB2" w:rsidP="002D1C05">
      <w:r>
        <w:rPr>
          <w:noProof/>
        </w:rPr>
        <w:pict>
          <v:shape id="テキスト ボックス 7" o:spid="_x0000_s1463" type="#_x0000_t202" style="position:absolute;left:0;text-align:left;margin-left:91.55pt;margin-top:15.25pt;width:333pt;height:101.25pt;z-index:252126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">
            <v:textbox>
              <w:txbxContent>
                <w:p w:rsidR="00CD7BB2" w:rsidRPr="0081074B" w:rsidRDefault="00CD7BB2" w:rsidP="003103D0">
                  <w:pPr>
                    <w:snapToGrid w:val="0"/>
                    <w:rPr>
                      <w:rFonts w:ascii="HGP教科書体" w:eastAsia="HGP教科書体" w:hAnsi="ＭＳ ゴシック"/>
                      <w:sz w:val="28"/>
                      <w:szCs w:val="28"/>
                      <w:u w:val="single"/>
                    </w:rPr>
                  </w:pPr>
                  <w:r w:rsidRPr="0081074B">
                    <w:rPr>
                      <w:rFonts w:ascii="HGP教科書体" w:eastAsia="HGP教科書体" w:hAnsi="ＭＳ ゴシック" w:hint="eastAsia"/>
                      <w:sz w:val="28"/>
                      <w:szCs w:val="28"/>
                      <w:u w:val="single"/>
                    </w:rPr>
                    <w:t>Ｂさん</w:t>
                  </w:r>
                </w:p>
                <w:p w:rsidR="00CD7BB2" w:rsidRPr="003A1E61" w:rsidRDefault="00CD7BB2" w:rsidP="00C41062">
                  <w:pPr>
                    <w:ind w:left="280" w:hangingChars="100" w:hanging="280"/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</w:pPr>
                  <w:r w:rsidRPr="0081074B">
                    <w:rPr>
                      <w:rFonts w:asciiTheme="majorEastAsia" w:eastAsiaTheme="majorEastAsia" w:hAnsiTheme="majorEastAsia" w:hint="eastAsia"/>
                      <w:sz w:val="28"/>
                      <w:szCs w:val="28"/>
                    </w:rPr>
                    <w:t>・</w:t>
                  </w:r>
                  <w:r w:rsidRPr="0081074B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　○○を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△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A0527E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まい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枚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1074B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か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買</w:t>
                        </w:r>
                      </w:rubyBase>
                    </w:ruby>
                  </w:r>
                  <w:r w:rsidRPr="0081074B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いたいです。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まど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窓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ぐち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口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で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3A1E61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いん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員</w:t>
                        </w:r>
                      </w:rubyBase>
                    </w:ruby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に</w:t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ちゅう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sz w:val="28"/>
                      <w:szCs w:val="28"/>
                    </w:rPr>
                    <w:ruby>
                      <w:rubyPr>
                        <w:rubyAlign w:val="center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CD7BB2" w:rsidRPr="0087036C">
                          <w:rPr>
                            <w:rFonts w:ascii="HGP教科書体" w:eastAsia="HGP教科書体" w:hAnsi="ＭＳ ゴシック"/>
                            <w:sz w:val="14"/>
                            <w:szCs w:val="28"/>
                          </w:rPr>
                          <w:t>もん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sz w:val="28"/>
                            <w:szCs w:val="28"/>
                          </w:rPr>
                          <w:t>文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して</w:t>
                  </w:r>
                  <w:r w:rsidRPr="003A1E61">
                    <w:rPr>
                      <w:rFonts w:ascii="HGP教科書体" w:eastAsia="HGP教科書体" w:hAnsi="ＭＳ ゴシック" w:hint="eastAsia"/>
                      <w:sz w:val="28"/>
                      <w:szCs w:val="28"/>
                    </w:rPr>
                    <w:t>ください。</w:t>
                  </w:r>
                </w:p>
              </w:txbxContent>
            </v:textbox>
          </v:shape>
        </w:pict>
      </w:r>
    </w:p>
    <w:p w:rsidR="00122B0C" w:rsidRDefault="00CD7BB2" w:rsidP="002D1C05">
      <w:r>
        <w:rPr>
          <w:noProof/>
        </w:rPr>
        <w:pict>
          <v:oval id="円/楕円 80" o:spid="_x0000_s1486" style="position:absolute;left:0;text-align:left;margin-left:25.95pt;margin-top:14.9pt;width:28.8pt;height:25.8pt;z-index:2521497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" fillcolor="#c6d9f1 [671]" strokecolor="#243f60 [1604]" strokeweight=".5pt"/>
        </w:pict>
      </w:r>
    </w:p>
    <w:p w:rsidR="00122B0C" w:rsidRPr="002D1C05" w:rsidRDefault="00CD7BB2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  <w:r>
        <w:rPr>
          <w:noProof/>
        </w:rPr>
        <w:pict>
          <v:shape id="二等辺三角形 77" o:spid="_x0000_s1483" type="#_x0000_t5" style="position:absolute;left:0;text-align:left;margin-left:25.95pt;margin-top:16.2pt;width:28.8pt;height:37.2pt;z-index:2521466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" fillcolor="#c6d9f1 [671]" strokecolor="#243f60 [1604]" strokeweight=".5pt"/>
        </w:pict>
      </w:r>
    </w:p>
    <w:p w:rsidR="00122B0C" w:rsidRDefault="00122B0C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3622DE" w:rsidRDefault="003622DE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3622DE" w:rsidRDefault="003622DE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122B0C" w:rsidRPr="002D1C05" w:rsidRDefault="00122B0C" w:rsidP="002D1C05">
      <w:pPr>
        <w:rPr>
          <w:rFonts w:ascii="ＭＳ ゴシック" w:eastAsia="ＭＳ ゴシック" w:hAnsi="ＭＳ ゴシック" w:hint="eastAsia"/>
          <w:b/>
          <w:sz w:val="24"/>
          <w:szCs w:val="24"/>
          <w:u w:val="single"/>
        </w:rPr>
      </w:pPr>
    </w:p>
    <w:p w:rsidR="002D1C05" w:rsidRDefault="002D1C05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12717B" w:rsidRDefault="00CD7BB2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  <w:r>
        <w:rPr>
          <w:noProof/>
        </w:rPr>
        <w:pict>
          <v:roundrect id="角丸四角形 64" o:spid="_x0000_s1478" style="position:absolute;left:0;text-align:left;margin-left:-20.05pt;margin-top:-18.25pt;width:464.9pt;height:45.35pt;z-index:25214156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" filled="f" fillcolor="#c6d9f1 [671]" strokecolor="black [3213]" strokeweight="3pt">
            <v:textbox>
              <w:txbxContent>
                <w:p w:rsidR="00CD7BB2" w:rsidRPr="0081074B" w:rsidRDefault="00CD7BB2" w:rsidP="00B44E5C">
                  <w:pPr>
                    <w:spacing w:line="0" w:lineRule="atLeast"/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■　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DB3F48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かつ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DB3F48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どう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 w:rsidRPr="0081074B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２</w:t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－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73A19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さい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再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73A19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はい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配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73A19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たつ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達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を 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73A19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依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073A19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らい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頼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しよう</w:t>
                  </w:r>
                </w:p>
              </w:txbxContent>
            </v:textbox>
          </v:roundrect>
        </w:pict>
      </w:r>
    </w:p>
    <w:p w:rsidR="00122B0C" w:rsidRPr="002D1C05" w:rsidRDefault="00122B0C" w:rsidP="002D1C05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122B0C" w:rsidRDefault="00CD7BB2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  <w: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  <w:pict>
          <v:rect id="_x0000_s2017" style="position:absolute;left:0;text-align:left;margin-left:-14.05pt;margin-top:4.75pt;width:456.4pt;height:605pt;z-index:252572672" filled="f">
            <v:stroke dashstyle="1 1" endcap="round"/>
            <v:textbox inset="5.85pt,.7pt,5.85pt,.7pt"/>
          </v:rect>
        </w:pict>
      </w:r>
      <w:r w:rsidR="00382C7B"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  <w:drawing>
          <wp:anchor distT="0" distB="0" distL="114300" distR="114300" simplePos="0" relativeHeight="25254502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101600</wp:posOffset>
            </wp:positionV>
            <wp:extent cx="5715000" cy="7620000"/>
            <wp:effectExtent l="19050" t="0" r="0" b="0"/>
            <wp:wrapNone/>
            <wp:docPr id="4" name="図 3" descr="IMG_1855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55ms.jpg"/>
                    <pic:cNvPicPr/>
                  </pic:nvPicPr>
                  <pic:blipFill>
                    <a:blip r:embed="rId12" cstate="print">
                      <a:lum bright="14000" contrast="1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6A616E" w:rsidRDefault="006A616E" w:rsidP="002D1C05">
      <w:pPr>
        <w:rPr>
          <w:rFonts w:ascii="ＭＳ ゴシック" w:eastAsia="ＭＳ ゴシック" w:hAnsi="ＭＳ ゴシック"/>
          <w:b/>
          <w:noProof/>
          <w:sz w:val="24"/>
          <w:szCs w:val="24"/>
          <w:u w:val="single"/>
        </w:rPr>
      </w:pPr>
    </w:p>
    <w:p w:rsidR="00CD7BB2" w:rsidRDefault="00CD7BB2" w:rsidP="002D1C05">
      <w:pPr>
        <w:rPr>
          <w:rFonts w:ascii="HGP教科書体" w:eastAsia="HGP教科書体" w:hAnsi="ＭＳ ゴシック"/>
          <w:sz w:val="28"/>
          <w:szCs w:val="28"/>
        </w:rPr>
      </w:pPr>
    </w:p>
    <w:p w:rsidR="00DB3F48" w:rsidRPr="008F122F" w:rsidRDefault="00CD7BB2" w:rsidP="002D1C05">
      <w:pPr>
        <w:rPr>
          <w:sz w:val="28"/>
          <w:szCs w:val="28"/>
        </w:rPr>
      </w:pPr>
      <w:r>
        <w:rPr>
          <w:rFonts w:ascii="HGP教科書体" w:eastAsia="HGP教科書体" w:hAnsi="ＭＳ ゴシック"/>
          <w:noProof/>
          <w:sz w:val="28"/>
          <w:szCs w:val="28"/>
        </w:rPr>
        <w:lastRenderedPageBreak/>
        <w:pict>
          <v:rect id="_x0000_s2018" style="position:absolute;left:0;text-align:left;margin-left:74.95pt;margin-top:34.75pt;width:278pt;height:608pt;z-index:252573696" filled="f">
            <v:stroke dashstyle="1 1" endcap="round"/>
            <v:textbox inset="5.85pt,.7pt,5.85pt,.7pt"/>
          </v:rect>
        </w:pict>
      </w:r>
      <w:r w:rsidR="00AF3CDE" w:rsidRPr="008F122F">
        <w:rPr>
          <w:rFonts w:ascii="HGP教科書体" w:eastAsia="HGP教科書体" w:hAnsi="ＭＳ ゴシック" w:hint="eastAsia"/>
          <w:sz w:val="28"/>
          <w:szCs w:val="28"/>
        </w:rPr>
        <w:t>「すみません，ご</w:t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ふ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不</w:t>
            </w:r>
          </w:rubyBase>
        </w:ruby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ざい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在</w:t>
            </w:r>
          </w:rubyBase>
        </w:ruby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れん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連</w:t>
            </w:r>
          </w:rubyBase>
        </w:ruby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らく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絡</w:t>
            </w:r>
          </w:rubyBase>
        </w:ruby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ひょう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票</w:t>
            </w:r>
          </w:rubyBase>
        </w:ruby>
      </w:r>
      <w:r w:rsidR="00AF3CDE" w:rsidRPr="008F122F">
        <w:rPr>
          <w:rFonts w:ascii="HGP教科書体" w:eastAsia="HGP教科書体" w:hAnsi="ＭＳ ゴシック" w:hint="eastAsia"/>
          <w:sz w:val="28"/>
          <w:szCs w:val="28"/>
        </w:rPr>
        <w:t xml:space="preserve">って </w:t>
      </w:r>
      <w:r w:rsidR="00ED41AB" w:rsidRPr="008F122F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なん</w:t>
            </w:r>
          </w:rt>
          <w:rubyBase>
            <w:r w:rsidR="00AF3CDE" w:rsidRPr="008F122F">
              <w:rPr>
                <w:rFonts w:ascii="HGP教科書体" w:eastAsia="HGP教科書体" w:hAnsi="ＭＳ ゴシック"/>
                <w:sz w:val="28"/>
                <w:szCs w:val="28"/>
              </w:rPr>
              <w:t>何</w:t>
            </w:r>
          </w:rubyBase>
        </w:ruby>
      </w:r>
      <w:r w:rsidR="00AF3CDE" w:rsidRPr="008F122F">
        <w:rPr>
          <w:rFonts w:ascii="HGP教科書体" w:eastAsia="HGP教科書体" w:hAnsi="ＭＳ ゴシック" w:hint="eastAsia"/>
          <w:sz w:val="28"/>
          <w:szCs w:val="28"/>
        </w:rPr>
        <w:t>ですか。」</w:t>
      </w:r>
    </w:p>
    <w:p w:rsidR="00122B0C" w:rsidRDefault="00382C7B" w:rsidP="002D1C05">
      <w:r>
        <w:rPr>
          <w:noProof/>
        </w:rPr>
        <w:drawing>
          <wp:anchor distT="0" distB="0" distL="114300" distR="114300" simplePos="0" relativeHeight="25254604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44450</wp:posOffset>
            </wp:positionV>
            <wp:extent cx="3429000" cy="7620000"/>
            <wp:effectExtent l="19050" t="0" r="0" b="0"/>
            <wp:wrapNone/>
            <wp:docPr id="5" name="図 4" descr="IMG_1856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56s2.jpg"/>
                    <pic:cNvPicPr/>
                  </pic:nvPicPr>
                  <pic:blipFill>
                    <a:blip r:embed="rId13" cstate="print">
                      <a:lum bright="-2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2B0C" w:rsidRDefault="00122B0C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6A616E" w:rsidRDefault="006A616E" w:rsidP="002D1C05"/>
    <w:p w:rsidR="006A616E" w:rsidRDefault="006A616E" w:rsidP="002D1C05"/>
    <w:p w:rsidR="006A616E" w:rsidRDefault="006A616E" w:rsidP="002D1C05"/>
    <w:p w:rsidR="006A616E" w:rsidRDefault="006A616E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Default="000E48CB" w:rsidP="002D1C05"/>
    <w:p w:rsidR="000E48CB" w:rsidRPr="00060E9E" w:rsidRDefault="000E48CB" w:rsidP="002D1C05"/>
    <w:p w:rsidR="00122B0C" w:rsidRDefault="00122B0C" w:rsidP="002D1C05"/>
    <w:p w:rsidR="002E221C" w:rsidRDefault="002E221C" w:rsidP="002D1C05">
      <w:pPr>
        <w:rPr>
          <w:rFonts w:eastAsia="ＭＳ ゴシック"/>
        </w:rPr>
      </w:pPr>
    </w:p>
    <w:p w:rsidR="00AF3CDE" w:rsidRDefault="00AF3CDE" w:rsidP="002D1C05">
      <w:pPr>
        <w:rPr>
          <w:rFonts w:eastAsia="ＭＳ ゴシック"/>
        </w:rPr>
      </w:pPr>
    </w:p>
    <w:p w:rsidR="00CD7BB2" w:rsidRDefault="00CD7BB2" w:rsidP="00833AD3">
      <w:pPr>
        <w:rPr>
          <w:rFonts w:eastAsia="ＭＳ ゴシック"/>
        </w:rPr>
      </w:pPr>
      <w:r>
        <w:rPr>
          <w:noProof/>
        </w:rPr>
        <w:lastRenderedPageBreak/>
        <w:pict>
          <v:roundrect id="角丸四角形 54" o:spid="_x0000_s1988" style="position:absolute;left:0;text-align:left;margin-left:-20.4pt;margin-top:-52.75pt;width:464.9pt;height:70.5pt;z-index:25253068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" filled="f" fillcolor="#c6d9f1 [671]" strokecolor="black [3213]" strokeweight="3pt">
            <v:textbox style="mso-next-textbox:#角丸四角形 54">
              <w:txbxContent>
                <w:p w:rsidR="00CD7BB2" w:rsidRDefault="00CD7BB2" w:rsidP="00833AD3">
                  <w:pPr>
                    <w:spacing w:line="0" w:lineRule="atLeast"/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</w:pPr>
                  <w:r w:rsidRPr="00AE7C3C"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◆　</w:t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ことば・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390B05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ひょう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表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390B05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げん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現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－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ゆう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郵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びん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便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きょく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の　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しょう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商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ひん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品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>・</w:t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さ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サ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ー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ー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び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ビ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/>
                      <w:b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CD7BB2" w:rsidRPr="005E3F5C">
                          <w:rPr>
                            <w:rFonts w:ascii="HGP教科書体" w:eastAsia="HGP教科書体" w:hAnsi="ＭＳ ゴシック"/>
                            <w:b/>
                            <w:sz w:val="20"/>
                            <w:szCs w:val="40"/>
                          </w:rPr>
                          <w:t>す</w:t>
                        </w:r>
                      </w:rt>
                      <w:rubyBase>
                        <w:r w:rsidR="00CD7BB2">
                          <w:rPr>
                            <w:rFonts w:ascii="HGP教科書体" w:eastAsia="HGP教科書体" w:hAnsi="ＭＳ ゴシック"/>
                            <w:b/>
                            <w:sz w:val="40"/>
                            <w:szCs w:val="40"/>
                          </w:rPr>
                          <w:t>ス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</w:rPr>
                    <w:t xml:space="preserve">　など</w:t>
                  </w:r>
                </w:p>
                <w:p w:rsidR="00CD7BB2" w:rsidRPr="00CD7BB2" w:rsidRDefault="00CD7BB2" w:rsidP="00CD7BB2">
                  <w:pPr>
                    <w:spacing w:line="0" w:lineRule="atLeast"/>
                    <w:ind w:firstLineChars="200" w:firstLine="482"/>
                    <w:rPr>
                      <w:rFonts w:ascii="HGP教科書体" w:eastAsia="HGP教科書体" w:hAnsi="ＭＳ ゴシック" w:hint="eastAsia"/>
                      <w:b/>
                      <w:sz w:val="40"/>
                      <w:szCs w:val="40"/>
                      <w:lang w:val="vi-VN"/>
                    </w:rPr>
                  </w:pPr>
                  <w:r w:rsidRPr="00DC215E">
                    <w:rPr>
                      <w:rFonts w:ascii="Arial" w:eastAsia="HGP教科書体" w:hAnsi="Arial" w:cs="HGP教科書体"/>
                      <w:b/>
                      <w:bCs/>
                      <w:sz w:val="24"/>
                      <w:szCs w:val="24"/>
                      <w:lang w:val="vi-VN"/>
                    </w:rPr>
                    <w:t>LỜI NÓI . BIỂU HIỆN – THƯƠNG PHẨM . PHỤC VỤ .V.V. CỦA BƯU ĐIỆN</w:t>
                  </w:r>
                </w:p>
              </w:txbxContent>
            </v:textbox>
          </v:roundrect>
        </w:pict>
      </w:r>
    </w:p>
    <w:p w:rsidR="00843D3A" w:rsidRDefault="00843D3A" w:rsidP="00833AD3">
      <w:pPr>
        <w:rPr>
          <w:rFonts w:eastAsia="ＭＳ ゴシック"/>
        </w:rPr>
      </w:pPr>
    </w:p>
    <w:p w:rsidR="00843D3A" w:rsidRDefault="00843D3A" w:rsidP="00833AD3">
      <w:pPr>
        <w:rPr>
          <w:rFonts w:eastAsia="ＭＳ ゴシック"/>
        </w:rPr>
      </w:pPr>
    </w:p>
    <w:p w:rsidR="00833AD3" w:rsidRPr="00CD7BB2" w:rsidRDefault="00CD7BB2" w:rsidP="00833AD3">
      <w:pPr>
        <w:rPr>
          <w:rFonts w:eastAsia="ＭＳ ゴシック" w:hint="eastAsia"/>
        </w:rPr>
      </w:pPr>
      <w:r>
        <w:rPr>
          <w:noProof/>
        </w:rPr>
        <w:pict>
          <v:rect id="正方形/長方形 41" o:spid="_x0000_s1953" style="position:absolute;left:0;text-align:left;margin-left:347.55pt;margin-top:19.25pt;width:85.05pt;height:85.05pt;z-index:252494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" filled="f" fillcolor="#0070c0" strokecolor="black [3213]">
            <v:stroke dashstyle="1 1" endcap="round"/>
            <v:textbox style="mso-next-textbox:#正方形/長方形 41" inset="5.85pt,.7pt,5.85pt,.7pt">
              <w:txbxContent>
                <w:p w:rsidR="00CD7BB2" w:rsidRDefault="00CD7BB2" w:rsidP="00833AD3">
                  <w:pPr>
                    <w:rPr>
                      <w:sz w:val="18"/>
                      <w:szCs w:val="18"/>
                    </w:rPr>
                  </w:pPr>
                </w:p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A00483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918845" cy="170156"/>
                        <wp:effectExtent l="19050" t="0" r="0" b="0"/>
                        <wp:docPr id="65" name="図 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kutatsu.gif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8845" cy="1701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40" o:spid="_x0000_s1952" style="position:absolute;left:0;text-align:left;margin-left:258.75pt;margin-top:19.25pt;width:85.05pt;height:85.05pt;z-index:252493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" filled="f" fillcolor="#0070c0" strokecolor="black [3213]">
            <v:stroke dashstyle="1 1" endcap="round"/>
            <v:textbox style="mso-next-textbox:#正方形/長方形 40"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A00483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66" name="図 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34.JPG"/>
                                <pic:cNvPicPr/>
                              </pic:nvPicPr>
                              <pic:blipFill>
                                <a:blip r:embed="rId15" cstate="print">
                                  <a:lum bright="16000" contrast="25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49" o:spid="_x0000_s1951" style="position:absolute;left:0;text-align:left;margin-left:169.4pt;margin-top:19.25pt;width:85.05pt;height:85.05pt;z-index:252492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" filled="f" fillcolor="#0070c0" strokecolor="black [3213]">
            <v:stroke dashstyle="1 1" endcap="round"/>
            <v:textbox style="mso-next-textbox:#正方形/長方形 49"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A00483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67" name="図 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39.JPG"/>
                                <pic:cNvPicPr/>
                              </pic:nvPicPr>
                              <pic:blipFill>
                                <a:blip r:embed="rId16" cstate="print">
                                  <a:lum bright="13000" contrast="24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39" o:spid="_x0000_s1950" style="position:absolute;left:0;text-align:left;margin-left:79.4pt;margin-top:19.25pt;width:85.05pt;height:85.05pt;z-index:252491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" filled="f" fillcolor="#0070c0" strokecolor="black [3213]">
            <v:stroke dashstyle="1 1" endcap="round"/>
            <v:textbox style="mso-next-textbox:#正方形/長方形 39"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A00483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68" name="図 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38.JPG"/>
                                <pic:cNvPicPr/>
                              </pic:nvPicPr>
                              <pic:blipFill>
                                <a:blip r:embed="rId17" cstate="print">
                                  <a:lum bright="20000" contrast="22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38" o:spid="_x0000_s1948" style="position:absolute;left:0;text-align:left;margin-left:-9.4pt;margin-top:19.25pt;width:85.05pt;height:85.05pt;z-index:252489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" filled="f" fillcolor="#0070c0" strokecolor="black [3213]">
            <v:stroke dashstyle="1 1" endcap="round"/>
            <v:textbox style="mso-next-textbox:#正方形/長方形 38"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31693">
                    <w:rPr>
                      <w:rFonts w:hint="eastAsia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914400" cy="863600"/>
                        <wp:effectExtent l="19050" t="0" r="0" b="0"/>
                        <wp:docPr id="69" name="図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lum contrast="12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8845" cy="8677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833AD3" w:rsidRPr="00935A9B" w:rsidRDefault="001171B7" w:rsidP="001171B7">
      <w:pPr>
        <w:tabs>
          <w:tab w:val="left" w:pos="93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833AD3" w:rsidRPr="00935A9B" w:rsidRDefault="00833AD3" w:rsidP="00833AD3">
      <w:pPr>
        <w:rPr>
          <w:rFonts w:ascii="ＭＳ ゴシック" w:eastAsia="ＭＳ ゴシック" w:hAnsi="ＭＳ ゴシック"/>
          <w:b/>
          <w:sz w:val="24"/>
          <w:szCs w:val="24"/>
          <w:u w:val="single"/>
        </w:rPr>
      </w:pPr>
    </w:p>
    <w:p w:rsidR="00833AD3" w:rsidRDefault="00833AD3" w:rsidP="00833AD3"/>
    <w:p w:rsidR="00833AD3" w:rsidRDefault="00833AD3" w:rsidP="00833AD3"/>
    <w:p w:rsidR="00833AD3" w:rsidRDefault="000F7733" w:rsidP="00833AD3">
      <w:r>
        <w:rPr>
          <w:noProof/>
        </w:rPr>
        <w:pict>
          <v:shape id="テキスト ボックス 37" o:spid="_x0000_s1957" type="#_x0000_t202" style="position:absolute;left:0;text-align:left;margin-left:346.8pt;margin-top:14.3pt;width:85.05pt;height:47.7pt;z-index:252498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">
            <v:stroke dashstyle="1 1" endcap="round"/>
            <v:textbox style="mso-next-textbox:#テキスト ボックス 37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速達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（そくたつ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0F7733" w:rsidRPr="00DC215E" w:rsidRDefault="000F7733" w:rsidP="000F7733">
                  <w:pPr>
                    <w:spacing w:line="240" w:lineRule="atLeast"/>
                    <w:jc w:val="center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Gởi hỏa tốc</w:t>
                  </w:r>
                </w:p>
                <w:p w:rsidR="000F7733" w:rsidRPr="00AE7C3C" w:rsidRDefault="000F7733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36" o:spid="_x0000_s1956" type="#_x0000_t202" style="position:absolute;left:0;text-align:left;margin-left:258.75pt;margin-top:14.3pt;width:85.05pt;height:46.2pt;z-index:252497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">
            <v:stroke dashstyle="1 1" endcap="round"/>
            <v:textbox style="mso-next-textbox:#テキスト ボックス 36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書留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（かきとめ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0F7733" w:rsidRPr="00DC215E" w:rsidRDefault="000F7733" w:rsidP="000F7733">
                  <w:pPr>
                    <w:spacing w:line="240" w:lineRule="atLeast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Thư bảo đảm</w:t>
                  </w:r>
                </w:p>
                <w:p w:rsidR="000F7733" w:rsidRPr="00AE7C3C" w:rsidRDefault="000F7733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48" o:spid="_x0000_s1955" type="#_x0000_t202" style="position:absolute;left:0;text-align:left;margin-left:170.15pt;margin-top:14.3pt;width:85.05pt;height:46.95pt;z-index:252496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">
            <v:stroke dashstyle="1 1" endcap="round"/>
            <v:textbox style="mso-next-textbox:#テキスト ボックス 48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葉書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（はがき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0F7733" w:rsidRPr="00AE7C3C" w:rsidRDefault="000F7733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Bưu thiếp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35" o:spid="_x0000_s1954" type="#_x0000_t202" style="position:absolute;left:0;text-align:left;margin-left:79.4pt;margin-top:14.3pt;width:85.05pt;height:44.7pt;z-index:252495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">
            <v:stroke dashstyle="1 1" endcap="round"/>
            <v:textbox style="mso-next-textbox:#テキスト ボックス 35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手紙／封書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18"/>
                      <w:szCs w:val="18"/>
                    </w:rPr>
                  </w:pPr>
                  <w:r w:rsidRPr="001702CE">
                    <w:rPr>
                      <w:rFonts w:ascii="HGP教科書体" w:eastAsia="HGP教科書体" w:hint="eastAsia"/>
                      <w:sz w:val="18"/>
                      <w:szCs w:val="18"/>
                    </w:rPr>
                    <w:t>（てがみ／ふうしょ）</w:t>
                  </w:r>
                </w:p>
                <w:p w:rsidR="000F7733" w:rsidRPr="001702CE" w:rsidRDefault="000F7733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18"/>
                      <w:szCs w:val="18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Thư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／</w:t>
                  </w: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bì thư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34" o:spid="_x0000_s1949" type="#_x0000_t202" style="position:absolute;left:0;text-align:left;margin-left:-9.4pt;margin-top:14.3pt;width:85.05pt;height:45.45pt;z-index:252490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">
            <v:stroke dashstyle="1 1" endcap="round"/>
            <v:textbox style="mso-next-textbox:#テキスト ボックス 34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切手</w:t>
                  </w:r>
                </w:p>
                <w:p w:rsidR="000F7733" w:rsidRDefault="00CD7BB2" w:rsidP="000F773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きって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0F7733" w:rsidRPr="00AE7C3C" w:rsidRDefault="000F7733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Tem</w:t>
                  </w:r>
                </w:p>
              </w:txbxContent>
            </v:textbox>
          </v:shape>
        </w:pict>
      </w:r>
    </w:p>
    <w:p w:rsidR="00833AD3" w:rsidRDefault="00833AD3" w:rsidP="00833AD3"/>
    <w:p w:rsidR="00CD7BB2" w:rsidRDefault="00CD7BB2" w:rsidP="00833AD3"/>
    <w:p w:rsidR="00CD7BB2" w:rsidRDefault="00CD7BB2" w:rsidP="00833AD3"/>
    <w:p w:rsidR="00833AD3" w:rsidRDefault="00CD7BB2" w:rsidP="00833AD3">
      <w:r>
        <w:rPr>
          <w:noProof/>
        </w:rPr>
        <w:pict>
          <v:rect id="正方形/長方形 33" o:spid="_x0000_s1963" style="position:absolute;left:0;text-align:left;margin-left:347.55pt;margin-top:12.5pt;width:85.05pt;height:85.05pt;z-index:25250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31693">
                    <w:rPr>
                      <w:rFonts w:hint="eastAsia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819150" cy="819150"/>
                        <wp:effectExtent l="19050" t="0" r="0" b="0"/>
                        <wp:docPr id="7" name="図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>
                                  <a:lum bright="3000" contrast="23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3132" cy="8231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32" o:spid="_x0000_s1962" style="position:absolute;left:0;text-align:left;margin-left:258.75pt;margin-top:12.5pt;width:85.05pt;height:85.05pt;z-index:252504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918845" cy="686987"/>
                        <wp:effectExtent l="19050" t="0" r="0" b="0"/>
                        <wp:docPr id="15" name="図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20.JPG"/>
                                <pic:cNvPicPr/>
                              </pic:nvPicPr>
                              <pic:blipFill>
                                <a:blip r:embed="rId20" cstate="print">
                                  <a:lum bright="13000" contrast="26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8845" cy="6869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47" o:spid="_x0000_s1961" style="position:absolute;left:0;text-align:left;margin-left:169.4pt;margin-top:12.5pt;width:85.05pt;height:85.05pt;z-index:252503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14" name="図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30.JPG"/>
                                <pic:cNvPicPr/>
                              </pic:nvPicPr>
                              <pic:blipFill>
                                <a:blip r:embed="rId21" cstate="print">
                                  <a:lum bright="17000" contrast="24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31" o:spid="_x0000_s1960" style="position:absolute;left:0;text-align:left;margin-left:79.4pt;margin-top:12.5pt;width:85.05pt;height:85.05pt;z-index:252502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918845" cy="686987"/>
                        <wp:effectExtent l="19050" t="0" r="0" b="0"/>
                        <wp:docPr id="13" name="図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29.JPG"/>
                                <pic:cNvPicPr/>
                              </pic:nvPicPr>
                              <pic:blipFill>
                                <a:blip r:embed="rId22" cstate="print">
                                  <a:lum bright="14000" contrast="24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8845" cy="6869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30" o:spid="_x0000_s1958" style="position:absolute;left:0;text-align:left;margin-left:-9.4pt;margin-top:12.5pt;width:85.05pt;height:85.05pt;z-index:252499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" filled="f" fillcolor="#0070c0" strokecolor="black [3213]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A00483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12" name="図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36.JPG"/>
                                <pic:cNvPicPr/>
                              </pic:nvPicPr>
                              <pic:blipFill>
                                <a:blip r:embed="rId23" cstate="print">
                                  <a:lum bright="15000" contrast="26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833AD3" w:rsidRDefault="00833AD3" w:rsidP="00833AD3"/>
    <w:p w:rsidR="00833AD3" w:rsidRDefault="00833AD3" w:rsidP="00833AD3"/>
    <w:p w:rsidR="00833AD3" w:rsidRDefault="00833AD3" w:rsidP="00833AD3"/>
    <w:p w:rsidR="00833AD3" w:rsidRDefault="00833AD3" w:rsidP="00833AD3"/>
    <w:p w:rsidR="00833AD3" w:rsidRDefault="00843D3A" w:rsidP="00833AD3">
      <w:r>
        <w:rPr>
          <w:noProof/>
        </w:rPr>
        <w:pict>
          <v:shape id="テキスト ボックス 29" o:spid="_x0000_s1967" type="#_x0000_t202" style="position:absolute;left:0;text-align:left;margin-left:347.55pt;margin-top:7.55pt;width:85.05pt;height:50.7pt;z-index:252509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" strokeweight=".5pt">
            <v:stroke dashstyle="1 1" endcap="round"/>
            <v:textbox style="mso-next-textbox:#テキスト ボックス 29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小包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 w:hAnsi="ＭＳ Ｐ明朝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Ansi="ＭＳ Ｐ明朝" w:hint="eastAsia"/>
                      <w:sz w:val="20"/>
                      <w:szCs w:val="20"/>
                    </w:rPr>
                    <w:t>（こづつみ</w:t>
                  </w:r>
                  <w:r w:rsidRPr="00AE7C3C">
                    <w:rPr>
                      <w:rFonts w:ascii="HGP教科書体" w:eastAsia="HGP教科書体" w:hAnsi="ＭＳ Ｐ明朝" w:hint="eastAsia"/>
                      <w:sz w:val="20"/>
                      <w:szCs w:val="20"/>
                    </w:rPr>
                    <w:t>）</w:t>
                  </w:r>
                </w:p>
                <w:p w:rsidR="00843D3A" w:rsidRPr="00880D21" w:rsidRDefault="00843D3A" w:rsidP="00843D3A">
                  <w:pPr>
                    <w:spacing w:line="240" w:lineRule="atLeast"/>
                    <w:jc w:val="center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Bưu kiện nhỏ</w:t>
                  </w:r>
                </w:p>
                <w:p w:rsidR="00843D3A" w:rsidRPr="00AE7C3C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28" o:spid="_x0000_s1966" type="#_x0000_t202" style="position:absolute;left:0;text-align:left;margin-left:258.75pt;margin-top:7.55pt;width:85.05pt;height:49.95pt;z-index:252508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" strokeweight=".5pt">
            <v:stroke dashstyle="1 1" endcap="round"/>
            <v:textbox style="mso-next-textbox:#テキスト ボックス 28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ゆうメール</w:t>
                  </w:r>
                </w:p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（ゆうめーる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46" o:spid="_x0000_s1965" type="#_x0000_t202" style="position:absolute;left:0;text-align:left;margin-left:169.4pt;margin-top:7.55pt;width:85.05pt;height:50.7pt;z-index:252507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" strokeweight=".5pt">
            <v:stroke dashstyle="1 1" endcap="round"/>
            <v:textbox style="mso-next-textbox:#テキスト ボックス 46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ゆうパック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（ゆうぱっく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843D3A" w:rsidRPr="00880D21" w:rsidRDefault="00843D3A" w:rsidP="00843D3A">
                  <w:pPr>
                    <w:spacing w:line="240" w:lineRule="atLeast"/>
                    <w:jc w:val="center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Thùng bưu kiện</w:t>
                  </w:r>
                </w:p>
                <w:p w:rsidR="00843D3A" w:rsidRPr="00AE7C3C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27" o:spid="_x0000_s1964" type="#_x0000_t202" style="position:absolute;left:0;text-align:left;margin-left:79.4pt;margin-top:7.55pt;width:85.05pt;height:49.95pt;z-index:252506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" strokeweight=".5pt">
            <v:stroke dashstyle="1 1" endcap="round"/>
            <v:textbox style="mso-next-textbox:#テキスト ボックス 27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レターパック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（れたーぱっく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843D3A" w:rsidRPr="00880D21" w:rsidRDefault="00843D3A" w:rsidP="00843D3A">
                  <w:pPr>
                    <w:spacing w:line="240" w:lineRule="atLeast"/>
                    <w:jc w:val="center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Bao bưu kiện</w:t>
                  </w:r>
                </w:p>
                <w:p w:rsidR="00843D3A" w:rsidRPr="00AE7C3C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Ansi="ＭＳ Ｐ明朝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26" o:spid="_x0000_s1959" type="#_x0000_t202" style="position:absolute;left:0;text-align:left;margin-left:-9.4pt;margin-top:7.55pt;width:85.05pt;height:50.7pt;z-index:252500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">
            <v:stroke dashstyle="1 1" endcap="round"/>
            <v:textbox style="mso-next-textbox:#テキスト ボックス 26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郵便書簡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18"/>
                      <w:szCs w:val="18"/>
                    </w:rPr>
                  </w:pPr>
                  <w:r w:rsidRPr="001702CE">
                    <w:rPr>
                      <w:rFonts w:ascii="HGP教科書体" w:eastAsia="HGP教科書体" w:hint="eastAsia"/>
                      <w:sz w:val="18"/>
                      <w:szCs w:val="18"/>
                    </w:rPr>
                    <w:t>（ゆうびんしょかん）</w:t>
                  </w:r>
                </w:p>
                <w:p w:rsidR="00843D3A" w:rsidRPr="00880D21" w:rsidRDefault="00843D3A" w:rsidP="00843D3A">
                  <w:pPr>
                    <w:spacing w:line="240" w:lineRule="atLeast"/>
                    <w:jc w:val="center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Thơ từ</w:t>
                  </w:r>
                </w:p>
                <w:p w:rsidR="00843D3A" w:rsidRPr="001702CE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833AD3" w:rsidRDefault="00833AD3" w:rsidP="00833AD3"/>
    <w:p w:rsidR="00833AD3" w:rsidRDefault="00833AD3" w:rsidP="00833AD3"/>
    <w:p w:rsidR="00843D3A" w:rsidRDefault="00843D3A" w:rsidP="00833AD3">
      <w:pPr>
        <w:rPr>
          <w:rFonts w:hint="eastAsia"/>
        </w:rPr>
      </w:pPr>
    </w:p>
    <w:p w:rsidR="00833AD3" w:rsidRDefault="00642186" w:rsidP="001171B7">
      <w:pPr>
        <w:tabs>
          <w:tab w:val="left" w:pos="1095"/>
        </w:tabs>
      </w:pPr>
      <w:r>
        <w:rPr>
          <w:noProof/>
        </w:rPr>
        <w:drawing>
          <wp:anchor distT="0" distB="0" distL="114300" distR="114300" simplePos="0" relativeHeight="252566528" behindDoc="0" locked="0" layoutInCell="1" allowOverlap="1">
            <wp:simplePos x="0" y="0"/>
            <wp:positionH relativeFrom="column">
              <wp:posOffset>3755390</wp:posOffset>
            </wp:positionH>
            <wp:positionV relativeFrom="paragraph">
              <wp:posOffset>206375</wp:posOffset>
            </wp:positionV>
            <wp:extent cx="508000" cy="381000"/>
            <wp:effectExtent l="19050" t="0" r="6350" b="0"/>
            <wp:wrapSquare wrapText="bothSides"/>
            <wp:docPr id="21" name="図 41" descr="IMG_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15.JPG"/>
                    <pic:cNvPicPr/>
                  </pic:nvPicPr>
                  <pic:blipFill>
                    <a:blip r:embed="rId24" cstate="print">
                      <a:lum bright="20000" contrast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7BB2">
        <w:rPr>
          <w:noProof/>
        </w:rPr>
        <w:pict>
          <v:rect id="_x0000_s2009" style="position:absolute;left:0;text-align:left;margin-left:218.7pt;margin-top:15.5pt;width:32pt;height:17.25pt;z-index:252562432;mso-position-horizontal-relative:text;mso-position-vertical-relative:text" filled="f" stroked="f">
            <v:textbox inset="5.85pt,.7pt,5.85pt,.7pt">
              <w:txbxContent>
                <w:p w:rsidR="00CD7BB2" w:rsidRPr="00011AB4" w:rsidRDefault="00CD7BB2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rFonts w:hint="eastAsia"/>
                      <w:sz w:val="18"/>
                      <w:szCs w:val="18"/>
                    </w:rPr>
                    <w:t>※</w:t>
                  </w:r>
                  <w:r w:rsidRPr="00011AB4">
                    <w:rPr>
                      <w:rFonts w:hint="eastAsia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CD7BB2">
        <w:rPr>
          <w:noProof/>
        </w:rPr>
        <w:pict>
          <v:rect id="正方形/長方形 25" o:spid="_x0000_s1973" style="position:absolute;left:0;text-align:left;margin-left:347.55pt;margin-top:11.5pt;width:85.05pt;height:85.05pt;z-index:2525153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642186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762000" cy="1019175"/>
                        <wp:effectExtent l="19050" t="0" r="0" b="0"/>
                        <wp:docPr id="22" name="図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16.JPG"/>
                                <pic:cNvPicPr/>
                              </pic:nvPicPr>
                              <pic:blipFill>
                                <a:blip r:embed="rId25" cstate="print">
                                  <a:lum bright="20000" contrast="26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2000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CD7BB2">
        <w:rPr>
          <w:noProof/>
        </w:rPr>
        <w:pict>
          <v:rect id="正方形/長方形 24" o:spid="_x0000_s1972" style="position:absolute;left:0;text-align:left;margin-left:258.75pt;margin-top:11.5pt;width:85.05pt;height:85.05pt;z-index:2525143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rect>
        </w:pict>
      </w:r>
      <w:r w:rsidR="00CD7BB2">
        <w:rPr>
          <w:noProof/>
        </w:rPr>
        <w:pict>
          <v:rect id="正方形/長方形 45" o:spid="_x0000_s1971" style="position:absolute;left:0;text-align:left;margin-left:169.4pt;margin-top:11.5pt;width:85.05pt;height:85.05pt;z-index:2525132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rect>
        </w:pict>
      </w:r>
      <w:r w:rsidR="00CD7BB2">
        <w:rPr>
          <w:noProof/>
        </w:rPr>
        <w:pict>
          <v:rect id="正方形/長方形 23" o:spid="_x0000_s1970" style="position:absolute;left:0;text-align:left;margin-left:79.4pt;margin-top:11.5pt;width:85.05pt;height:85.05pt;z-index:252512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" filled="f" fillcolor="#0070c0" strokecolor="black [3213]" strokeweight="1pt">
            <v:stroke dashstyle="1 1" endcap="round"/>
            <v:textbox inset="5.85pt,.7pt,5.85pt,.7pt">
              <w:txbxContent>
                <w:p w:rsidR="00CD7BB2" w:rsidRDefault="00CD7BB2" w:rsidP="00833AD3">
                  <w:pPr>
                    <w:rPr>
                      <w:sz w:val="18"/>
                      <w:szCs w:val="18"/>
                    </w:rPr>
                  </w:pPr>
                </w:p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※</w:t>
                  </w:r>
                  <w:r>
                    <w:rPr>
                      <w:rFonts w:hint="eastAsia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CD7BB2">
        <w:rPr>
          <w:noProof/>
        </w:rPr>
        <w:pict>
          <v:rect id="正方形/長方形 22" o:spid="_x0000_s1968" style="position:absolute;left:0;text-align:left;margin-left:-9.4pt;margin-top:11.5pt;width:85.05pt;height:85.05pt;z-index:2525102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" filled="f" fillcolor="#0070c0" strokecolor="black [3213]" strokeweight="1pt">
            <v:stroke dashstyle="1 1" endcap="round"/>
            <v:textbox inset="5.85pt,.7pt,5.85pt,.7pt">
              <w:txbxContent>
                <w:p w:rsidR="00CD7BB2" w:rsidRPr="00DA5B60" w:rsidRDefault="00CD7BB2" w:rsidP="00833AD3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918845" cy="686987"/>
                        <wp:effectExtent l="19050" t="0" r="0" b="0"/>
                        <wp:docPr id="17" name="図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714.JPG"/>
                                <pic:cNvPicPr/>
                              </pic:nvPicPr>
                              <pic:blipFill>
                                <a:blip r:embed="rId26" cstate="print">
                                  <a:lum bright="24000" contrast="27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8845" cy="6869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171B7">
        <w:tab/>
      </w:r>
    </w:p>
    <w:p w:rsidR="00833AD3" w:rsidRDefault="00642186" w:rsidP="00833AD3">
      <w:r>
        <w:rPr>
          <w:noProof/>
        </w:rPr>
        <w:drawing>
          <wp:anchor distT="0" distB="0" distL="114300" distR="114300" simplePos="0" relativeHeight="252561408" behindDoc="0" locked="0" layoutInCell="1" allowOverlap="1">
            <wp:simplePos x="0" y="0"/>
            <wp:positionH relativeFrom="column">
              <wp:posOffset>2663190</wp:posOffset>
            </wp:positionH>
            <wp:positionV relativeFrom="paragraph">
              <wp:posOffset>282575</wp:posOffset>
            </wp:positionV>
            <wp:extent cx="508000" cy="381000"/>
            <wp:effectExtent l="19050" t="0" r="6350" b="0"/>
            <wp:wrapSquare wrapText="bothSides"/>
            <wp:docPr id="20" name="図 41" descr="IMG_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15.JPG"/>
                    <pic:cNvPicPr/>
                  </pic:nvPicPr>
                  <pic:blipFill>
                    <a:blip r:embed="rId24" cstate="print">
                      <a:lum bright="20000" contrast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11AB4">
        <w:rPr>
          <w:noProof/>
        </w:rPr>
        <w:drawing>
          <wp:anchor distT="0" distB="0" distL="114300" distR="114300" simplePos="0" relativeHeight="252559360" behindDoc="0" locked="0" layoutInCell="1" allowOverlap="1">
            <wp:simplePos x="0" y="0"/>
            <wp:positionH relativeFrom="column">
              <wp:posOffset>2196465</wp:posOffset>
            </wp:positionH>
            <wp:positionV relativeFrom="paragraph">
              <wp:posOffset>-3175</wp:posOffset>
            </wp:positionV>
            <wp:extent cx="661670" cy="361950"/>
            <wp:effectExtent l="19050" t="0" r="5080" b="0"/>
            <wp:wrapSquare wrapText="bothSides"/>
            <wp:docPr id="19" name="図 39" descr="hikou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kouki.jpg"/>
                    <pic:cNvPicPr/>
                  </pic:nvPicPr>
                  <pic:blipFill>
                    <a:blip r:embed="rId27" cstate="print">
                      <a:lum bright="-8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11AB4">
        <w:rPr>
          <w:noProof/>
        </w:rPr>
        <w:drawing>
          <wp:anchor distT="0" distB="0" distL="114300" distR="114300" simplePos="0" relativeHeight="252557312" behindDoc="0" locked="0" layoutInCell="1" allowOverlap="1">
            <wp:simplePos x="0" y="0"/>
            <wp:positionH relativeFrom="column">
              <wp:posOffset>1507490</wp:posOffset>
            </wp:positionH>
            <wp:positionV relativeFrom="paragraph">
              <wp:posOffset>-3175</wp:posOffset>
            </wp:positionV>
            <wp:extent cx="508000" cy="381000"/>
            <wp:effectExtent l="19050" t="0" r="6350" b="0"/>
            <wp:wrapSquare wrapText="bothSides"/>
            <wp:docPr id="42" name="図 41" descr="IMG_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15.JPG"/>
                    <pic:cNvPicPr/>
                  </pic:nvPicPr>
                  <pic:blipFill>
                    <a:blip r:embed="rId24" cstate="print">
                      <a:lum bright="20000" contrast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3AD3" w:rsidRDefault="00CD7BB2" w:rsidP="00833AD3">
      <w:r>
        <w:rPr>
          <w:noProof/>
        </w:rPr>
        <w:pict>
          <v:rect id="_x0000_s2012" style="position:absolute;left:0;text-align:left;margin-left:-160.9pt;margin-top:9.3pt;width:32pt;height:17.25pt;z-index:252568576" filled="f" stroked="f">
            <v:textbox inset="5.85pt,.7pt,5.85pt,.7pt">
              <w:txbxContent>
                <w:p w:rsidR="00CD7BB2" w:rsidRPr="00011AB4" w:rsidRDefault="00CD7BB2" w:rsidP="00191295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＋</w:t>
                  </w:r>
                </w:p>
              </w:txbxContent>
            </v:textbox>
          </v:rect>
        </w:pict>
      </w:r>
      <w:r>
        <w:rPr>
          <w:noProof/>
        </w:rPr>
        <w:pict>
          <v:rect id="_x0000_s2011" style="position:absolute;left:0;text-align:left;margin-left:-84.4pt;margin-top:6.3pt;width:32pt;height:17.25pt;z-index:252567552" filled="f" stroked="f">
            <v:textbox inset="5.85pt,.7pt,5.85pt,.7pt">
              <w:txbxContent>
                <w:p w:rsidR="00CD7BB2" w:rsidRPr="00011AB4" w:rsidRDefault="00CD7BB2" w:rsidP="00191295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rFonts w:hint="eastAsia"/>
                      <w:sz w:val="18"/>
                      <w:szCs w:val="18"/>
                    </w:rPr>
                    <w:t>※</w:t>
                  </w:r>
                  <w:r w:rsidRPr="00011AB4">
                    <w:rPr>
                      <w:rFonts w:hint="eastAsia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642186">
        <w:rPr>
          <w:noProof/>
        </w:rPr>
        <w:drawing>
          <wp:anchor distT="0" distB="0" distL="114300" distR="114300" simplePos="0" relativeHeight="252558336" behindDoc="0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330200</wp:posOffset>
            </wp:positionV>
            <wp:extent cx="683260" cy="400050"/>
            <wp:effectExtent l="19050" t="0" r="2540" b="0"/>
            <wp:wrapSquare wrapText="bothSides"/>
            <wp:docPr id="41" name="図 40" descr="hu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une.jpg"/>
                    <pic:cNvPicPr/>
                  </pic:nvPicPr>
                  <pic:blipFill>
                    <a:blip r:embed="rId28" cstate="print">
                      <a:lum bright="-3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26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42186">
        <w:rPr>
          <w:noProof/>
        </w:rPr>
        <w:drawing>
          <wp:anchor distT="0" distB="0" distL="114300" distR="114300" simplePos="0" relativeHeight="25256448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149225</wp:posOffset>
            </wp:positionV>
            <wp:extent cx="914400" cy="542925"/>
            <wp:effectExtent l="19050" t="0" r="0" b="0"/>
            <wp:wrapSquare wrapText="bothSides"/>
            <wp:docPr id="39" name="図 38" descr="hu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une.jpg"/>
                    <pic:cNvPicPr/>
                  </pic:nvPicPr>
                  <pic:blipFill>
                    <a:blip r:embed="rId29" cstate="print">
                      <a:lum bright="-3000" contrast="1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2010" style="position:absolute;left:0;text-align:left;margin-left:-77.25pt;margin-top:11pt;width:21.75pt;height:18.55pt;z-index:252563456;mso-position-horizontal-relative:text;mso-position-vertical-relative:text" filled="f" stroked="f">
            <v:textbox inset="5.85pt,.7pt,5.85pt,.7pt">
              <w:txbxContent>
                <w:p w:rsidR="00CD7BB2" w:rsidRPr="00011AB4" w:rsidRDefault="00CD7BB2">
                  <w:pPr>
                    <w:rPr>
                      <w:sz w:val="18"/>
                      <w:szCs w:val="18"/>
                    </w:rPr>
                  </w:pPr>
                  <w:r w:rsidRPr="00011AB4">
                    <w:rPr>
                      <w:rFonts w:hint="eastAsia"/>
                      <w:sz w:val="18"/>
                      <w:szCs w:val="18"/>
                    </w:rPr>
                    <w:t>＋</w:t>
                  </w:r>
                </w:p>
              </w:txbxContent>
            </v:textbox>
          </v:rect>
        </w:pict>
      </w:r>
      <w:r w:rsidR="00011AB4">
        <w:rPr>
          <w:noProof/>
        </w:rPr>
        <w:drawing>
          <wp:anchor distT="0" distB="0" distL="114300" distR="114300" simplePos="0" relativeHeight="252555264" behindDoc="0" locked="0" layoutInCell="1" allowOverlap="1">
            <wp:simplePos x="0" y="0"/>
            <wp:positionH relativeFrom="column">
              <wp:posOffset>-2219325</wp:posOffset>
            </wp:positionH>
            <wp:positionV relativeFrom="paragraph">
              <wp:posOffset>244475</wp:posOffset>
            </wp:positionV>
            <wp:extent cx="914400" cy="504825"/>
            <wp:effectExtent l="19050" t="0" r="0" b="0"/>
            <wp:wrapSquare wrapText="bothSides"/>
            <wp:docPr id="38" name="図 37" descr="hikou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kouki.jpg"/>
                    <pic:cNvPicPr/>
                  </pic:nvPicPr>
                  <pic:blipFill>
                    <a:blip r:embed="rId30" cstate="print">
                      <a:lum bright="-4000" contrast="1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3AD3" w:rsidRDefault="00833AD3" w:rsidP="00833AD3"/>
    <w:p w:rsidR="00833AD3" w:rsidRDefault="00843D3A" w:rsidP="00833AD3">
      <w:r>
        <w:rPr>
          <w:noProof/>
        </w:rPr>
        <w:pict>
          <v:shape id="テキスト ボックス 19" o:spid="_x0000_s1974" type="#_x0000_t202" style="position:absolute;left:0;text-align:left;margin-left:79.4pt;margin-top:14.75pt;width:90pt;height:56.5pt;z-index:252516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" strokeweight=".5pt">
            <v:stroke dashstyle="1 1" endcap="round"/>
            <v:textbox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航空便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こうくうびん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843D3A" w:rsidRPr="00880D21" w:rsidRDefault="00843D3A" w:rsidP="00843D3A">
                  <w:pPr>
                    <w:spacing w:line="240" w:lineRule="atLeast"/>
                    <w:rPr>
                      <w:rFonts w:ascii="Arial" w:eastAsia="HGP教科書体" w:hAnsi="Arial" w:cs="Times New Roman"/>
                      <w:sz w:val="20"/>
                      <w:szCs w:val="20"/>
                      <w:lang w:val="vi-VN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Gởi hàng không</w:t>
                  </w:r>
                </w:p>
                <w:p w:rsidR="00843D3A" w:rsidRPr="00AE7C3C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テキスト ボックス 21" o:spid="_x0000_s1977" type="#_x0000_t202" style="position:absolute;left:0;text-align:left;margin-left:347.55pt;margin-top:14.75pt;width:85.05pt;height:57.25pt;z-index:252519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" strokeweight=".5pt">
            <v:stroke dashstyle="1 1" endcap="round"/>
            <v:textbox style="mso-next-textbox:#テキスト ボックス 21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航空書簡</w:t>
                  </w:r>
                </w:p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 w:hAnsi="ＭＳ Ｐ明朝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Ansi="ＭＳ Ｐ明朝" w:hint="eastAsia"/>
                      <w:sz w:val="20"/>
                      <w:szCs w:val="20"/>
                    </w:rPr>
                    <w:t>（こうくうしょかん</w:t>
                  </w:r>
                  <w:r w:rsidRPr="00AE7C3C">
                    <w:rPr>
                      <w:rFonts w:ascii="HGP教科書体" w:eastAsia="HGP教科書体" w:hAnsi="ＭＳ Ｐ明朝" w:hint="eastAsia"/>
                      <w:sz w:val="20"/>
                      <w:szCs w:val="20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20" o:spid="_x0000_s1976" type="#_x0000_t202" style="position:absolute;left:0;text-align:left;margin-left:258.75pt;margin-top:14.75pt;width:85.05pt;height:57.25pt;z-index:252518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" strokeweight=".5pt">
            <v:stroke dashstyle="1 1" endcap="round"/>
            <v:textbox style="mso-next-textbox:#テキスト ボックス 20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船便</w:t>
                  </w:r>
                </w:p>
                <w:p w:rsidR="00CD7BB2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（ふなびん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  <w:p w:rsidR="00843D3A" w:rsidRPr="00AE7C3C" w:rsidRDefault="00843D3A" w:rsidP="00833AD3">
                  <w:pPr>
                    <w:spacing w:line="0" w:lineRule="atLeast"/>
                    <w:jc w:val="center"/>
                    <w:rPr>
                      <w:rFonts w:ascii="HGP教科書体" w:eastAsia="HGP教科書体" w:hint="eastAsia"/>
                      <w:sz w:val="20"/>
                      <w:szCs w:val="20"/>
                    </w:rPr>
                  </w:pPr>
                  <w:r>
                    <w:rPr>
                      <w:rFonts w:ascii="Arial" w:eastAsia="HGP教科書体" w:hAnsi="Arial" w:cs="HGP教科書体"/>
                      <w:sz w:val="20"/>
                      <w:szCs w:val="20"/>
                      <w:lang w:val="vi-VN"/>
                    </w:rPr>
                    <w:t>Gởi đường tàu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44" o:spid="_x0000_s1975" type="#_x0000_t202" style="position:absolute;left:0;text-align:left;margin-left:169.4pt;margin-top:14.75pt;width:85.05pt;height:57.25pt;z-index:252517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" strokeweight=".5pt">
            <v:stroke dashstyle="1 1" endcap="round"/>
            <v:textbox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ＳＡＬ便</w:t>
                  </w:r>
                </w:p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（さるびん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18" o:spid="_x0000_s1969" type="#_x0000_t202" style="position:absolute;left:0;text-align:left;margin-left:-9.4pt;margin-top:14.75pt;width:85.05pt;height:57.25pt;z-index:252511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" strokeweight=".5pt">
            <v:stroke dashstyle="1 1" endcap="round"/>
            <v:textbox style="mso-next-textbox:#テキスト ボックス 18">
              <w:txbxContent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ＥＭＳ</w:t>
                  </w:r>
                </w:p>
                <w:p w:rsidR="00CD7BB2" w:rsidRPr="00AE7C3C" w:rsidRDefault="00CD7BB2" w:rsidP="00833AD3">
                  <w:pPr>
                    <w:spacing w:line="0" w:lineRule="atLeast"/>
                    <w:jc w:val="center"/>
                    <w:rPr>
                      <w:rFonts w:ascii="HGP教科書体" w:eastAsia="HGP教科書体"/>
                      <w:sz w:val="20"/>
                      <w:szCs w:val="20"/>
                    </w:rPr>
                  </w:pP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hint="eastAsia"/>
                      <w:sz w:val="20"/>
                      <w:szCs w:val="20"/>
                    </w:rPr>
                    <w:t>いーえむえす</w:t>
                  </w:r>
                  <w:r w:rsidRPr="00AE7C3C">
                    <w:rPr>
                      <w:rFonts w:ascii="HGP教科書体" w:eastAsia="HGP教科書体" w:hint="eastAsia"/>
                      <w:sz w:val="20"/>
                      <w:szCs w:val="20"/>
                    </w:rPr>
                    <w:t>）</w:t>
                  </w:r>
                </w:p>
              </w:txbxContent>
            </v:textbox>
          </v:shape>
        </w:pict>
      </w:r>
    </w:p>
    <w:p w:rsidR="00833AD3" w:rsidRDefault="00833AD3" w:rsidP="00833AD3"/>
    <w:p w:rsidR="00833AD3" w:rsidRDefault="00833AD3" w:rsidP="00833AD3"/>
    <w:p w:rsidR="00833AD3" w:rsidRDefault="00833AD3" w:rsidP="00833AD3"/>
    <w:p w:rsidR="00843D3A" w:rsidRDefault="00843D3A" w:rsidP="00833AD3"/>
    <w:p w:rsidR="00843D3A" w:rsidRDefault="00843D3A" w:rsidP="00833AD3"/>
    <w:p w:rsidR="00843D3A" w:rsidRDefault="00843D3A" w:rsidP="00833AD3"/>
    <w:p w:rsidR="00843D3A" w:rsidRDefault="00843D3A" w:rsidP="00833AD3"/>
    <w:p w:rsidR="00843D3A" w:rsidRDefault="00843D3A" w:rsidP="00833AD3"/>
    <w:p w:rsidR="00843D3A" w:rsidRDefault="00843D3A" w:rsidP="00833AD3"/>
    <w:p w:rsidR="00843D3A" w:rsidRDefault="00843D3A" w:rsidP="00833AD3"/>
    <w:p w:rsidR="00843D3A" w:rsidRDefault="00843D3A" w:rsidP="00833AD3">
      <w:pPr>
        <w:rPr>
          <w:rFonts w:hint="eastAsia"/>
        </w:rPr>
      </w:pPr>
    </w:p>
    <w:tbl>
      <w:tblPr>
        <w:tblStyle w:val="a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1"/>
        <w:gridCol w:w="4351"/>
      </w:tblGrid>
      <w:tr w:rsidR="00535054" w:rsidTr="003C6980">
        <w:trPr>
          <w:trHeight w:val="563"/>
        </w:trPr>
        <w:tc>
          <w:tcPr>
            <w:tcW w:w="4351" w:type="dxa"/>
            <w:vAlign w:val="center"/>
          </w:tcPr>
          <w:p w:rsidR="00535054" w:rsidRDefault="00535054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郵便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ゆうびん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535054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Bưu điện</w:t>
            </w:r>
          </w:p>
        </w:tc>
      </w:tr>
      <w:tr w:rsidR="00535054" w:rsidTr="003C6980">
        <w:trPr>
          <w:trHeight w:val="557"/>
        </w:trPr>
        <w:tc>
          <w:tcPr>
            <w:tcW w:w="4351" w:type="dxa"/>
            <w:vAlign w:val="center"/>
          </w:tcPr>
          <w:p w:rsidR="00535054" w:rsidRDefault="00535054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貯金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ちょきん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535054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Để dành tiền</w:t>
            </w:r>
          </w:p>
        </w:tc>
      </w:tr>
      <w:tr w:rsidR="00C41062" w:rsidTr="003C6980">
        <w:trPr>
          <w:trHeight w:val="565"/>
        </w:trPr>
        <w:tc>
          <w:tcPr>
            <w:tcW w:w="4351" w:type="dxa"/>
            <w:vAlign w:val="center"/>
          </w:tcPr>
          <w:p w:rsidR="00C41062" w:rsidRDefault="00C41062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保険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ほけん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Bảo hiểm</w:t>
            </w:r>
          </w:p>
        </w:tc>
      </w:tr>
      <w:tr w:rsidR="00C41062" w:rsidTr="003C6980">
        <w:trPr>
          <w:trHeight w:val="714"/>
        </w:trPr>
        <w:tc>
          <w:tcPr>
            <w:tcW w:w="4351" w:type="dxa"/>
            <w:vAlign w:val="center"/>
          </w:tcPr>
          <w:p w:rsidR="00C41062" w:rsidRDefault="00C41062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記念切手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きねんきって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Tem kỷ niệm</w:t>
            </w:r>
          </w:p>
        </w:tc>
      </w:tr>
      <w:tr w:rsidR="00C41062" w:rsidTr="003C6980">
        <w:trPr>
          <w:trHeight w:val="568"/>
        </w:trPr>
        <w:tc>
          <w:tcPr>
            <w:tcW w:w="4351" w:type="dxa"/>
            <w:vAlign w:val="center"/>
          </w:tcPr>
          <w:p w:rsidR="00C41062" w:rsidRDefault="00C41062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往復はがき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おうふくはがき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Bưu thiếp 2 chiều</w:t>
            </w:r>
          </w:p>
        </w:tc>
      </w:tr>
      <w:tr w:rsidR="00C41062" w:rsidTr="003C6980">
        <w:trPr>
          <w:trHeight w:val="420"/>
        </w:trPr>
        <w:tc>
          <w:tcPr>
            <w:tcW w:w="4351" w:type="dxa"/>
            <w:vAlign w:val="center"/>
          </w:tcPr>
          <w:p w:rsidR="00C41062" w:rsidRDefault="00C41062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エコーはがき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えこーはがき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C41062" w:rsidP="00C41062">
            <w:pPr>
              <w:spacing w:line="0" w:lineRule="atLeast"/>
            </w:pPr>
          </w:p>
        </w:tc>
      </w:tr>
      <w:tr w:rsidR="00843D3A" w:rsidTr="00C41062">
        <w:tc>
          <w:tcPr>
            <w:tcW w:w="4351" w:type="dxa"/>
            <w:vAlign w:val="center"/>
          </w:tcPr>
          <w:p w:rsidR="00843D3A" w:rsidRPr="00EB24B0" w:rsidRDefault="00843D3A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</w:p>
        </w:tc>
        <w:tc>
          <w:tcPr>
            <w:tcW w:w="4351" w:type="dxa"/>
            <w:vAlign w:val="center"/>
          </w:tcPr>
          <w:p w:rsidR="00843D3A" w:rsidRPr="00EB24B0" w:rsidRDefault="00843D3A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</w:p>
        </w:tc>
      </w:tr>
      <w:tr w:rsidR="00C41062" w:rsidTr="003C6980">
        <w:trPr>
          <w:trHeight w:val="490"/>
        </w:trPr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宅配便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たくはいびん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Giao hàng tân nhà</w:t>
            </w:r>
          </w:p>
        </w:tc>
      </w:tr>
      <w:tr w:rsidR="00C41062" w:rsidTr="003C6980">
        <w:trPr>
          <w:trHeight w:val="568"/>
        </w:trPr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宅急便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たっきゅうびん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 w:rsidRPr="003328AE">
              <w:rPr>
                <w:rFonts w:ascii="Arial" w:eastAsia="HGP教科書体" w:hAnsi="Arial" w:cs="HGP教科書体"/>
                <w:sz w:val="24"/>
                <w:szCs w:val="24"/>
                <w:lang w:val="vi-VN"/>
              </w:rPr>
              <w:t>Giao hàng gấp tận nhà</w:t>
            </w:r>
          </w:p>
        </w:tc>
      </w:tr>
      <w:tr w:rsidR="00C41062" w:rsidTr="003C6980">
        <w:trPr>
          <w:trHeight w:val="576"/>
        </w:trPr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配達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はいたつ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C41062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Phân phối hàng</w:t>
            </w:r>
          </w:p>
        </w:tc>
      </w:tr>
      <w:tr w:rsidR="00843D3A" w:rsidTr="003C6980">
        <w:trPr>
          <w:trHeight w:val="557"/>
        </w:trPr>
        <w:tc>
          <w:tcPr>
            <w:tcW w:w="4351" w:type="dxa"/>
            <w:vAlign w:val="center"/>
          </w:tcPr>
          <w:p w:rsidR="00843D3A" w:rsidRPr="00EB24B0" w:rsidRDefault="003C6980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再配達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さいはいたつ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 w:rsidRPr="003328AE">
              <w:rPr>
                <w:rFonts w:ascii="Arial" w:eastAsia="HGP教科書体" w:hAnsi="Arial" w:cs="HGP教科書体"/>
                <w:sz w:val="24"/>
                <w:szCs w:val="24"/>
                <w:lang w:val="vi-VN"/>
              </w:rPr>
              <w:t>Tái phân phối</w:t>
            </w:r>
            <w:r>
              <w:rPr>
                <w:rFonts w:ascii="Arial" w:eastAsia="HGP教科書体" w:hAnsi="Arial" w:cs="HGP教科書体"/>
                <w:sz w:val="24"/>
                <w:szCs w:val="24"/>
                <w:lang w:val="vi-VN"/>
              </w:rPr>
              <w:t xml:space="preserve"> hàng</w:t>
            </w:r>
          </w:p>
        </w:tc>
      </w:tr>
      <w:tr w:rsidR="00843D3A" w:rsidTr="003C6980">
        <w:trPr>
          <w:trHeight w:val="515"/>
        </w:trPr>
        <w:tc>
          <w:tcPr>
            <w:tcW w:w="4351" w:type="dxa"/>
            <w:vAlign w:val="center"/>
          </w:tcPr>
          <w:p w:rsidR="00843D3A" w:rsidRPr="00EB24B0" w:rsidRDefault="003C6980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不在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ふざい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Không có nhà</w:t>
            </w:r>
          </w:p>
        </w:tc>
      </w:tr>
      <w:tr w:rsidR="00843D3A" w:rsidTr="003C6980">
        <w:trPr>
          <w:trHeight w:val="409"/>
        </w:trPr>
        <w:tc>
          <w:tcPr>
            <w:tcW w:w="4351" w:type="dxa"/>
            <w:vAlign w:val="center"/>
          </w:tcPr>
          <w:p w:rsidR="00843D3A" w:rsidRPr="00EB24B0" w:rsidRDefault="003C6980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通知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つうち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Thông tri</w:t>
            </w:r>
          </w:p>
        </w:tc>
      </w:tr>
      <w:tr w:rsidR="00843D3A" w:rsidTr="00C41062">
        <w:tc>
          <w:tcPr>
            <w:tcW w:w="4351" w:type="dxa"/>
            <w:vAlign w:val="center"/>
          </w:tcPr>
          <w:p w:rsidR="00843D3A" w:rsidRPr="00EB24B0" w:rsidRDefault="00843D3A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</w:p>
        </w:tc>
        <w:tc>
          <w:tcPr>
            <w:tcW w:w="4351" w:type="dxa"/>
            <w:vAlign w:val="center"/>
          </w:tcPr>
          <w:p w:rsidR="00843D3A" w:rsidRDefault="00843D3A" w:rsidP="00C41062">
            <w:pPr>
              <w:spacing w:line="0" w:lineRule="atLeast"/>
            </w:pPr>
          </w:p>
        </w:tc>
      </w:tr>
      <w:tr w:rsidR="00843D3A" w:rsidTr="00484554">
        <w:trPr>
          <w:trHeight w:val="490"/>
        </w:trPr>
        <w:tc>
          <w:tcPr>
            <w:tcW w:w="4351" w:type="dxa"/>
            <w:vAlign w:val="center"/>
          </w:tcPr>
          <w:p w:rsidR="00843D3A" w:rsidRPr="00EB24B0" w:rsidRDefault="00843D3A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絵入りはがき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えいりはがき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Bưu thiếp có tranh</w:t>
            </w:r>
          </w:p>
        </w:tc>
      </w:tr>
      <w:tr w:rsidR="00843D3A" w:rsidTr="00484554">
        <w:trPr>
          <w:trHeight w:val="426"/>
        </w:trPr>
        <w:tc>
          <w:tcPr>
            <w:tcW w:w="4351" w:type="dxa"/>
            <w:vAlign w:val="center"/>
          </w:tcPr>
          <w:p w:rsidR="00843D3A" w:rsidRPr="00EB24B0" w:rsidRDefault="00843D3A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年賀はがき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ねんがはがき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Bưu thiếp Tết</w:t>
            </w:r>
          </w:p>
        </w:tc>
      </w:tr>
      <w:tr w:rsidR="00843D3A" w:rsidTr="00C41062">
        <w:tc>
          <w:tcPr>
            <w:tcW w:w="4351" w:type="dxa"/>
            <w:vAlign w:val="center"/>
          </w:tcPr>
          <w:p w:rsidR="00843D3A" w:rsidRPr="00EB24B0" w:rsidRDefault="003C6980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暑中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・残暑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見舞はがき</w:t>
            </w:r>
            <w:r w:rsidRP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>（しょちゅう</w:t>
            </w:r>
            <w:r w:rsidRP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 xml:space="preserve">　ざんしょ</w:t>
            </w:r>
            <w:r w:rsid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 xml:space="preserve">　</w:t>
            </w:r>
            <w:r w:rsidRP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>みまいはがき）</w:t>
            </w:r>
            <w:r w:rsid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 xml:space="preserve">　</w:t>
            </w:r>
            <w:r w:rsidR="00484554">
              <w:rPr>
                <w:rFonts w:ascii="HGP教科書体" w:eastAsia="HGP教科書体" w:hAnsi="ＭＳ ゴシック" w:hint="eastAsia"/>
                <w:sz w:val="28"/>
                <w:szCs w:val="28"/>
              </w:rPr>
              <w:t>（かもめーる）</w:t>
            </w:r>
          </w:p>
        </w:tc>
        <w:tc>
          <w:tcPr>
            <w:tcW w:w="4351" w:type="dxa"/>
            <w:vAlign w:val="center"/>
          </w:tcPr>
          <w:p w:rsidR="00843D3A" w:rsidRDefault="003C6980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Bưu thiếp thăm hỏi trong mùa nóng</w:t>
            </w:r>
          </w:p>
        </w:tc>
      </w:tr>
      <w:tr w:rsidR="003C6980" w:rsidTr="00C41062">
        <w:tc>
          <w:tcPr>
            <w:tcW w:w="4351" w:type="dxa"/>
            <w:vAlign w:val="center"/>
          </w:tcPr>
          <w:p w:rsidR="003C6980" w:rsidRPr="00EB24B0" w:rsidRDefault="003C6980" w:rsidP="00484554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 xml:space="preserve">　</w:t>
            </w:r>
          </w:p>
        </w:tc>
        <w:tc>
          <w:tcPr>
            <w:tcW w:w="4351" w:type="dxa"/>
            <w:vAlign w:val="center"/>
          </w:tcPr>
          <w:p w:rsidR="003C6980" w:rsidRDefault="003C6980" w:rsidP="00C41062">
            <w:pPr>
              <w:spacing w:line="0" w:lineRule="atLeast"/>
            </w:pPr>
          </w:p>
        </w:tc>
      </w:tr>
      <w:tr w:rsidR="00484554" w:rsidTr="00484554">
        <w:trPr>
          <w:trHeight w:val="463"/>
        </w:trPr>
        <w:tc>
          <w:tcPr>
            <w:tcW w:w="4351" w:type="dxa"/>
            <w:vAlign w:val="center"/>
          </w:tcPr>
          <w:p w:rsidR="00484554" w:rsidRPr="00EB24B0" w:rsidRDefault="00484554" w:rsidP="00A753C3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連絡票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れんらくひょう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484554" w:rsidRDefault="00484554" w:rsidP="00A753C3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Biểu liên lạc</w:t>
            </w:r>
          </w:p>
        </w:tc>
      </w:tr>
      <w:tr w:rsidR="003C6980" w:rsidTr="00484554">
        <w:trPr>
          <w:trHeight w:val="569"/>
        </w:trPr>
        <w:tc>
          <w:tcPr>
            <w:tcW w:w="4351" w:type="dxa"/>
            <w:vAlign w:val="center"/>
          </w:tcPr>
          <w:p w:rsidR="003C6980" w:rsidRDefault="00484554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・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ポスト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（</w:t>
            </w:r>
            <w:r>
              <w:rPr>
                <w:rFonts w:ascii="HGP教科書体" w:eastAsia="HGP教科書体" w:hAnsi="ＭＳ ゴシック" w:hint="eastAsia"/>
                <w:sz w:val="28"/>
                <w:szCs w:val="28"/>
              </w:rPr>
              <w:t>ぽすと</w:t>
            </w:r>
            <w:r w:rsidRPr="00EB24B0">
              <w:rPr>
                <w:rFonts w:ascii="HGP教科書体" w:eastAsia="HGP教科書体" w:hAnsi="ＭＳ ゴシック" w:hint="eastAsia"/>
                <w:sz w:val="28"/>
                <w:szCs w:val="28"/>
              </w:rPr>
              <w:t>）</w:t>
            </w:r>
          </w:p>
        </w:tc>
        <w:tc>
          <w:tcPr>
            <w:tcW w:w="4351" w:type="dxa"/>
            <w:vAlign w:val="center"/>
          </w:tcPr>
          <w:p w:rsidR="003C6980" w:rsidRDefault="00484554" w:rsidP="00C41062">
            <w:pPr>
              <w:spacing w:line="0" w:lineRule="atLeast"/>
            </w:pPr>
            <w:r>
              <w:rPr>
                <w:rFonts w:ascii="Arial" w:eastAsia="HGP教科書体" w:hAnsi="Arial" w:cs="HGP教科書体"/>
                <w:sz w:val="28"/>
                <w:szCs w:val="28"/>
                <w:lang w:val="vi-VN"/>
              </w:rPr>
              <w:t>Hộp thư</w:t>
            </w:r>
          </w:p>
        </w:tc>
      </w:tr>
      <w:tr w:rsidR="00484554" w:rsidTr="00335B64">
        <w:tc>
          <w:tcPr>
            <w:tcW w:w="4351" w:type="dxa"/>
            <w:vAlign w:val="center"/>
          </w:tcPr>
          <w:p w:rsidR="00484554" w:rsidRDefault="00484554" w:rsidP="00C41062">
            <w:pPr>
              <w:spacing w:line="0" w:lineRule="atLeast"/>
              <w:rPr>
                <w:rFonts w:ascii="HGP教科書体" w:eastAsia="HGP教科書体" w:hAnsi="ＭＳ ゴシック" w:hint="eastAsia"/>
                <w:sz w:val="28"/>
                <w:szCs w:val="28"/>
              </w:rPr>
            </w:pPr>
          </w:p>
        </w:tc>
        <w:tc>
          <w:tcPr>
            <w:tcW w:w="4351" w:type="dxa"/>
          </w:tcPr>
          <w:p w:rsidR="00484554" w:rsidRDefault="00484554" w:rsidP="00C41062">
            <w:pPr>
              <w:spacing w:line="0" w:lineRule="atLeast"/>
            </w:pPr>
          </w:p>
        </w:tc>
      </w:tr>
    </w:tbl>
    <w:p w:rsidR="00843D3A" w:rsidRDefault="00843D3A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843D3A" w:rsidRDefault="00843D3A" w:rsidP="001E5017">
      <w:pPr>
        <w:spacing w:line="560" w:lineRule="exact"/>
        <w:rPr>
          <w:rFonts w:ascii="HGP教科書体" w:eastAsia="HGP教科書体" w:hAnsi="ＭＳ ゴシック"/>
          <w:sz w:val="28"/>
          <w:szCs w:val="28"/>
        </w:rPr>
      </w:pPr>
    </w:p>
    <w:p w:rsidR="00843D3A" w:rsidRDefault="00843D3A" w:rsidP="001E5017">
      <w:pPr>
        <w:spacing w:line="560" w:lineRule="exact"/>
        <w:rPr>
          <w:rFonts w:ascii="HGP教科書体" w:eastAsia="HGP教科書体" w:hAnsi="ＭＳ ゴシック"/>
          <w:sz w:val="28"/>
          <w:szCs w:val="28"/>
        </w:rPr>
      </w:pPr>
    </w:p>
    <w:p w:rsidR="001E5017" w:rsidRPr="00484554" w:rsidRDefault="001E5017" w:rsidP="001E5017">
      <w:pPr>
        <w:spacing w:line="560" w:lineRule="exact"/>
        <w:rPr>
          <w:rFonts w:ascii="HGP教科書体" w:eastAsia="HGP教科書体" w:hAnsi="ＭＳ ゴシック" w:cs="Times New Roman" w:hint="eastAsia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lastRenderedPageBreak/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（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き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記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ねん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念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きっ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切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て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手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）</w:t>
      </w:r>
      <w:r w:rsidR="00D13E07">
        <w:rPr>
          <w:rFonts w:ascii="HGP教科書体" w:eastAsia="HGP教科書体" w:hAnsi="ＭＳ ゴシック" w:hint="eastAsia"/>
          <w:sz w:val="28"/>
          <w:szCs w:val="28"/>
        </w:rPr>
        <w:t>ありますか。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Có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tem kỷ niệm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không ạ ?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3103D0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（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CC359C" w:rsidRPr="00CC359C">
              <w:rPr>
                <w:rFonts w:ascii="HGP教科書体" w:eastAsia="HGP教科書体" w:hAnsi="ＭＳ ゴシック"/>
                <w:sz w:val="14"/>
                <w:szCs w:val="28"/>
              </w:rPr>
              <w:t>おう</w:t>
            </w:r>
          </w:rt>
          <w:rubyBase>
            <w:r w:rsidR="00CC359C">
              <w:rPr>
                <w:rFonts w:ascii="HGP教科書体" w:eastAsia="HGP教科書体" w:hAnsi="ＭＳ ゴシック"/>
                <w:sz w:val="28"/>
                <w:szCs w:val="28"/>
              </w:rPr>
              <w:t>往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CC359C" w:rsidRPr="00CC359C">
              <w:rPr>
                <w:rFonts w:ascii="HGP教科書体" w:eastAsia="HGP教科書体" w:hAnsi="ＭＳ ゴシック"/>
                <w:sz w:val="14"/>
                <w:szCs w:val="28"/>
              </w:rPr>
              <w:t>ふく</w:t>
            </w:r>
          </w:rt>
          <w:rubyBase>
            <w:r w:rsidR="00CC359C">
              <w:rPr>
                <w:rFonts w:ascii="HGP教科書体" w:eastAsia="HGP教科書体" w:hAnsi="ＭＳ ゴシック"/>
                <w:sz w:val="28"/>
                <w:szCs w:val="28"/>
              </w:rPr>
              <w:t>復</w:t>
            </w:r>
          </w:rubyBase>
        </w:ruby>
      </w:r>
      <w:r w:rsidR="001E5017">
        <w:rPr>
          <w:rFonts w:ascii="HGP教科書体" w:eastAsia="HGP教科書体" w:hAnsi="ＭＳ ゴシック" w:hint="eastAsia"/>
          <w:sz w:val="28"/>
          <w:szCs w:val="28"/>
        </w:rPr>
        <w:t>はがき</w:t>
      </w:r>
      <w:r>
        <w:rPr>
          <w:rFonts w:ascii="HGP教科書体" w:eastAsia="HGP教科書体" w:hAnsi="ＭＳ ゴシック" w:hint="eastAsia"/>
          <w:sz w:val="28"/>
          <w:szCs w:val="28"/>
        </w:rPr>
        <w:t>）</w:t>
      </w:r>
      <w:r w:rsidR="00D13E07">
        <w:rPr>
          <w:rFonts w:ascii="HGP教科書体" w:eastAsia="HGP教科書体" w:hAnsi="ＭＳ ゴシック" w:hint="eastAsia"/>
          <w:sz w:val="28"/>
          <w:szCs w:val="28"/>
        </w:rPr>
        <w:t>ください。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Xin cho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bưu thiếp 2 chiều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.</w:t>
      </w:r>
    </w:p>
    <w:p w:rsidR="00484554" w:rsidRPr="00EB24B0" w:rsidRDefault="00484554" w:rsidP="003103D0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3103D0" w:rsidRDefault="003103D0" w:rsidP="003103D0">
      <w:pPr>
        <w:spacing w:line="560" w:lineRule="exact"/>
        <w:rPr>
          <w:rFonts w:ascii="HGP教科書体" w:eastAsia="HGP教科書体" w:hAnsi="ＭＳ ゴシック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これ，お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3103D0" w:rsidRPr="003103D0">
              <w:rPr>
                <w:rFonts w:ascii="HGP教科書体" w:eastAsia="HGP教科書体" w:hAnsi="ＭＳ ゴシック"/>
                <w:sz w:val="14"/>
                <w:szCs w:val="28"/>
              </w:rPr>
              <w:t>ねが</w:t>
            </w:r>
          </w:rt>
          <w:rubyBase>
            <w:r w:rsidR="003103D0">
              <w:rPr>
                <w:rFonts w:ascii="HGP教科書体" w:eastAsia="HGP教科書体" w:hAnsi="ＭＳ ゴシック"/>
                <w:sz w:val="28"/>
                <w:szCs w:val="28"/>
              </w:rPr>
              <w:t>願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いします。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Xin cho cái này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.</w:t>
      </w:r>
    </w:p>
    <w:p w:rsidR="00484554" w:rsidRPr="00EB24B0" w:rsidRDefault="00484554" w:rsidP="003103D0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1E5017">
              <w:rPr>
                <w:rFonts w:ascii="HGP教科書体" w:eastAsia="HGP教科書体" w:hAnsi="ＭＳ ゴシック"/>
                <w:sz w:val="14"/>
                <w:szCs w:val="28"/>
              </w:rPr>
              <w:t>はや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速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く 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1E5017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りたいです。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Muốn gởi nhanh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.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どのくらい かかりますか。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Khoảng thời gian bao lâu ?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D13E07" w:rsidP="00484554">
      <w:pPr>
        <w:spacing w:line="560" w:lineRule="exact"/>
        <w:ind w:left="4480" w:hangingChars="1600" w:hanging="4480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（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D13E07" w:rsidRPr="00D13E07">
              <w:rPr>
                <w:rFonts w:ascii="HGP教科書体" w:eastAsia="HGP教科書体" w:hAnsi="ＭＳ ゴシック"/>
                <w:sz w:val="14"/>
                <w:szCs w:val="28"/>
              </w:rPr>
              <w:t>ふな</w:t>
            </w:r>
          </w:rt>
          <w:rubyBase>
            <w:r w:rsidR="00D13E07">
              <w:rPr>
                <w:rFonts w:ascii="HGP教科書体" w:eastAsia="HGP教科書体" w:hAnsi="ＭＳ ゴシック"/>
                <w:sz w:val="28"/>
                <w:szCs w:val="28"/>
              </w:rPr>
              <w:t>船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D13E07" w:rsidRPr="003103D0">
              <w:rPr>
                <w:rFonts w:ascii="HGP教科書体" w:eastAsia="HGP教科書体" w:hAnsi="ＭＳ ゴシック"/>
                <w:sz w:val="14"/>
                <w:szCs w:val="28"/>
              </w:rPr>
              <w:t>びん</w:t>
            </w:r>
          </w:rt>
          <w:rubyBase>
            <w:r w:rsidR="00D13E07">
              <w:rPr>
                <w:rFonts w:ascii="HGP教科書体" w:eastAsia="HGP教科書体" w:hAnsi="ＭＳ ゴシック"/>
                <w:sz w:val="28"/>
                <w:szCs w:val="28"/>
              </w:rPr>
              <w:t>便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）では どのくらい かかりますか。</w:t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Nếu là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đường tàu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thì khoảng bao lâu ?</w:t>
      </w:r>
    </w:p>
    <w:p w:rsidR="00484554" w:rsidRPr="00EB24B0" w:rsidRDefault="00484554" w:rsidP="00D13E0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なん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何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にち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日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ぐらい かかりますか。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Mất khoảng mấy ngày ?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1E5017">
              <w:rPr>
                <w:rFonts w:ascii="HGP教科書体" w:eastAsia="HGP教科書体" w:hAnsi="ＭＳ ゴシック"/>
                <w:sz w:val="14"/>
                <w:szCs w:val="28"/>
              </w:rPr>
              <w:t>おそ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遅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くても いいです。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Chậm trễ cũng được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.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1E5017">
              <w:rPr>
                <w:rFonts w:ascii="HGP教科書体" w:eastAsia="HGP教科書体" w:hAnsi="ＭＳ ゴシック"/>
                <w:sz w:val="14"/>
                <w:szCs w:val="28"/>
              </w:rPr>
              <w:t>やす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安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く 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1E5017">
              <w:rPr>
                <w:rFonts w:ascii="HGP教科書体" w:eastAsia="HGP教科書体" w:hAnsi="ＭＳ ゴシック"/>
                <w:sz w:val="14"/>
                <w:szCs w:val="28"/>
              </w:rPr>
              <w:t>おく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送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>りたいです。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Muốn gởi rẻ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.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いくらですか。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Bao nhiêu vậy?</w:t>
      </w:r>
    </w:p>
    <w:p w:rsidR="00484554" w:rsidRPr="00EB24B0" w:rsidRDefault="00484554" w:rsidP="001E5017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</w:pPr>
    </w:p>
    <w:p w:rsidR="00484554" w:rsidRPr="00EB24B0" w:rsidRDefault="001E5017" w:rsidP="00484554">
      <w:pPr>
        <w:spacing w:line="560" w:lineRule="exact"/>
        <w:ind w:left="4200" w:hangingChars="1500" w:hanging="4200"/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hint="eastAsia"/>
          <w:sz w:val="28"/>
          <w:szCs w:val="28"/>
        </w:rPr>
        <w:t>・</w:t>
      </w:r>
      <w:r>
        <w:rPr>
          <w:rFonts w:ascii="HGP教科書体" w:eastAsia="HGP教科書体" w:hAnsi="ＭＳ ゴシック" w:hint="eastAsia"/>
          <w:sz w:val="28"/>
          <w:szCs w:val="28"/>
        </w:rPr>
        <w:t>（</w:t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E77AA" w:rsidRPr="001E77AA">
              <w:rPr>
                <w:rFonts w:ascii="HGP教科書体" w:eastAsia="HGP教科書体" w:hAnsi="ＭＳ ゴシック"/>
                <w:sz w:val="14"/>
                <w:szCs w:val="28"/>
              </w:rPr>
              <w:t>さる</w:t>
            </w:r>
          </w:rt>
          <w:rubyBase>
            <w:r w:rsidR="001E77AA">
              <w:rPr>
                <w:rFonts w:ascii="HGP教科書体" w:eastAsia="HGP教科書体" w:hAnsi="ＭＳ ゴシック"/>
                <w:sz w:val="28"/>
                <w:szCs w:val="28"/>
              </w:rPr>
              <w:t>ＳＡＬ</w:t>
            </w:r>
          </w:rubyBase>
        </w:ruby>
      </w:r>
      <w:r w:rsidR="00ED41AB">
        <w:rPr>
          <w:rFonts w:ascii="HGP教科書体" w:eastAsia="HGP教科書体" w:hAnsi="ＭＳ ゴシック"/>
          <w:sz w:val="28"/>
          <w:szCs w:val="28"/>
        </w:rPr>
        <w:ruby>
          <w:rubyPr>
            <w:rubyAlign w:val="center"/>
            <w:hps w:val="14"/>
            <w:hpsRaise w:val="26"/>
            <w:hpsBaseText w:val="28"/>
            <w:lid w:val="ja-JP"/>
          </w:rubyPr>
          <w:rt>
            <w:r w:rsidR="001E5017" w:rsidRPr="003103D0">
              <w:rPr>
                <w:rFonts w:ascii="HGP教科書体" w:eastAsia="HGP教科書体" w:hAnsi="ＭＳ ゴシック"/>
                <w:sz w:val="14"/>
                <w:szCs w:val="28"/>
              </w:rPr>
              <w:t>びん</w:t>
            </w:r>
          </w:rt>
          <w:rubyBase>
            <w:r w:rsidR="001E5017">
              <w:rPr>
                <w:rFonts w:ascii="HGP教科書体" w:eastAsia="HGP教科書体" w:hAnsi="ＭＳ ゴシック"/>
                <w:sz w:val="28"/>
                <w:szCs w:val="28"/>
              </w:rPr>
              <w:t>便</w:t>
            </w:r>
          </w:rubyBase>
        </w:ruby>
      </w:r>
      <w:r>
        <w:rPr>
          <w:rFonts w:ascii="HGP教科書体" w:eastAsia="HGP教科書体" w:hAnsi="ＭＳ ゴシック" w:hint="eastAsia"/>
          <w:sz w:val="28"/>
          <w:szCs w:val="28"/>
        </w:rPr>
        <w:t xml:space="preserve">）では </w:t>
      </w:r>
      <w:r w:rsidR="00484554">
        <w:rPr>
          <w:rFonts w:ascii="HGP教科書体" w:eastAsia="HGP教科書体" w:hAnsi="ＭＳ ゴシック" w:hint="eastAsia"/>
          <w:sz w:val="28"/>
          <w:szCs w:val="28"/>
        </w:rPr>
        <w:t>いくらですか。</w:t>
      </w:r>
      <w:r w:rsidR="00484554">
        <w:rPr>
          <w:rFonts w:ascii="HGP教科書体" w:eastAsia="HGP教科書体" w:hAnsi="ＭＳ ゴシック"/>
          <w:sz w:val="28"/>
          <w:szCs w:val="28"/>
        </w:rPr>
        <w:tab/>
      </w:r>
      <w:r w:rsidR="00484554"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Gởi </w:t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chuyến </w:t>
      </w:r>
      <w:r w:rsidR="00484554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84554" w:rsidRPr="001E77AA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さる</w:t>
            </w:r>
          </w:rt>
          <w:rubyBase>
            <w:r w:rsidR="00484554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ＳＡＬ</w:t>
            </w:r>
          </w:rubyBase>
        </w:ruby>
      </w:r>
      <w:r w:rsidR="00484554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 xml:space="preserve"> bao nhiêu </w:t>
      </w:r>
      <w:r w:rsidR="00484554">
        <w:rPr>
          <w:rFonts w:ascii="Arial" w:eastAsia="HGP教科書体" w:hAnsi="Arial" w:cs="HGP教科書体" w:hint="eastAsia"/>
          <w:sz w:val="28"/>
          <w:szCs w:val="28"/>
          <w:lang w:val="vi-VN"/>
        </w:rPr>
        <w:t xml:space="preserve">　　</w:t>
      </w:r>
      <w:r w:rsidR="00484554">
        <w:rPr>
          <w:rFonts w:ascii="Arial" w:eastAsia="HGP教科書体" w:hAnsi="Arial" w:cs="HGP教科書体"/>
          <w:sz w:val="28"/>
          <w:szCs w:val="28"/>
          <w:lang w:val="vi-VN"/>
        </w:rPr>
        <w:t>vậy ?</w:t>
      </w:r>
    </w:p>
    <w:p w:rsidR="00122B0C" w:rsidRPr="00484554" w:rsidRDefault="00122B0C" w:rsidP="00484554">
      <w:pPr>
        <w:spacing w:line="560" w:lineRule="exact"/>
        <w:rPr>
          <w:rFonts w:ascii="HGP教科書体" w:eastAsia="HGP教科書体" w:hAnsi="ＭＳ ゴシック" w:hint="eastAsia"/>
          <w:sz w:val="28"/>
          <w:szCs w:val="28"/>
        </w:rPr>
        <w:sectPr w:rsidR="00122B0C" w:rsidRPr="00484554" w:rsidSect="00CD7BB2">
          <w:footerReference w:type="default" r:id="rId31"/>
          <w:type w:val="continuous"/>
          <w:pgSz w:w="11906" w:h="16838"/>
          <w:pgMar w:top="1985" w:right="1701" w:bottom="1701" w:left="1701" w:header="851" w:footer="992" w:gutter="0"/>
          <w:pgNumType w:start="24"/>
          <w:cols w:sep="1" w:space="424"/>
          <w:docGrid w:type="lines" w:linePitch="360"/>
        </w:sectPr>
      </w:pPr>
    </w:p>
    <w:p w:rsidR="00E757C4" w:rsidRPr="00484554" w:rsidRDefault="00E757C4" w:rsidP="009E3177">
      <w:pPr>
        <w:rPr>
          <w:rFonts w:hint="eastAsia"/>
        </w:rPr>
      </w:pPr>
      <w:bookmarkStart w:id="0" w:name="_GoBack"/>
      <w:bookmarkEnd w:id="0"/>
    </w:p>
    <w:sectPr w:rsidR="00E757C4" w:rsidRPr="00484554" w:rsidSect="0095076D">
      <w:footerReference w:type="default" r:id="rId32"/>
      <w:pgSz w:w="11906" w:h="16838" w:code="9"/>
      <w:pgMar w:top="1985" w:right="1701" w:bottom="1701" w:left="170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7BB2" w:rsidRDefault="00CD7BB2" w:rsidP="008E1DE8">
      <w:r>
        <w:separator/>
      </w:r>
    </w:p>
  </w:endnote>
  <w:endnote w:type="continuationSeparator" w:id="0">
    <w:p w:rsidR="00CD7BB2" w:rsidRDefault="00CD7BB2" w:rsidP="008E1D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HGP教科書体"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8"/>
        <w:szCs w:val="18"/>
      </w:rPr>
      <w:id w:val="24413320"/>
      <w:docPartObj>
        <w:docPartGallery w:val="Page Numbers (Bottom of Page)"/>
        <w:docPartUnique/>
      </w:docPartObj>
    </w:sdtPr>
    <w:sdtContent>
      <w:p w:rsidR="00CD7BB2" w:rsidRPr="00720AC6" w:rsidRDefault="00CD7BB2">
        <w:pPr>
          <w:pStyle w:val="a7"/>
          <w:jc w:val="center"/>
          <w:rPr>
            <w:sz w:val="18"/>
            <w:szCs w:val="18"/>
          </w:rPr>
        </w:pPr>
        <w:r w:rsidRPr="00720AC6">
          <w:rPr>
            <w:sz w:val="18"/>
            <w:szCs w:val="18"/>
          </w:rPr>
          <w:fldChar w:fldCharType="begin"/>
        </w:r>
        <w:r w:rsidRPr="00720AC6">
          <w:rPr>
            <w:sz w:val="18"/>
            <w:szCs w:val="18"/>
          </w:rPr>
          <w:instrText xml:space="preserve"> PAGE   \* MERGEFORMAT </w:instrText>
        </w:r>
        <w:r w:rsidRPr="00720AC6">
          <w:rPr>
            <w:sz w:val="18"/>
            <w:szCs w:val="18"/>
          </w:rPr>
          <w:fldChar w:fldCharType="separate"/>
        </w:r>
        <w:r w:rsidR="009E3177" w:rsidRPr="009E3177">
          <w:rPr>
            <w:noProof/>
            <w:sz w:val="18"/>
            <w:szCs w:val="18"/>
            <w:lang w:val="ja-JP"/>
          </w:rPr>
          <w:t>31</w:t>
        </w:r>
        <w:r w:rsidRPr="00720AC6">
          <w:rPr>
            <w:sz w:val="18"/>
            <w:szCs w:val="18"/>
          </w:rPr>
          <w:fldChar w:fldCharType="end"/>
        </w:r>
      </w:p>
    </w:sdtContent>
  </w:sdt>
  <w:p w:rsidR="00CD7BB2" w:rsidRPr="00720AC6" w:rsidRDefault="00CD7BB2">
    <w:pPr>
      <w:pStyle w:val="a7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4413313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CD7BB2" w:rsidRDefault="00CD7BB2">
        <w:pPr>
          <w:pStyle w:val="a7"/>
          <w:jc w:val="center"/>
        </w:pPr>
      </w:p>
      <w:p w:rsidR="00CD7BB2" w:rsidRPr="009D0463" w:rsidRDefault="00CD7BB2">
        <w:pPr>
          <w:pStyle w:val="a7"/>
          <w:jc w:val="center"/>
          <w:rPr>
            <w:sz w:val="18"/>
            <w:szCs w:val="18"/>
          </w:rPr>
        </w:pPr>
        <w:r w:rsidRPr="009D0463">
          <w:rPr>
            <w:sz w:val="18"/>
            <w:szCs w:val="18"/>
          </w:rPr>
          <w:fldChar w:fldCharType="begin"/>
        </w:r>
        <w:r w:rsidRPr="009D0463">
          <w:rPr>
            <w:sz w:val="18"/>
            <w:szCs w:val="18"/>
          </w:rPr>
          <w:instrText xml:space="preserve"> PAGE   \* MERGEFORMAT </w:instrText>
        </w:r>
        <w:r w:rsidRPr="009D0463">
          <w:rPr>
            <w:sz w:val="18"/>
            <w:szCs w:val="18"/>
          </w:rPr>
          <w:fldChar w:fldCharType="separate"/>
        </w:r>
        <w:r w:rsidR="009E3177" w:rsidRPr="009E3177">
          <w:rPr>
            <w:noProof/>
            <w:sz w:val="18"/>
            <w:szCs w:val="18"/>
            <w:lang w:val="ja-JP"/>
          </w:rPr>
          <w:t>32</w:t>
        </w:r>
        <w:r w:rsidRPr="009D0463">
          <w:rPr>
            <w:sz w:val="18"/>
            <w:szCs w:val="18"/>
          </w:rPr>
          <w:fldChar w:fldCharType="end"/>
        </w:r>
      </w:p>
    </w:sdtContent>
  </w:sdt>
  <w:p w:rsidR="00CD7BB2" w:rsidRDefault="00CD7BB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7BB2" w:rsidRDefault="00CD7BB2" w:rsidP="008E1DE8">
      <w:r>
        <w:separator/>
      </w:r>
    </w:p>
  </w:footnote>
  <w:footnote w:type="continuationSeparator" w:id="0">
    <w:p w:rsidR="00CD7BB2" w:rsidRDefault="00CD7BB2" w:rsidP="008E1D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lvl w:ilvl="0">
      <w:start w:val="1"/>
      <w:numFmt w:val="decimalFullWidth"/>
      <w:suff w:val="nothing"/>
      <w:lvlText w:val="%1）"/>
      <w:lvlJc w:val="left"/>
    </w:lvl>
  </w:abstractNum>
  <w:abstractNum w:abstractNumId="1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0000003"/>
    <w:multiLevelType w:val="multilevel"/>
    <w:tmpl w:val="00000003"/>
    <w:lvl w:ilvl="0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>
    <w:nsid w:val="00000005"/>
    <w:multiLevelType w:val="singleLevel"/>
    <w:tmpl w:val="00000005"/>
    <w:lvl w:ilvl="0">
      <w:start w:val="1"/>
      <w:numFmt w:val="decimalFullWidth"/>
      <w:suff w:val="nothing"/>
      <w:lvlText w:val="%1．"/>
      <w:lvlJc w:val="left"/>
    </w:lvl>
  </w:abstractNum>
  <w:abstractNum w:abstractNumId="4">
    <w:nsid w:val="048A5BF4"/>
    <w:multiLevelType w:val="hybridMultilevel"/>
    <w:tmpl w:val="76DAFF9E"/>
    <w:lvl w:ilvl="0" w:tplc="A0520B42">
      <w:start w:val="1"/>
      <w:numFmt w:val="bullet"/>
      <w:lvlText w:val="○"/>
      <w:lvlJc w:val="left"/>
      <w:pPr>
        <w:tabs>
          <w:tab w:val="num" w:pos="915"/>
        </w:tabs>
        <w:ind w:left="915" w:hanging="360"/>
      </w:pPr>
      <w:rPr>
        <w:rFonts w:ascii="ＭＳ 明朝" w:eastAsia="ＭＳ 明朝" w:hAnsi="ＭＳ 明朝" w:cs="Times New Roman" w:hint="eastAsia"/>
      </w:rPr>
    </w:lvl>
    <w:lvl w:ilvl="1" w:tplc="E606FE3E">
      <w:start w:val="1"/>
      <w:numFmt w:val="bullet"/>
      <w:lvlText w:val="・"/>
      <w:lvlJc w:val="left"/>
      <w:pPr>
        <w:tabs>
          <w:tab w:val="num" w:pos="1335"/>
        </w:tabs>
        <w:ind w:left="1335" w:hanging="360"/>
      </w:pPr>
      <w:rPr>
        <w:rFonts w:ascii="ＭＳ 明朝" w:eastAsia="ＭＳ 明朝" w:hAnsi="ＭＳ 明朝" w:cs="Times New Roman" w:hint="eastAsia"/>
      </w:rPr>
    </w:lvl>
    <w:lvl w:ilvl="2" w:tplc="0409000D" w:tentative="1">
      <w:start w:val="1"/>
      <w:numFmt w:val="bullet"/>
      <w:lvlText w:val=""/>
      <w:lvlJc w:val="left"/>
      <w:pPr>
        <w:tabs>
          <w:tab w:val="num" w:pos="1815"/>
        </w:tabs>
        <w:ind w:left="181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35"/>
        </w:tabs>
        <w:ind w:left="223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55"/>
        </w:tabs>
        <w:ind w:left="265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75"/>
        </w:tabs>
        <w:ind w:left="307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95"/>
        </w:tabs>
        <w:ind w:left="349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15"/>
        </w:tabs>
        <w:ind w:left="391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35"/>
        </w:tabs>
        <w:ind w:left="4335" w:hanging="420"/>
      </w:pPr>
      <w:rPr>
        <w:rFonts w:ascii="Wingdings" w:hAnsi="Wingdings" w:hint="default"/>
      </w:rPr>
    </w:lvl>
  </w:abstractNum>
  <w:abstractNum w:abstractNumId="5">
    <w:nsid w:val="0B6429FF"/>
    <w:multiLevelType w:val="hybridMultilevel"/>
    <w:tmpl w:val="F9CE1C78"/>
    <w:lvl w:ilvl="0" w:tplc="9CE6BB6E">
      <w:start w:val="1"/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>
    <w:nsid w:val="0BAF7AD4"/>
    <w:multiLevelType w:val="hybridMultilevel"/>
    <w:tmpl w:val="EAF2E49C"/>
    <w:lvl w:ilvl="0" w:tplc="A8C8AD5A">
      <w:start w:val="3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0DCC0406"/>
    <w:multiLevelType w:val="hybridMultilevel"/>
    <w:tmpl w:val="1888A246"/>
    <w:lvl w:ilvl="0" w:tplc="C83C23CE">
      <w:start w:val="1"/>
      <w:numFmt w:val="decimalEnclosedCircle"/>
      <w:lvlText w:val="%1"/>
      <w:lvlJc w:val="left"/>
      <w:pPr>
        <w:ind w:left="603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8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3" w:hanging="420"/>
      </w:pPr>
    </w:lvl>
    <w:lvl w:ilvl="3" w:tplc="0409000F" w:tentative="1">
      <w:start w:val="1"/>
      <w:numFmt w:val="decimal"/>
      <w:lvlText w:val="%4."/>
      <w:lvlJc w:val="left"/>
      <w:pPr>
        <w:ind w:left="1923" w:hanging="420"/>
      </w:pPr>
    </w:lvl>
    <w:lvl w:ilvl="4" w:tplc="04090017" w:tentative="1">
      <w:start w:val="1"/>
      <w:numFmt w:val="aiueoFullWidth"/>
      <w:lvlText w:val="(%5)"/>
      <w:lvlJc w:val="left"/>
      <w:pPr>
        <w:ind w:left="234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3" w:hanging="420"/>
      </w:pPr>
    </w:lvl>
    <w:lvl w:ilvl="6" w:tplc="0409000F" w:tentative="1">
      <w:start w:val="1"/>
      <w:numFmt w:val="decimal"/>
      <w:lvlText w:val="%7."/>
      <w:lvlJc w:val="left"/>
      <w:pPr>
        <w:ind w:left="3183" w:hanging="420"/>
      </w:pPr>
    </w:lvl>
    <w:lvl w:ilvl="7" w:tplc="04090017" w:tentative="1">
      <w:start w:val="1"/>
      <w:numFmt w:val="aiueoFullWidth"/>
      <w:lvlText w:val="(%8)"/>
      <w:lvlJc w:val="left"/>
      <w:pPr>
        <w:ind w:left="360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3" w:hanging="420"/>
      </w:pPr>
    </w:lvl>
  </w:abstractNum>
  <w:abstractNum w:abstractNumId="8">
    <w:nsid w:val="0F392994"/>
    <w:multiLevelType w:val="hybridMultilevel"/>
    <w:tmpl w:val="B2AC0988"/>
    <w:lvl w:ilvl="0" w:tplc="1C74EEDE">
      <w:start w:val="4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0762422">
      <w:start w:val="1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10872C33"/>
    <w:multiLevelType w:val="hybridMultilevel"/>
    <w:tmpl w:val="12AA512E"/>
    <w:lvl w:ilvl="0" w:tplc="25DCC93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15E808C2"/>
    <w:multiLevelType w:val="hybridMultilevel"/>
    <w:tmpl w:val="58DC8C7C"/>
    <w:lvl w:ilvl="0" w:tplc="31BC8366">
      <w:start w:val="2"/>
      <w:numFmt w:val="bullet"/>
      <w:lvlText w:val="-"/>
      <w:lvlJc w:val="left"/>
      <w:pPr>
        <w:ind w:left="724" w:hanging="360"/>
      </w:pPr>
      <w:rPr>
        <w:rFonts w:ascii="Century" w:eastAsia="ＭＳ 明朝" w:hAnsi="Century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120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4" w:hanging="420"/>
      </w:pPr>
      <w:rPr>
        <w:rFonts w:ascii="Wingdings" w:hAnsi="Wingdings" w:hint="default"/>
      </w:rPr>
    </w:lvl>
  </w:abstractNum>
  <w:abstractNum w:abstractNumId="11">
    <w:nsid w:val="171535B4"/>
    <w:multiLevelType w:val="hybridMultilevel"/>
    <w:tmpl w:val="81C62668"/>
    <w:lvl w:ilvl="0" w:tplc="01EAB2D0">
      <w:start w:val="4"/>
      <w:numFmt w:val="bullet"/>
      <w:lvlText w:val="※"/>
      <w:lvlJc w:val="left"/>
      <w:pPr>
        <w:tabs>
          <w:tab w:val="num" w:pos="765"/>
        </w:tabs>
        <w:ind w:left="76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45"/>
        </w:tabs>
        <w:ind w:left="12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65"/>
        </w:tabs>
        <w:ind w:left="16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85"/>
        </w:tabs>
        <w:ind w:left="20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05"/>
        </w:tabs>
        <w:ind w:left="25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25"/>
        </w:tabs>
        <w:ind w:left="29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45"/>
        </w:tabs>
        <w:ind w:left="33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65"/>
        </w:tabs>
        <w:ind w:left="37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185"/>
        </w:tabs>
        <w:ind w:left="4185" w:hanging="420"/>
      </w:pPr>
      <w:rPr>
        <w:rFonts w:ascii="Wingdings" w:hAnsi="Wingdings" w:hint="default"/>
      </w:rPr>
    </w:lvl>
  </w:abstractNum>
  <w:abstractNum w:abstractNumId="12">
    <w:nsid w:val="17AE171E"/>
    <w:multiLevelType w:val="hybridMultilevel"/>
    <w:tmpl w:val="C6C278F2"/>
    <w:lvl w:ilvl="0" w:tplc="CB7E512E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2"/>
        </w:tabs>
        <w:ind w:left="104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2"/>
        </w:tabs>
        <w:ind w:left="146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2"/>
        </w:tabs>
        <w:ind w:left="188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2"/>
        </w:tabs>
        <w:ind w:left="230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2"/>
        </w:tabs>
        <w:ind w:left="272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2"/>
        </w:tabs>
        <w:ind w:left="314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2"/>
        </w:tabs>
        <w:ind w:left="356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2"/>
        </w:tabs>
        <w:ind w:left="3982" w:hanging="420"/>
      </w:pPr>
      <w:rPr>
        <w:rFonts w:ascii="Wingdings" w:hAnsi="Wingdings" w:hint="default"/>
      </w:rPr>
    </w:lvl>
  </w:abstractNum>
  <w:abstractNum w:abstractNumId="1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>
    <w:nsid w:val="22BB1935"/>
    <w:multiLevelType w:val="hybridMultilevel"/>
    <w:tmpl w:val="28E8B0E8"/>
    <w:lvl w:ilvl="0" w:tplc="12A0EB80">
      <w:numFmt w:val="bullet"/>
      <w:lvlText w:val="☆"/>
      <w:lvlJc w:val="left"/>
      <w:pPr>
        <w:tabs>
          <w:tab w:val="num" w:pos="466"/>
        </w:tabs>
        <w:ind w:left="466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946"/>
        </w:tabs>
        <w:ind w:left="94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366"/>
        </w:tabs>
        <w:ind w:left="136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786"/>
        </w:tabs>
        <w:ind w:left="178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206"/>
        </w:tabs>
        <w:ind w:left="220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626"/>
        </w:tabs>
        <w:ind w:left="262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046"/>
        </w:tabs>
        <w:ind w:left="304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466"/>
        </w:tabs>
        <w:ind w:left="346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886"/>
        </w:tabs>
        <w:ind w:left="3886" w:hanging="420"/>
      </w:pPr>
      <w:rPr>
        <w:rFonts w:ascii="Wingdings" w:hAnsi="Wingdings" w:hint="default"/>
      </w:rPr>
    </w:lvl>
  </w:abstractNum>
  <w:abstractNum w:abstractNumId="15">
    <w:nsid w:val="258B7200"/>
    <w:multiLevelType w:val="multilevel"/>
    <w:tmpl w:val="00000000"/>
    <w:lvl w:ilvl="0">
      <w:start w:val="3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6">
    <w:nsid w:val="2D636430"/>
    <w:multiLevelType w:val="hybridMultilevel"/>
    <w:tmpl w:val="1F4E5F32"/>
    <w:lvl w:ilvl="0" w:tplc="EDAC92E0">
      <w:start w:val="1"/>
      <w:numFmt w:val="decimalEnclosedCircle"/>
      <w:lvlText w:val="%1"/>
      <w:lvlJc w:val="left"/>
      <w:pPr>
        <w:ind w:left="481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961" w:hanging="420"/>
      </w:pPr>
    </w:lvl>
    <w:lvl w:ilvl="2" w:tplc="04090011" w:tentative="1">
      <w:start w:val="1"/>
      <w:numFmt w:val="decimalEnclosedCircle"/>
      <w:lvlText w:val="%3"/>
      <w:lvlJc w:val="left"/>
      <w:pPr>
        <w:ind w:left="1381" w:hanging="420"/>
      </w:pPr>
    </w:lvl>
    <w:lvl w:ilvl="3" w:tplc="0409000F" w:tentative="1">
      <w:start w:val="1"/>
      <w:numFmt w:val="decimal"/>
      <w:lvlText w:val="%4."/>
      <w:lvlJc w:val="left"/>
      <w:pPr>
        <w:ind w:left="1801" w:hanging="420"/>
      </w:pPr>
    </w:lvl>
    <w:lvl w:ilvl="4" w:tplc="04090017" w:tentative="1">
      <w:start w:val="1"/>
      <w:numFmt w:val="aiueoFullWidth"/>
      <w:lvlText w:val="(%5)"/>
      <w:lvlJc w:val="left"/>
      <w:pPr>
        <w:ind w:left="2221" w:hanging="420"/>
      </w:pPr>
    </w:lvl>
    <w:lvl w:ilvl="5" w:tplc="04090011" w:tentative="1">
      <w:start w:val="1"/>
      <w:numFmt w:val="decimalEnclosedCircle"/>
      <w:lvlText w:val="%6"/>
      <w:lvlJc w:val="left"/>
      <w:pPr>
        <w:ind w:left="2641" w:hanging="420"/>
      </w:pPr>
    </w:lvl>
    <w:lvl w:ilvl="6" w:tplc="0409000F" w:tentative="1">
      <w:start w:val="1"/>
      <w:numFmt w:val="decimal"/>
      <w:lvlText w:val="%7."/>
      <w:lvlJc w:val="left"/>
      <w:pPr>
        <w:ind w:left="3061" w:hanging="420"/>
      </w:pPr>
    </w:lvl>
    <w:lvl w:ilvl="7" w:tplc="04090017" w:tentative="1">
      <w:start w:val="1"/>
      <w:numFmt w:val="aiueoFullWidth"/>
      <w:lvlText w:val="(%8)"/>
      <w:lvlJc w:val="left"/>
      <w:pPr>
        <w:ind w:left="3481" w:hanging="420"/>
      </w:pPr>
    </w:lvl>
    <w:lvl w:ilvl="8" w:tplc="04090011" w:tentative="1">
      <w:start w:val="1"/>
      <w:numFmt w:val="decimalEnclosedCircle"/>
      <w:lvlText w:val="%9"/>
      <w:lvlJc w:val="left"/>
      <w:pPr>
        <w:ind w:left="3901" w:hanging="420"/>
      </w:pPr>
    </w:lvl>
  </w:abstractNum>
  <w:abstractNum w:abstractNumId="17">
    <w:nsid w:val="2DCF0B69"/>
    <w:multiLevelType w:val="hybridMultilevel"/>
    <w:tmpl w:val="A1AA6D88"/>
    <w:lvl w:ilvl="0" w:tplc="D898FD4A">
      <w:start w:val="1"/>
      <w:numFmt w:val="lowerLetter"/>
      <w:lvlText w:val="(%1)"/>
      <w:lvlJc w:val="left"/>
      <w:pPr>
        <w:tabs>
          <w:tab w:val="num" w:pos="659"/>
        </w:tabs>
        <w:ind w:left="659" w:hanging="37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73"/>
        </w:tabs>
        <w:ind w:left="273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693"/>
        </w:tabs>
        <w:ind w:left="693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113"/>
        </w:tabs>
        <w:ind w:left="1113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533"/>
        </w:tabs>
        <w:ind w:left="1533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953"/>
        </w:tabs>
        <w:ind w:left="1953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373"/>
        </w:tabs>
        <w:ind w:left="2373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793"/>
        </w:tabs>
        <w:ind w:left="2793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213"/>
        </w:tabs>
        <w:ind w:left="3213" w:hanging="420"/>
      </w:pPr>
    </w:lvl>
  </w:abstractNum>
  <w:abstractNum w:abstractNumId="18">
    <w:nsid w:val="327315CD"/>
    <w:multiLevelType w:val="hybridMultilevel"/>
    <w:tmpl w:val="EB7A2B6C"/>
    <w:lvl w:ilvl="0" w:tplc="75CEE6FC">
      <w:start w:val="2"/>
      <w:numFmt w:val="decimalEnclosedCircle"/>
      <w:lvlText w:val="%1"/>
      <w:lvlJc w:val="left"/>
      <w:pPr>
        <w:tabs>
          <w:tab w:val="num" w:pos="560"/>
        </w:tabs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40"/>
        </w:tabs>
        <w:ind w:left="10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60"/>
        </w:tabs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80"/>
        </w:tabs>
        <w:ind w:left="18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00"/>
        </w:tabs>
        <w:ind w:left="23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20"/>
        </w:tabs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40"/>
        </w:tabs>
        <w:ind w:left="31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60"/>
        </w:tabs>
        <w:ind w:left="35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80"/>
        </w:tabs>
        <w:ind w:left="3980" w:hanging="420"/>
      </w:pPr>
    </w:lvl>
  </w:abstractNum>
  <w:abstractNum w:abstractNumId="19">
    <w:nsid w:val="32EF4009"/>
    <w:multiLevelType w:val="hybridMultilevel"/>
    <w:tmpl w:val="101A128A"/>
    <w:lvl w:ilvl="0" w:tplc="14BE2C5C">
      <w:start w:val="1"/>
      <w:numFmt w:val="decimalEnclosedCircle"/>
      <w:lvlText w:val="%1"/>
      <w:lvlJc w:val="left"/>
      <w:pPr>
        <w:ind w:left="57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20">
    <w:nsid w:val="34665D90"/>
    <w:multiLevelType w:val="hybridMultilevel"/>
    <w:tmpl w:val="F27E95F8"/>
    <w:lvl w:ilvl="0" w:tplc="98047444">
      <w:start w:val="1"/>
      <w:numFmt w:val="decimalEnclosedCircle"/>
      <w:lvlText w:val="%1"/>
      <w:lvlJc w:val="left"/>
      <w:pPr>
        <w:ind w:left="603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8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3" w:hanging="420"/>
      </w:pPr>
    </w:lvl>
    <w:lvl w:ilvl="3" w:tplc="0409000F" w:tentative="1">
      <w:start w:val="1"/>
      <w:numFmt w:val="decimal"/>
      <w:lvlText w:val="%4."/>
      <w:lvlJc w:val="left"/>
      <w:pPr>
        <w:ind w:left="1923" w:hanging="420"/>
      </w:pPr>
    </w:lvl>
    <w:lvl w:ilvl="4" w:tplc="04090017" w:tentative="1">
      <w:start w:val="1"/>
      <w:numFmt w:val="aiueoFullWidth"/>
      <w:lvlText w:val="(%5)"/>
      <w:lvlJc w:val="left"/>
      <w:pPr>
        <w:ind w:left="234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3" w:hanging="420"/>
      </w:pPr>
    </w:lvl>
    <w:lvl w:ilvl="6" w:tplc="0409000F" w:tentative="1">
      <w:start w:val="1"/>
      <w:numFmt w:val="decimal"/>
      <w:lvlText w:val="%7."/>
      <w:lvlJc w:val="left"/>
      <w:pPr>
        <w:ind w:left="3183" w:hanging="420"/>
      </w:pPr>
    </w:lvl>
    <w:lvl w:ilvl="7" w:tplc="04090017" w:tentative="1">
      <w:start w:val="1"/>
      <w:numFmt w:val="aiueoFullWidth"/>
      <w:lvlText w:val="(%8)"/>
      <w:lvlJc w:val="left"/>
      <w:pPr>
        <w:ind w:left="360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3" w:hanging="420"/>
      </w:pPr>
    </w:lvl>
  </w:abstractNum>
  <w:abstractNum w:abstractNumId="21">
    <w:nsid w:val="3AB56412"/>
    <w:multiLevelType w:val="hybridMultilevel"/>
    <w:tmpl w:val="9968B1DC"/>
    <w:lvl w:ilvl="0" w:tplc="9E2201B4">
      <w:start w:val="3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>
    <w:nsid w:val="3F84796B"/>
    <w:multiLevelType w:val="hybridMultilevel"/>
    <w:tmpl w:val="A4387A0C"/>
    <w:lvl w:ilvl="0" w:tplc="D1FA2396">
      <w:start w:val="1"/>
      <w:numFmt w:val="decimalFullWidth"/>
      <w:lvlText w:val="%1．"/>
      <w:lvlJc w:val="left"/>
      <w:pPr>
        <w:tabs>
          <w:tab w:val="num" w:pos="825"/>
        </w:tabs>
        <w:ind w:left="82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3">
    <w:nsid w:val="42B728AF"/>
    <w:multiLevelType w:val="hybridMultilevel"/>
    <w:tmpl w:val="16A4D82A"/>
    <w:lvl w:ilvl="0" w:tplc="105C066E">
      <w:start w:val="4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24">
    <w:nsid w:val="480B1778"/>
    <w:multiLevelType w:val="hybridMultilevel"/>
    <w:tmpl w:val="067861C8"/>
    <w:lvl w:ilvl="0" w:tplc="E3885B6E">
      <w:start w:val="1"/>
      <w:numFmt w:val="bullet"/>
      <w:lvlText w:val="・"/>
      <w:lvlJc w:val="left"/>
      <w:pPr>
        <w:tabs>
          <w:tab w:val="num" w:pos="922"/>
        </w:tabs>
        <w:ind w:left="922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402"/>
        </w:tabs>
        <w:ind w:left="140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822"/>
        </w:tabs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42"/>
        </w:tabs>
        <w:ind w:left="224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62"/>
        </w:tabs>
        <w:ind w:left="266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82"/>
        </w:tabs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502"/>
        </w:tabs>
        <w:ind w:left="350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22"/>
        </w:tabs>
        <w:ind w:left="392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42"/>
        </w:tabs>
        <w:ind w:left="4342" w:hanging="420"/>
      </w:pPr>
      <w:rPr>
        <w:rFonts w:ascii="Wingdings" w:hAnsi="Wingdings" w:hint="default"/>
      </w:rPr>
    </w:lvl>
  </w:abstractNum>
  <w:abstractNum w:abstractNumId="25">
    <w:nsid w:val="48AC3CCD"/>
    <w:multiLevelType w:val="hybridMultilevel"/>
    <w:tmpl w:val="BEA8AF64"/>
    <w:lvl w:ilvl="0" w:tplc="256AC3DE">
      <w:start w:val="3"/>
      <w:numFmt w:val="bullet"/>
      <w:lvlText w:val="・"/>
      <w:lvlJc w:val="left"/>
      <w:pPr>
        <w:tabs>
          <w:tab w:val="num" w:pos="1213"/>
        </w:tabs>
        <w:ind w:left="1213" w:hanging="81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43"/>
        </w:tabs>
        <w:ind w:left="124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63"/>
        </w:tabs>
        <w:ind w:left="166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83"/>
        </w:tabs>
        <w:ind w:left="208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03"/>
        </w:tabs>
        <w:ind w:left="250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23"/>
        </w:tabs>
        <w:ind w:left="292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43"/>
        </w:tabs>
        <w:ind w:left="334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63"/>
        </w:tabs>
        <w:ind w:left="376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183"/>
        </w:tabs>
        <w:ind w:left="4183" w:hanging="420"/>
      </w:pPr>
      <w:rPr>
        <w:rFonts w:ascii="Wingdings" w:hAnsi="Wingdings" w:hint="default"/>
      </w:rPr>
    </w:lvl>
  </w:abstractNum>
  <w:abstractNum w:abstractNumId="26">
    <w:nsid w:val="4E671527"/>
    <w:multiLevelType w:val="hybridMultilevel"/>
    <w:tmpl w:val="EC8410FC"/>
    <w:lvl w:ilvl="0" w:tplc="57ACDBAC">
      <w:numFmt w:val="bullet"/>
      <w:lvlText w:val="・"/>
      <w:lvlJc w:val="left"/>
      <w:pPr>
        <w:tabs>
          <w:tab w:val="num" w:pos="570"/>
        </w:tabs>
        <w:ind w:left="57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27">
    <w:nsid w:val="587A1AB0"/>
    <w:multiLevelType w:val="hybridMultilevel"/>
    <w:tmpl w:val="3E8027E0"/>
    <w:lvl w:ilvl="0" w:tplc="D2B062D0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588B02FC"/>
    <w:multiLevelType w:val="hybridMultilevel"/>
    <w:tmpl w:val="A2FE91B0"/>
    <w:lvl w:ilvl="0" w:tplc="2DFEF3AC">
      <w:start w:val="4"/>
      <w:numFmt w:val="bullet"/>
      <w:lvlText w:val="＊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9">
    <w:nsid w:val="59D3477C"/>
    <w:multiLevelType w:val="hybridMultilevel"/>
    <w:tmpl w:val="B65EA6A0"/>
    <w:lvl w:ilvl="0" w:tplc="61D000CA">
      <w:start w:val="2"/>
      <w:numFmt w:val="bullet"/>
      <w:lvlText w:val="-"/>
      <w:lvlJc w:val="left"/>
      <w:pPr>
        <w:ind w:left="603" w:hanging="360"/>
      </w:pPr>
      <w:rPr>
        <w:rFonts w:ascii="Century" w:eastAsia="ＭＳ 明朝" w:hAnsi="Century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108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3" w:hanging="420"/>
      </w:pPr>
      <w:rPr>
        <w:rFonts w:ascii="Wingdings" w:hAnsi="Wingdings" w:hint="default"/>
      </w:rPr>
    </w:lvl>
  </w:abstractNum>
  <w:abstractNum w:abstractNumId="30">
    <w:nsid w:val="5F2021D7"/>
    <w:multiLevelType w:val="hybridMultilevel"/>
    <w:tmpl w:val="C95C7E2E"/>
    <w:lvl w:ilvl="0" w:tplc="31144D60">
      <w:start w:val="2"/>
      <w:numFmt w:val="bullet"/>
      <w:lvlText w:val="-"/>
      <w:lvlJc w:val="left"/>
      <w:pPr>
        <w:ind w:left="360" w:hanging="360"/>
      </w:pPr>
      <w:rPr>
        <w:rFonts w:ascii="Century" w:eastAsia="ＭＳ 明朝" w:hAnsi="Century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1">
    <w:nsid w:val="64CC4255"/>
    <w:multiLevelType w:val="hybridMultilevel"/>
    <w:tmpl w:val="3222D294"/>
    <w:lvl w:ilvl="0" w:tplc="8780A44A">
      <w:start w:val="1"/>
      <w:numFmt w:val="bullet"/>
      <w:lvlText w:val="・"/>
      <w:lvlJc w:val="left"/>
      <w:pPr>
        <w:tabs>
          <w:tab w:val="num" w:pos="560"/>
        </w:tabs>
        <w:ind w:left="5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0"/>
        </w:tabs>
        <w:ind w:left="1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0"/>
        </w:tabs>
        <w:ind w:left="1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0"/>
        </w:tabs>
        <w:ind w:left="1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0"/>
        </w:tabs>
        <w:ind w:left="2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0"/>
        </w:tabs>
        <w:ind w:left="2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0"/>
        </w:tabs>
        <w:ind w:left="3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0"/>
        </w:tabs>
        <w:ind w:left="3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0"/>
        </w:tabs>
        <w:ind w:left="3980" w:hanging="420"/>
      </w:pPr>
      <w:rPr>
        <w:rFonts w:ascii="Wingdings" w:hAnsi="Wingdings" w:hint="default"/>
      </w:rPr>
    </w:lvl>
  </w:abstractNum>
  <w:abstractNum w:abstractNumId="32">
    <w:nsid w:val="6AC42151"/>
    <w:multiLevelType w:val="hybridMultilevel"/>
    <w:tmpl w:val="1F241CD0"/>
    <w:lvl w:ilvl="0" w:tplc="571C67C2">
      <w:start w:val="2"/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>
    <w:nsid w:val="6CBE0409"/>
    <w:multiLevelType w:val="hybridMultilevel"/>
    <w:tmpl w:val="37BEC5E0"/>
    <w:lvl w:ilvl="0" w:tplc="200E0528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4">
    <w:nsid w:val="6EAD2118"/>
    <w:multiLevelType w:val="hybridMultilevel"/>
    <w:tmpl w:val="83420D72"/>
    <w:lvl w:ilvl="0" w:tplc="A6D85DB6">
      <w:start w:val="4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6F6074D9"/>
    <w:multiLevelType w:val="hybridMultilevel"/>
    <w:tmpl w:val="A1AA6D88"/>
    <w:lvl w:ilvl="0" w:tplc="D898FD4A">
      <w:start w:val="1"/>
      <w:numFmt w:val="lowerLetter"/>
      <w:lvlText w:val="(%1)"/>
      <w:lvlJc w:val="left"/>
      <w:pPr>
        <w:tabs>
          <w:tab w:val="num" w:pos="659"/>
        </w:tabs>
        <w:ind w:left="659" w:hanging="37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73"/>
        </w:tabs>
        <w:ind w:left="273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693"/>
        </w:tabs>
        <w:ind w:left="693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113"/>
        </w:tabs>
        <w:ind w:left="1113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533"/>
        </w:tabs>
        <w:ind w:left="1533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953"/>
        </w:tabs>
        <w:ind w:left="1953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373"/>
        </w:tabs>
        <w:ind w:left="2373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793"/>
        </w:tabs>
        <w:ind w:left="2793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213"/>
        </w:tabs>
        <w:ind w:left="3213" w:hanging="420"/>
      </w:pPr>
    </w:lvl>
  </w:abstractNum>
  <w:abstractNum w:abstractNumId="36">
    <w:nsid w:val="71785750"/>
    <w:multiLevelType w:val="hybridMultilevel"/>
    <w:tmpl w:val="B900C6FA"/>
    <w:lvl w:ilvl="0" w:tplc="A0A20DD4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>
    <w:nsid w:val="727C3EA0"/>
    <w:multiLevelType w:val="hybridMultilevel"/>
    <w:tmpl w:val="067E7D48"/>
    <w:lvl w:ilvl="0" w:tplc="101C7ECE">
      <w:start w:val="1"/>
      <w:numFmt w:val="bullet"/>
      <w:lvlText w:val="・"/>
      <w:lvlJc w:val="left"/>
      <w:pPr>
        <w:tabs>
          <w:tab w:val="num" w:pos="562"/>
        </w:tabs>
        <w:ind w:left="562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2"/>
        </w:tabs>
        <w:ind w:left="104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2"/>
        </w:tabs>
        <w:ind w:left="146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2"/>
        </w:tabs>
        <w:ind w:left="188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2"/>
        </w:tabs>
        <w:ind w:left="230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2"/>
        </w:tabs>
        <w:ind w:left="272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2"/>
        </w:tabs>
        <w:ind w:left="314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2"/>
        </w:tabs>
        <w:ind w:left="356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2"/>
        </w:tabs>
        <w:ind w:left="3982" w:hanging="420"/>
      </w:pPr>
      <w:rPr>
        <w:rFonts w:ascii="Wingdings" w:hAnsi="Wingdings" w:hint="default"/>
      </w:rPr>
    </w:lvl>
  </w:abstractNum>
  <w:abstractNum w:abstractNumId="38">
    <w:nsid w:val="73BD5EDE"/>
    <w:multiLevelType w:val="hybridMultilevel"/>
    <w:tmpl w:val="04987D24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9">
    <w:nsid w:val="79A04C27"/>
    <w:multiLevelType w:val="hybridMultilevel"/>
    <w:tmpl w:val="958ED206"/>
    <w:lvl w:ilvl="0" w:tplc="D7509474">
      <w:start w:val="2"/>
      <w:numFmt w:val="bullet"/>
      <w:lvlText w:val="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0">
    <w:nsid w:val="7A903DC9"/>
    <w:multiLevelType w:val="hybridMultilevel"/>
    <w:tmpl w:val="7848C1B8"/>
    <w:lvl w:ilvl="0" w:tplc="A2A2A2F0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1">
    <w:nsid w:val="7C5A6CFC"/>
    <w:multiLevelType w:val="hybridMultilevel"/>
    <w:tmpl w:val="A852D234"/>
    <w:lvl w:ilvl="0" w:tplc="B39AB162">
      <w:start w:val="2"/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2">
    <w:nsid w:val="7F5A7C06"/>
    <w:multiLevelType w:val="hybridMultilevel"/>
    <w:tmpl w:val="9D6245D8"/>
    <w:lvl w:ilvl="0" w:tplc="195C3D92">
      <w:start w:val="6"/>
      <w:numFmt w:val="bullet"/>
      <w:lvlText w:val="○"/>
      <w:lvlJc w:val="left"/>
      <w:pPr>
        <w:ind w:left="360" w:hanging="360"/>
      </w:pPr>
      <w:rPr>
        <w:rFonts w:ascii="ＭＳ ゴシック" w:eastAsia="ＭＳ ゴシック" w:hAnsi="ＭＳ 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42"/>
  </w:num>
  <w:num w:numId="2">
    <w:abstractNumId w:val="33"/>
  </w:num>
  <w:num w:numId="3">
    <w:abstractNumId w:val="36"/>
  </w:num>
  <w:num w:numId="4">
    <w:abstractNumId w:val="1"/>
  </w:num>
  <w:num w:numId="5">
    <w:abstractNumId w:val="3"/>
  </w:num>
  <w:num w:numId="6">
    <w:abstractNumId w:val="15"/>
  </w:num>
  <w:num w:numId="7">
    <w:abstractNumId w:val="2"/>
  </w:num>
  <w:num w:numId="8">
    <w:abstractNumId w:val="0"/>
  </w:num>
  <w:num w:numId="9">
    <w:abstractNumId w:val="13"/>
  </w:num>
  <w:num w:numId="10">
    <w:abstractNumId w:val="38"/>
  </w:num>
  <w:num w:numId="11">
    <w:abstractNumId w:val="23"/>
  </w:num>
  <w:num w:numId="12">
    <w:abstractNumId w:val="31"/>
  </w:num>
  <w:num w:numId="13">
    <w:abstractNumId w:val="6"/>
  </w:num>
  <w:num w:numId="14">
    <w:abstractNumId w:val="27"/>
  </w:num>
  <w:num w:numId="15">
    <w:abstractNumId w:val="28"/>
  </w:num>
  <w:num w:numId="16">
    <w:abstractNumId w:val="34"/>
  </w:num>
  <w:num w:numId="17">
    <w:abstractNumId w:val="35"/>
  </w:num>
  <w:num w:numId="18">
    <w:abstractNumId w:val="5"/>
  </w:num>
  <w:num w:numId="19">
    <w:abstractNumId w:val="18"/>
  </w:num>
  <w:num w:numId="20">
    <w:abstractNumId w:val="8"/>
  </w:num>
  <w:num w:numId="21">
    <w:abstractNumId w:val="25"/>
  </w:num>
  <w:num w:numId="22">
    <w:abstractNumId w:val="17"/>
  </w:num>
  <w:num w:numId="23">
    <w:abstractNumId w:val="9"/>
  </w:num>
  <w:num w:numId="24">
    <w:abstractNumId w:val="10"/>
  </w:num>
  <w:num w:numId="25">
    <w:abstractNumId w:val="29"/>
  </w:num>
  <w:num w:numId="26">
    <w:abstractNumId w:val="30"/>
  </w:num>
  <w:num w:numId="27">
    <w:abstractNumId w:val="32"/>
  </w:num>
  <w:num w:numId="28">
    <w:abstractNumId w:val="20"/>
  </w:num>
  <w:num w:numId="29">
    <w:abstractNumId w:val="16"/>
  </w:num>
  <w:num w:numId="30">
    <w:abstractNumId w:val="21"/>
  </w:num>
  <w:num w:numId="31">
    <w:abstractNumId w:val="7"/>
  </w:num>
  <w:num w:numId="32">
    <w:abstractNumId w:val="19"/>
  </w:num>
  <w:num w:numId="33">
    <w:abstractNumId w:val="37"/>
  </w:num>
  <w:num w:numId="34">
    <w:abstractNumId w:val="12"/>
  </w:num>
  <w:num w:numId="35">
    <w:abstractNumId w:val="14"/>
  </w:num>
  <w:num w:numId="36">
    <w:abstractNumId w:val="11"/>
  </w:num>
  <w:num w:numId="37">
    <w:abstractNumId w:val="26"/>
  </w:num>
  <w:num w:numId="38">
    <w:abstractNumId w:val="24"/>
  </w:num>
  <w:num w:numId="39">
    <w:abstractNumId w:val="40"/>
  </w:num>
  <w:num w:numId="40">
    <w:abstractNumId w:val="4"/>
  </w:num>
  <w:num w:numId="41">
    <w:abstractNumId w:val="39"/>
  </w:num>
  <w:num w:numId="42">
    <w:abstractNumId w:val="41"/>
  </w:num>
  <w:num w:numId="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bordersDoNotSurroundHeader/>
  <w:bordersDoNotSurroundFooter/>
  <w:proofState w:spelling="clean" w:grammar="dirty"/>
  <w:defaultTabStop w:val="840"/>
  <w:drawingGridHorizontalSpacing w:val="213"/>
  <w:drawingGridVerticalSpacing w:val="365"/>
  <w:displayHorizontalDrawingGridEvery w:val="0"/>
  <w:characterSpacingControl w:val="compressPunctuation"/>
  <w:hdrShapeDefaults>
    <o:shapedefaults v:ext="edit" spidmax="157697">
      <v:textbox inset="5.85pt,.7pt,5.85pt,.7pt"/>
      <o:colormru v:ext="edit" colors="#89ffff"/>
      <o:colormenu v:ext="edit" fillcolor="none" strokecolor="none [3213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549EC"/>
    <w:rsid w:val="00004550"/>
    <w:rsid w:val="00011AB4"/>
    <w:rsid w:val="0002046E"/>
    <w:rsid w:val="00021D69"/>
    <w:rsid w:val="0002666C"/>
    <w:rsid w:val="00027B2A"/>
    <w:rsid w:val="00027C8A"/>
    <w:rsid w:val="00031693"/>
    <w:rsid w:val="00033EB7"/>
    <w:rsid w:val="00036E86"/>
    <w:rsid w:val="00037581"/>
    <w:rsid w:val="0004102E"/>
    <w:rsid w:val="000415B8"/>
    <w:rsid w:val="000444B2"/>
    <w:rsid w:val="000445DD"/>
    <w:rsid w:val="00055AB3"/>
    <w:rsid w:val="00073A19"/>
    <w:rsid w:val="00074450"/>
    <w:rsid w:val="00080E61"/>
    <w:rsid w:val="00082156"/>
    <w:rsid w:val="000856ED"/>
    <w:rsid w:val="00086F5F"/>
    <w:rsid w:val="00090088"/>
    <w:rsid w:val="0009103A"/>
    <w:rsid w:val="0009775A"/>
    <w:rsid w:val="000A10B6"/>
    <w:rsid w:val="000A48DE"/>
    <w:rsid w:val="000A6658"/>
    <w:rsid w:val="000B335C"/>
    <w:rsid w:val="000C65C6"/>
    <w:rsid w:val="000D6405"/>
    <w:rsid w:val="000E48CB"/>
    <w:rsid w:val="000E6903"/>
    <w:rsid w:val="000E7125"/>
    <w:rsid w:val="000F4516"/>
    <w:rsid w:val="000F7733"/>
    <w:rsid w:val="000F7C33"/>
    <w:rsid w:val="001042D5"/>
    <w:rsid w:val="0011338C"/>
    <w:rsid w:val="0011495A"/>
    <w:rsid w:val="001162A5"/>
    <w:rsid w:val="001171B7"/>
    <w:rsid w:val="00122B0C"/>
    <w:rsid w:val="0012717B"/>
    <w:rsid w:val="00134DC7"/>
    <w:rsid w:val="001401CE"/>
    <w:rsid w:val="00140CA1"/>
    <w:rsid w:val="00141B1D"/>
    <w:rsid w:val="0014323E"/>
    <w:rsid w:val="00153AC3"/>
    <w:rsid w:val="001623C8"/>
    <w:rsid w:val="001702CE"/>
    <w:rsid w:val="00171FD9"/>
    <w:rsid w:val="00172A26"/>
    <w:rsid w:val="00177FCB"/>
    <w:rsid w:val="00182B0B"/>
    <w:rsid w:val="00186745"/>
    <w:rsid w:val="00191295"/>
    <w:rsid w:val="00191AE1"/>
    <w:rsid w:val="00193231"/>
    <w:rsid w:val="001955A0"/>
    <w:rsid w:val="001A7589"/>
    <w:rsid w:val="001B207E"/>
    <w:rsid w:val="001B2F7B"/>
    <w:rsid w:val="001C32B7"/>
    <w:rsid w:val="001D0919"/>
    <w:rsid w:val="001D2B73"/>
    <w:rsid w:val="001D5A6B"/>
    <w:rsid w:val="001E5017"/>
    <w:rsid w:val="001E6A8F"/>
    <w:rsid w:val="001E77AA"/>
    <w:rsid w:val="00201D4F"/>
    <w:rsid w:val="0021168B"/>
    <w:rsid w:val="00216688"/>
    <w:rsid w:val="002211E8"/>
    <w:rsid w:val="00222E10"/>
    <w:rsid w:val="0024047D"/>
    <w:rsid w:val="002455B3"/>
    <w:rsid w:val="002557D8"/>
    <w:rsid w:val="00256606"/>
    <w:rsid w:val="00262554"/>
    <w:rsid w:val="002712E1"/>
    <w:rsid w:val="00276391"/>
    <w:rsid w:val="00283EE1"/>
    <w:rsid w:val="00285D0B"/>
    <w:rsid w:val="0029632D"/>
    <w:rsid w:val="00297189"/>
    <w:rsid w:val="002A02F9"/>
    <w:rsid w:val="002A042C"/>
    <w:rsid w:val="002A287A"/>
    <w:rsid w:val="002B0E71"/>
    <w:rsid w:val="002C0255"/>
    <w:rsid w:val="002D1C05"/>
    <w:rsid w:val="002E0DFB"/>
    <w:rsid w:val="002E221C"/>
    <w:rsid w:val="002F1444"/>
    <w:rsid w:val="002F28E2"/>
    <w:rsid w:val="002F6AF5"/>
    <w:rsid w:val="00300098"/>
    <w:rsid w:val="0030097D"/>
    <w:rsid w:val="00305C63"/>
    <w:rsid w:val="0030688D"/>
    <w:rsid w:val="00307113"/>
    <w:rsid w:val="0030756D"/>
    <w:rsid w:val="003103D0"/>
    <w:rsid w:val="00325925"/>
    <w:rsid w:val="00332114"/>
    <w:rsid w:val="00340647"/>
    <w:rsid w:val="003452AF"/>
    <w:rsid w:val="003461AE"/>
    <w:rsid w:val="00350185"/>
    <w:rsid w:val="003622DE"/>
    <w:rsid w:val="00364A00"/>
    <w:rsid w:val="003829EC"/>
    <w:rsid w:val="00382C7B"/>
    <w:rsid w:val="00383EB3"/>
    <w:rsid w:val="003906BC"/>
    <w:rsid w:val="00390B05"/>
    <w:rsid w:val="003A1E61"/>
    <w:rsid w:val="003A2061"/>
    <w:rsid w:val="003B0FD6"/>
    <w:rsid w:val="003C6980"/>
    <w:rsid w:val="003D774F"/>
    <w:rsid w:val="003F496A"/>
    <w:rsid w:val="00405631"/>
    <w:rsid w:val="004075CB"/>
    <w:rsid w:val="00407A5F"/>
    <w:rsid w:val="00410FD1"/>
    <w:rsid w:val="004266ED"/>
    <w:rsid w:val="0042680E"/>
    <w:rsid w:val="0042702C"/>
    <w:rsid w:val="00434FBD"/>
    <w:rsid w:val="00435A44"/>
    <w:rsid w:val="00451871"/>
    <w:rsid w:val="004549EC"/>
    <w:rsid w:val="00466A4A"/>
    <w:rsid w:val="00471E41"/>
    <w:rsid w:val="00484554"/>
    <w:rsid w:val="00491E5A"/>
    <w:rsid w:val="00497922"/>
    <w:rsid w:val="004A27B1"/>
    <w:rsid w:val="004A6986"/>
    <w:rsid w:val="004B0B13"/>
    <w:rsid w:val="004C16BA"/>
    <w:rsid w:val="004D6C08"/>
    <w:rsid w:val="004D75E8"/>
    <w:rsid w:val="004E74FB"/>
    <w:rsid w:val="004F3A54"/>
    <w:rsid w:val="004F75F3"/>
    <w:rsid w:val="0050471B"/>
    <w:rsid w:val="00506301"/>
    <w:rsid w:val="00516488"/>
    <w:rsid w:val="00521591"/>
    <w:rsid w:val="00527D44"/>
    <w:rsid w:val="00527DAA"/>
    <w:rsid w:val="00535054"/>
    <w:rsid w:val="00560712"/>
    <w:rsid w:val="00564F0C"/>
    <w:rsid w:val="00575A67"/>
    <w:rsid w:val="0058075F"/>
    <w:rsid w:val="00581AC7"/>
    <w:rsid w:val="005A14EF"/>
    <w:rsid w:val="005A7798"/>
    <w:rsid w:val="005B3574"/>
    <w:rsid w:val="005B40EC"/>
    <w:rsid w:val="005C4357"/>
    <w:rsid w:val="005D103D"/>
    <w:rsid w:val="005D5B53"/>
    <w:rsid w:val="005E3F5C"/>
    <w:rsid w:val="005F0346"/>
    <w:rsid w:val="00606B86"/>
    <w:rsid w:val="0061260E"/>
    <w:rsid w:val="006177FC"/>
    <w:rsid w:val="00621BE1"/>
    <w:rsid w:val="00625A21"/>
    <w:rsid w:val="00637534"/>
    <w:rsid w:val="00642186"/>
    <w:rsid w:val="00663834"/>
    <w:rsid w:val="00664048"/>
    <w:rsid w:val="0067155F"/>
    <w:rsid w:val="006730CA"/>
    <w:rsid w:val="00682D89"/>
    <w:rsid w:val="00684E46"/>
    <w:rsid w:val="0069657E"/>
    <w:rsid w:val="006A4C50"/>
    <w:rsid w:val="006A616E"/>
    <w:rsid w:val="006B0032"/>
    <w:rsid w:val="006B3195"/>
    <w:rsid w:val="006B66F0"/>
    <w:rsid w:val="006D0709"/>
    <w:rsid w:val="006D6757"/>
    <w:rsid w:val="006E21EB"/>
    <w:rsid w:val="006E492B"/>
    <w:rsid w:val="006F337D"/>
    <w:rsid w:val="00711EC3"/>
    <w:rsid w:val="007132A9"/>
    <w:rsid w:val="00713AC5"/>
    <w:rsid w:val="0071564B"/>
    <w:rsid w:val="0071789A"/>
    <w:rsid w:val="00720843"/>
    <w:rsid w:val="007369B6"/>
    <w:rsid w:val="00745E91"/>
    <w:rsid w:val="007460EB"/>
    <w:rsid w:val="00754053"/>
    <w:rsid w:val="00755DC5"/>
    <w:rsid w:val="007670D4"/>
    <w:rsid w:val="00770514"/>
    <w:rsid w:val="00772A94"/>
    <w:rsid w:val="00780ED9"/>
    <w:rsid w:val="007852E0"/>
    <w:rsid w:val="00786C91"/>
    <w:rsid w:val="00793F08"/>
    <w:rsid w:val="00797E59"/>
    <w:rsid w:val="007A572E"/>
    <w:rsid w:val="007B3C86"/>
    <w:rsid w:val="007B3CB1"/>
    <w:rsid w:val="007C1C9B"/>
    <w:rsid w:val="007C44EA"/>
    <w:rsid w:val="007D396C"/>
    <w:rsid w:val="007E27EB"/>
    <w:rsid w:val="007E3A67"/>
    <w:rsid w:val="007E49FB"/>
    <w:rsid w:val="007F2C5D"/>
    <w:rsid w:val="00800F25"/>
    <w:rsid w:val="0081074B"/>
    <w:rsid w:val="00833AD3"/>
    <w:rsid w:val="0083561C"/>
    <w:rsid w:val="0084038F"/>
    <w:rsid w:val="00840E35"/>
    <w:rsid w:val="00841C58"/>
    <w:rsid w:val="00843D3A"/>
    <w:rsid w:val="00861C71"/>
    <w:rsid w:val="0087036C"/>
    <w:rsid w:val="008719A7"/>
    <w:rsid w:val="00871A25"/>
    <w:rsid w:val="00873AD3"/>
    <w:rsid w:val="00877B02"/>
    <w:rsid w:val="00881BAC"/>
    <w:rsid w:val="00887270"/>
    <w:rsid w:val="0089063B"/>
    <w:rsid w:val="00892016"/>
    <w:rsid w:val="008950DC"/>
    <w:rsid w:val="00895B7E"/>
    <w:rsid w:val="008B44B4"/>
    <w:rsid w:val="008B7CD6"/>
    <w:rsid w:val="008C1EFA"/>
    <w:rsid w:val="008C378D"/>
    <w:rsid w:val="008D4576"/>
    <w:rsid w:val="008E1DE8"/>
    <w:rsid w:val="008E288C"/>
    <w:rsid w:val="008E5D7C"/>
    <w:rsid w:val="008F122F"/>
    <w:rsid w:val="00902967"/>
    <w:rsid w:val="0090596C"/>
    <w:rsid w:val="00922D6D"/>
    <w:rsid w:val="00923C80"/>
    <w:rsid w:val="00935A9B"/>
    <w:rsid w:val="0093760A"/>
    <w:rsid w:val="00943FB2"/>
    <w:rsid w:val="00945D69"/>
    <w:rsid w:val="009460DB"/>
    <w:rsid w:val="0095076D"/>
    <w:rsid w:val="00960BA2"/>
    <w:rsid w:val="00972F1F"/>
    <w:rsid w:val="00982CF8"/>
    <w:rsid w:val="009927B7"/>
    <w:rsid w:val="0099400D"/>
    <w:rsid w:val="009B414B"/>
    <w:rsid w:val="009B513F"/>
    <w:rsid w:val="009C00BE"/>
    <w:rsid w:val="009C25AB"/>
    <w:rsid w:val="009D0463"/>
    <w:rsid w:val="009D05B9"/>
    <w:rsid w:val="009D706D"/>
    <w:rsid w:val="009E3177"/>
    <w:rsid w:val="009F7F3D"/>
    <w:rsid w:val="00A00483"/>
    <w:rsid w:val="00A00AA5"/>
    <w:rsid w:val="00A03F8A"/>
    <w:rsid w:val="00A0527E"/>
    <w:rsid w:val="00A06AE0"/>
    <w:rsid w:val="00A101D8"/>
    <w:rsid w:val="00A23DEE"/>
    <w:rsid w:val="00A301F2"/>
    <w:rsid w:val="00A311A1"/>
    <w:rsid w:val="00A33BB0"/>
    <w:rsid w:val="00A41479"/>
    <w:rsid w:val="00A41D86"/>
    <w:rsid w:val="00A51286"/>
    <w:rsid w:val="00A6549A"/>
    <w:rsid w:val="00A66D3E"/>
    <w:rsid w:val="00A817D0"/>
    <w:rsid w:val="00A905D8"/>
    <w:rsid w:val="00A956A4"/>
    <w:rsid w:val="00AA3713"/>
    <w:rsid w:val="00AA39C7"/>
    <w:rsid w:val="00AA3A42"/>
    <w:rsid w:val="00AB1C31"/>
    <w:rsid w:val="00AB1D78"/>
    <w:rsid w:val="00AB79A5"/>
    <w:rsid w:val="00AD1A6D"/>
    <w:rsid w:val="00AD5EFE"/>
    <w:rsid w:val="00AD66CF"/>
    <w:rsid w:val="00AE7C3C"/>
    <w:rsid w:val="00AF3CDE"/>
    <w:rsid w:val="00B0423E"/>
    <w:rsid w:val="00B12C93"/>
    <w:rsid w:val="00B17DD8"/>
    <w:rsid w:val="00B23AAE"/>
    <w:rsid w:val="00B27DC1"/>
    <w:rsid w:val="00B3195D"/>
    <w:rsid w:val="00B3357F"/>
    <w:rsid w:val="00B446AE"/>
    <w:rsid w:val="00B44E5C"/>
    <w:rsid w:val="00B46CB7"/>
    <w:rsid w:val="00B70AD9"/>
    <w:rsid w:val="00B76FE3"/>
    <w:rsid w:val="00B91335"/>
    <w:rsid w:val="00BA3E85"/>
    <w:rsid w:val="00BA48B7"/>
    <w:rsid w:val="00BC5090"/>
    <w:rsid w:val="00BC609B"/>
    <w:rsid w:val="00BC6826"/>
    <w:rsid w:val="00BD3F7F"/>
    <w:rsid w:val="00BE7D1D"/>
    <w:rsid w:val="00BF0182"/>
    <w:rsid w:val="00BF086C"/>
    <w:rsid w:val="00BF3017"/>
    <w:rsid w:val="00BF5104"/>
    <w:rsid w:val="00BF76CF"/>
    <w:rsid w:val="00C07527"/>
    <w:rsid w:val="00C1395C"/>
    <w:rsid w:val="00C22FBC"/>
    <w:rsid w:val="00C41062"/>
    <w:rsid w:val="00C459AB"/>
    <w:rsid w:val="00C51CD5"/>
    <w:rsid w:val="00C64BD6"/>
    <w:rsid w:val="00C669B1"/>
    <w:rsid w:val="00C923E1"/>
    <w:rsid w:val="00C94E3D"/>
    <w:rsid w:val="00CA0415"/>
    <w:rsid w:val="00CB0283"/>
    <w:rsid w:val="00CB55B6"/>
    <w:rsid w:val="00CC359C"/>
    <w:rsid w:val="00CD00BB"/>
    <w:rsid w:val="00CD77BC"/>
    <w:rsid w:val="00CD7BB2"/>
    <w:rsid w:val="00CF26E6"/>
    <w:rsid w:val="00D12324"/>
    <w:rsid w:val="00D13E07"/>
    <w:rsid w:val="00D2665B"/>
    <w:rsid w:val="00D33D55"/>
    <w:rsid w:val="00D366FA"/>
    <w:rsid w:val="00D5676D"/>
    <w:rsid w:val="00D718BF"/>
    <w:rsid w:val="00D820AE"/>
    <w:rsid w:val="00D8374F"/>
    <w:rsid w:val="00D84412"/>
    <w:rsid w:val="00D86B09"/>
    <w:rsid w:val="00D90C1B"/>
    <w:rsid w:val="00D91AF8"/>
    <w:rsid w:val="00D96DD7"/>
    <w:rsid w:val="00DA0C28"/>
    <w:rsid w:val="00DB3F48"/>
    <w:rsid w:val="00DB6551"/>
    <w:rsid w:val="00DC0193"/>
    <w:rsid w:val="00DF403A"/>
    <w:rsid w:val="00DF586D"/>
    <w:rsid w:val="00E00144"/>
    <w:rsid w:val="00E02682"/>
    <w:rsid w:val="00E07CD9"/>
    <w:rsid w:val="00E124EB"/>
    <w:rsid w:val="00E37761"/>
    <w:rsid w:val="00E41665"/>
    <w:rsid w:val="00E45CD0"/>
    <w:rsid w:val="00E532A1"/>
    <w:rsid w:val="00E55E7F"/>
    <w:rsid w:val="00E615D0"/>
    <w:rsid w:val="00E6511F"/>
    <w:rsid w:val="00E651ED"/>
    <w:rsid w:val="00E73190"/>
    <w:rsid w:val="00E757C4"/>
    <w:rsid w:val="00E8212D"/>
    <w:rsid w:val="00E91457"/>
    <w:rsid w:val="00EA19D3"/>
    <w:rsid w:val="00EA4991"/>
    <w:rsid w:val="00EA5231"/>
    <w:rsid w:val="00EB75F5"/>
    <w:rsid w:val="00ED41AB"/>
    <w:rsid w:val="00EF589C"/>
    <w:rsid w:val="00F01673"/>
    <w:rsid w:val="00F022FE"/>
    <w:rsid w:val="00F02D1E"/>
    <w:rsid w:val="00F12C9A"/>
    <w:rsid w:val="00F16EB3"/>
    <w:rsid w:val="00F22C59"/>
    <w:rsid w:val="00F26044"/>
    <w:rsid w:val="00F36778"/>
    <w:rsid w:val="00F36BCF"/>
    <w:rsid w:val="00F37D6E"/>
    <w:rsid w:val="00F37F8F"/>
    <w:rsid w:val="00F512E2"/>
    <w:rsid w:val="00F614D6"/>
    <w:rsid w:val="00F65183"/>
    <w:rsid w:val="00F7242C"/>
    <w:rsid w:val="00F844E5"/>
    <w:rsid w:val="00F86DAB"/>
    <w:rsid w:val="00F879F3"/>
    <w:rsid w:val="00F904B3"/>
    <w:rsid w:val="00FB3850"/>
    <w:rsid w:val="00FC35FA"/>
    <w:rsid w:val="00FD3EF2"/>
    <w:rsid w:val="00FD478D"/>
    <w:rsid w:val="00FD772B"/>
    <w:rsid w:val="00FE125B"/>
    <w:rsid w:val="00FE7910"/>
    <w:rsid w:val="00FF60F0"/>
    <w:rsid w:val="00FF7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7">
      <v:textbox inset="5.85pt,.7pt,5.85pt,.7pt"/>
      <o:colormru v:ext="edit" colors="#89ffff"/>
      <o:colormenu v:ext="edit" fillcolor="none" strokecolor="none [3213]"/>
    </o:shapedefaults>
    <o:shapelayout v:ext="edit">
      <o:idmap v:ext="edit" data="1"/>
    </o:shapelayout>
  </w:shapeDefaults>
  <w:decimalSymbol w:val="."/>
  <w:listSeparator w:val=","/>
  <w15:docId w15:val="{E899AB1E-9AFC-4A93-B408-68DC10C7F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5DC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1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unhideWhenUsed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34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unhideWhenUsed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unhideWhenUsed/>
    <w:rsid w:val="00122B0C"/>
    <w:pPr>
      <w:jc w:val="left"/>
    </w:pPr>
    <w:rPr>
      <w:rFonts w:ascii="Century" w:eastAsia="ＭＳ 明朝" w:hAnsi="Century" w:cs="Times New Roman"/>
    </w:r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Times New Roman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rFonts w:ascii="Century" w:eastAsia="ＭＳ 明朝" w:hAnsi="Century" w:cs="Times New Roman"/>
      <w:b/>
      <w:bCs/>
    </w:rPr>
  </w:style>
  <w:style w:type="character" w:styleId="af">
    <w:name w:val="Hyperlink"/>
    <w:basedOn w:val="a0"/>
    <w:rsid w:val="00122B0C"/>
    <w:rPr>
      <w:color w:val="0000FF"/>
      <w:u w:val="single"/>
    </w:rPr>
  </w:style>
  <w:style w:type="character" w:styleId="af0">
    <w:name w:val="page number"/>
    <w:basedOn w:val="a0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semiHidden/>
    <w:rsid w:val="00122B0C"/>
    <w:pPr>
      <w:shd w:val="clear" w:color="auto" w:fill="000080"/>
    </w:pPr>
    <w:rPr>
      <w:rFonts w:ascii="Arial" w:eastAsia="ＭＳ ゴシック" w:hAnsi="Arial" w:cs="Times New Roman"/>
    </w:rPr>
  </w:style>
  <w:style w:type="character" w:customStyle="1" w:styleId="af3">
    <w:name w:val="見出しマップ (文字)"/>
    <w:basedOn w:val="a0"/>
    <w:link w:val="af2"/>
    <w:semiHidden/>
    <w:rsid w:val="00122B0C"/>
    <w:rPr>
      <w:rFonts w:ascii="Arial" w:eastAsia="ＭＳ ゴシック" w:hAnsi="Arial" w:cs="Times New Roman"/>
      <w:shd w:val="clear" w:color="auto" w:fill="000080"/>
    </w:rPr>
  </w:style>
  <w:style w:type="paragraph" w:customStyle="1" w:styleId="Pa24">
    <w:name w:val="Pa24"/>
    <w:basedOn w:val="a"/>
    <w:next w:val="a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hAnsi="Century" w:cs="Times New Roman"/>
      <w:kern w:val="0"/>
      <w:sz w:val="24"/>
      <w:szCs w:val="24"/>
    </w:rPr>
  </w:style>
  <w:style w:type="paragraph" w:customStyle="1" w:styleId="Pa9">
    <w:name w:val="Pa9"/>
    <w:basedOn w:val="a"/>
    <w:next w:val="a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hAnsi="Century" w:cs="Times New Roman"/>
      <w:kern w:val="0"/>
      <w:sz w:val="24"/>
      <w:szCs w:val="24"/>
    </w:rPr>
  </w:style>
  <w:style w:type="paragraph" w:customStyle="1" w:styleId="Pa10">
    <w:name w:val="Pa10"/>
    <w:basedOn w:val="a"/>
    <w:next w:val="a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hAnsi="Century" w:cs="Times New Roman"/>
      <w:kern w:val="0"/>
      <w:sz w:val="24"/>
      <w:szCs w:val="24"/>
    </w:rPr>
  </w:style>
  <w:style w:type="table" w:styleId="af4">
    <w:name w:val="Table Grid"/>
    <w:basedOn w:val="a1"/>
    <w:uiPriority w:val="59"/>
    <w:rsid w:val="00122B0C"/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  <w:rPr>
      <w:rFonts w:cs="Times New Roman"/>
    </w:rPr>
  </w:style>
  <w:style w:type="character" w:customStyle="1" w:styleId="mdendview01cite01txt">
    <w:name w:val="mdendview01cite01txt"/>
    <w:basedOn w:val="a0"/>
    <w:uiPriority w:val="99"/>
    <w:rsid w:val="00122B0C"/>
    <w:rPr>
      <w:rFonts w:cs="Times New Roman"/>
    </w:rPr>
  </w:style>
  <w:style w:type="character" w:customStyle="1" w:styleId="note1">
    <w:name w:val="note1"/>
    <w:basedOn w:val="a0"/>
    <w:rsid w:val="00122B0C"/>
    <w:rPr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emf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jpe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gif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B1E1C0-8391-4F84-AF3F-740E58C69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9</Pages>
  <Words>1097</Words>
  <Characters>6253</Characters>
  <Application>Microsoft Office Word</Application>
  <DocSecurity>0</DocSecurity>
  <Lines>52</Lines>
  <Paragraphs>14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yamakyu</dc:creator>
  <cp:lastModifiedBy>mnisi_000</cp:lastModifiedBy>
  <cp:revision>26</cp:revision>
  <cp:lastPrinted>2012-02-26T08:23:00Z</cp:lastPrinted>
  <dcterms:created xsi:type="dcterms:W3CDTF">2011-11-20T23:57:00Z</dcterms:created>
  <dcterms:modified xsi:type="dcterms:W3CDTF">2013-12-28T05:43:00Z</dcterms:modified>
</cp:coreProperties>
</file>